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43E4" w:rsidRPr="00E6595B" w:rsidRDefault="004143E4" w:rsidP="004143E4">
      <w:pPr>
        <w:spacing w:before="100" w:after="0"/>
        <w:jc w:val="center"/>
        <w:rPr>
          <w:lang w:val="ru-RU"/>
        </w:rPr>
      </w:pPr>
      <w:r w:rsidRPr="00E6595B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12512" behindDoc="1" locked="0" layoutInCell="1" allowOverlap="1" wp14:anchorId="4ED9113A" wp14:editId="502BFC72">
                <wp:simplePos x="0" y="0"/>
                <wp:positionH relativeFrom="column">
                  <wp:posOffset>-899795</wp:posOffset>
                </wp:positionH>
                <wp:positionV relativeFrom="paragraph">
                  <wp:posOffset>-886345</wp:posOffset>
                </wp:positionV>
                <wp:extent cx="7563485" cy="21515705"/>
                <wp:effectExtent l="0" t="0" r="18415" b="10795"/>
                <wp:wrapNone/>
                <wp:docPr id="19" name="Rechtec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63485" cy="2151570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hteck 19" o:spid="_x0000_s1026" style="position:absolute;margin-left:-70.85pt;margin-top:-69.8pt;width:595.55pt;height:1694.15pt;z-index:-251603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" fillcolor="#4f81bd [3204]" strokecolor="#243f60 [1604]" strokeweight="2pt"/>
            </w:pict>
          </mc:Fallback>
        </mc:AlternateContent>
      </w:r>
      <w:r w:rsidR="00EB189D" w:rsidRPr="00E6595B">
        <w:rPr>
          <w:color w:val="FFFFFF" w:themeColor="background1"/>
          <w:lang w:val="ru-RU"/>
        </w:rPr>
        <w:t>Александер Редлих –</w:t>
      </w:r>
      <w:r w:rsidRPr="00E6595B">
        <w:rPr>
          <w:color w:val="FFFFFF" w:themeColor="background1"/>
          <w:lang w:val="ru-RU"/>
        </w:rPr>
        <w:t xml:space="preserve"> </w:t>
      </w:r>
      <w:r w:rsidR="00EB189D" w:rsidRPr="00E6595B">
        <w:rPr>
          <w:color w:val="FFFFFF" w:themeColor="background1"/>
          <w:lang w:val="ru-RU"/>
        </w:rPr>
        <w:t>Мариска Каппмайер –</w:t>
      </w:r>
      <w:r w:rsidRPr="00E6595B">
        <w:rPr>
          <w:color w:val="FFFFFF" w:themeColor="background1"/>
          <w:lang w:val="ru-RU"/>
        </w:rPr>
        <w:t xml:space="preserve"> </w:t>
      </w:r>
      <w:r w:rsidR="00EB189D" w:rsidRPr="00E6595B">
        <w:rPr>
          <w:color w:val="FFFFFF" w:themeColor="background1"/>
          <w:lang w:val="ru-RU"/>
        </w:rPr>
        <w:t xml:space="preserve">Катарина Барриос </w:t>
      </w:r>
      <w:r w:rsidR="00A57BDE" w:rsidRPr="00E6595B">
        <w:rPr>
          <w:color w:val="FFFFFF" w:themeColor="background1"/>
          <w:lang w:val="ru-RU"/>
        </w:rPr>
        <w:t>–</w:t>
      </w:r>
      <w:r w:rsidRPr="00E6595B">
        <w:rPr>
          <w:color w:val="FFFFFF" w:themeColor="background1"/>
          <w:lang w:val="ru-RU"/>
        </w:rPr>
        <w:t xml:space="preserve"> </w:t>
      </w:r>
      <w:r w:rsidR="00A57BDE" w:rsidRPr="00E6595B">
        <w:rPr>
          <w:color w:val="FFFFFF" w:themeColor="background1"/>
          <w:lang w:val="ru-RU"/>
        </w:rPr>
        <w:t xml:space="preserve">Александер Фёрстер </w:t>
      </w:r>
    </w:p>
    <w:p w:rsidR="004143E4" w:rsidRPr="00E6595B" w:rsidRDefault="00A57BDE" w:rsidP="004143E4">
      <w:pPr>
        <w:spacing w:after="0"/>
        <w:jc w:val="center"/>
        <w:rPr>
          <w:color w:val="FFFFFF" w:themeColor="background1"/>
          <w:lang w:val="ru-RU"/>
        </w:rPr>
      </w:pPr>
      <w:r w:rsidRPr="00E6595B">
        <w:rPr>
          <w:color w:val="FFFFFF" w:themeColor="background1"/>
          <w:lang w:val="ru-RU"/>
        </w:rPr>
        <w:t>Мэнди Фюттерер –</w:t>
      </w:r>
      <w:r w:rsidR="004143E4" w:rsidRPr="00E6595B">
        <w:rPr>
          <w:color w:val="FFFFFF" w:themeColor="background1"/>
          <w:lang w:val="ru-RU"/>
        </w:rPr>
        <w:t xml:space="preserve"> </w:t>
      </w:r>
      <w:r w:rsidRPr="00E6595B">
        <w:rPr>
          <w:color w:val="FFFFFF" w:themeColor="background1"/>
          <w:lang w:val="ru-RU"/>
        </w:rPr>
        <w:t xml:space="preserve">Лидия Евченко </w:t>
      </w:r>
      <w:r w:rsidR="00A61FDD" w:rsidRPr="00E6595B">
        <w:rPr>
          <w:color w:val="FFFFFF" w:themeColor="background1"/>
          <w:lang w:val="ru-RU"/>
        </w:rPr>
        <w:t>–</w:t>
      </w:r>
      <w:r w:rsidR="004143E4" w:rsidRPr="00E6595B">
        <w:rPr>
          <w:color w:val="FFFFFF" w:themeColor="background1"/>
          <w:lang w:val="ru-RU"/>
        </w:rPr>
        <w:t xml:space="preserve"> </w:t>
      </w:r>
      <w:r w:rsidR="008610C0" w:rsidRPr="00E6595B">
        <w:rPr>
          <w:color w:val="FFFFFF" w:themeColor="background1"/>
          <w:lang w:val="ru-RU"/>
        </w:rPr>
        <w:t>Джу</w:t>
      </w:r>
      <w:r w:rsidR="00A61FDD" w:rsidRPr="00E6595B">
        <w:rPr>
          <w:color w:val="FFFFFF" w:themeColor="background1"/>
          <w:lang w:val="ru-RU"/>
        </w:rPr>
        <w:t>лия Магаард –</w:t>
      </w:r>
      <w:r w:rsidR="004143E4" w:rsidRPr="00E6595B">
        <w:rPr>
          <w:color w:val="FFFFFF" w:themeColor="background1"/>
          <w:lang w:val="ru-RU"/>
        </w:rPr>
        <w:t xml:space="preserve"> </w:t>
      </w:r>
      <w:r w:rsidR="00A963E4" w:rsidRPr="00E6595B">
        <w:rPr>
          <w:color w:val="FFFFFF" w:themeColor="background1"/>
          <w:lang w:val="ru-RU"/>
        </w:rPr>
        <w:t>Клэ</w:t>
      </w:r>
      <w:r w:rsidR="00DE6126">
        <w:rPr>
          <w:color w:val="FFFFFF" w:themeColor="background1"/>
          <w:lang w:val="ru-RU"/>
        </w:rPr>
        <w:t>р Чон</w:t>
      </w:r>
      <w:r w:rsidR="00DE6126" w:rsidRPr="00E6595B">
        <w:rPr>
          <w:color w:val="FFFFFF" w:themeColor="background1"/>
          <w:lang w:val="ru-RU"/>
        </w:rPr>
        <w:t>г</w:t>
      </w:r>
      <w:r w:rsidR="00A61FDD" w:rsidRPr="00E6595B">
        <w:rPr>
          <w:color w:val="FFFFFF" w:themeColor="background1"/>
          <w:lang w:val="ru-RU"/>
        </w:rPr>
        <w:t xml:space="preserve"> </w:t>
      </w:r>
    </w:p>
    <w:p w:rsidR="004143E4" w:rsidRPr="00E6595B" w:rsidRDefault="004143E4" w:rsidP="004143E4">
      <w:pPr>
        <w:spacing w:after="0"/>
        <w:jc w:val="center"/>
        <w:rPr>
          <w:color w:val="FFFFFF" w:themeColor="background1"/>
          <w:lang w:val="ru-RU"/>
        </w:rPr>
      </w:pPr>
      <w:r w:rsidRPr="00E6595B">
        <w:rPr>
          <w:b/>
          <w:bCs/>
          <w:noProof/>
          <w:color w:val="FFFFFF" w:themeColor="background1"/>
          <w:sz w:val="48"/>
          <w:szCs w:val="48"/>
          <w:lang w:val="de-DE" w:eastAsia="de-DE"/>
        </w:rPr>
        <w:drawing>
          <wp:anchor distT="0" distB="0" distL="114300" distR="114300" simplePos="0" relativeHeight="251713536" behindDoc="1" locked="0" layoutInCell="1" allowOverlap="1" wp14:anchorId="7DADF4FC" wp14:editId="159C69DA">
            <wp:simplePos x="0" y="0"/>
            <wp:positionH relativeFrom="column">
              <wp:posOffset>-387177</wp:posOffset>
            </wp:positionH>
            <wp:positionV relativeFrom="paragraph">
              <wp:posOffset>100850</wp:posOffset>
            </wp:positionV>
            <wp:extent cx="6539230" cy="4322445"/>
            <wp:effectExtent l="0" t="0" r="0" b="1905"/>
            <wp:wrapNone/>
            <wp:docPr id="2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0311_13-BrueckeAbend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39230" cy="4322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143E4" w:rsidRPr="00E6595B" w:rsidRDefault="004143E4" w:rsidP="004143E4">
      <w:pPr>
        <w:spacing w:after="0"/>
        <w:jc w:val="center"/>
        <w:rPr>
          <w:color w:val="FFFFFF" w:themeColor="background1"/>
          <w:lang w:val="ru-RU"/>
        </w:rPr>
      </w:pPr>
    </w:p>
    <w:p w:rsidR="004143E4" w:rsidRPr="00E6595B" w:rsidRDefault="004143E4" w:rsidP="004143E4">
      <w:pPr>
        <w:spacing w:after="0"/>
        <w:jc w:val="center"/>
        <w:rPr>
          <w:color w:val="FFFFFF" w:themeColor="background1"/>
          <w:lang w:val="ru-RU"/>
        </w:rPr>
      </w:pPr>
    </w:p>
    <w:p w:rsidR="004143E4" w:rsidRPr="00E6595B" w:rsidRDefault="004143E4" w:rsidP="004143E4">
      <w:pPr>
        <w:spacing w:after="0"/>
        <w:jc w:val="left"/>
        <w:rPr>
          <w:rFonts w:eastAsia="Times New Roman" w:cs="Times New Roman"/>
          <w:b/>
          <w:bCs/>
          <w:sz w:val="28"/>
          <w:szCs w:val="28"/>
          <w:lang w:val="ru-RU"/>
        </w:rPr>
      </w:pPr>
    </w:p>
    <w:p w:rsidR="004143E4" w:rsidRPr="00E6595B" w:rsidRDefault="004143E4" w:rsidP="004143E4">
      <w:pPr>
        <w:spacing w:after="0"/>
        <w:jc w:val="left"/>
        <w:rPr>
          <w:rFonts w:eastAsia="Times New Roman" w:cs="Times New Roman"/>
          <w:b/>
          <w:bCs/>
          <w:sz w:val="28"/>
          <w:szCs w:val="28"/>
          <w:lang w:val="ru-RU"/>
        </w:rPr>
      </w:pPr>
    </w:p>
    <w:p w:rsidR="004143E4" w:rsidRPr="00E6595B" w:rsidRDefault="004143E4" w:rsidP="004143E4">
      <w:pPr>
        <w:spacing w:after="0"/>
        <w:jc w:val="left"/>
        <w:rPr>
          <w:rFonts w:eastAsia="Times New Roman" w:cs="Times New Roman"/>
          <w:b/>
          <w:bCs/>
          <w:sz w:val="28"/>
          <w:szCs w:val="28"/>
          <w:lang w:val="ru-RU"/>
        </w:rPr>
      </w:pPr>
    </w:p>
    <w:p w:rsidR="004143E4" w:rsidRPr="00E6595B" w:rsidRDefault="004143E4" w:rsidP="004143E4">
      <w:pPr>
        <w:spacing w:after="0"/>
        <w:jc w:val="left"/>
        <w:rPr>
          <w:rFonts w:eastAsia="Times New Roman" w:cs="Times New Roman"/>
          <w:b/>
          <w:bCs/>
          <w:sz w:val="28"/>
          <w:szCs w:val="28"/>
          <w:lang w:val="ru-RU"/>
        </w:rPr>
      </w:pPr>
    </w:p>
    <w:p w:rsidR="004143E4" w:rsidRPr="00E6595B" w:rsidRDefault="004143E4" w:rsidP="004143E4">
      <w:pPr>
        <w:spacing w:after="0"/>
        <w:jc w:val="left"/>
        <w:rPr>
          <w:rFonts w:eastAsia="Times New Roman" w:cs="Times New Roman"/>
          <w:b/>
          <w:bCs/>
          <w:sz w:val="28"/>
          <w:szCs w:val="28"/>
          <w:lang w:val="ru-RU"/>
        </w:rPr>
      </w:pPr>
    </w:p>
    <w:p w:rsidR="004143E4" w:rsidRPr="00E6595B" w:rsidRDefault="004143E4" w:rsidP="004143E4">
      <w:pPr>
        <w:spacing w:after="0"/>
        <w:jc w:val="left"/>
        <w:rPr>
          <w:rFonts w:eastAsia="Times New Roman" w:cs="Times New Roman"/>
          <w:b/>
          <w:bCs/>
          <w:sz w:val="28"/>
          <w:szCs w:val="28"/>
          <w:lang w:val="ru-RU"/>
        </w:rPr>
      </w:pPr>
    </w:p>
    <w:p w:rsidR="004143E4" w:rsidRPr="00E6595B" w:rsidRDefault="004143E4" w:rsidP="004143E4">
      <w:pPr>
        <w:spacing w:after="0"/>
        <w:jc w:val="left"/>
        <w:rPr>
          <w:rFonts w:eastAsia="Times New Roman" w:cs="Times New Roman"/>
          <w:b/>
          <w:bCs/>
          <w:sz w:val="28"/>
          <w:szCs w:val="28"/>
          <w:lang w:val="ru-RU"/>
        </w:rPr>
      </w:pPr>
    </w:p>
    <w:p w:rsidR="004143E4" w:rsidRPr="00E6595B" w:rsidRDefault="004143E4" w:rsidP="004143E4">
      <w:pPr>
        <w:spacing w:after="0"/>
        <w:jc w:val="left"/>
        <w:rPr>
          <w:rFonts w:eastAsia="Times New Roman" w:cs="Times New Roman"/>
          <w:b/>
          <w:bCs/>
          <w:sz w:val="28"/>
          <w:szCs w:val="28"/>
          <w:lang w:val="ru-RU"/>
        </w:rPr>
      </w:pPr>
    </w:p>
    <w:p w:rsidR="004143E4" w:rsidRPr="00E6595B" w:rsidRDefault="004143E4" w:rsidP="004143E4">
      <w:pPr>
        <w:spacing w:after="0"/>
        <w:jc w:val="left"/>
        <w:rPr>
          <w:rFonts w:eastAsia="Times New Roman" w:cs="Times New Roman"/>
          <w:b/>
          <w:bCs/>
          <w:sz w:val="28"/>
          <w:szCs w:val="28"/>
          <w:lang w:val="ru-RU"/>
        </w:rPr>
      </w:pPr>
    </w:p>
    <w:p w:rsidR="004143E4" w:rsidRPr="00E6595B" w:rsidRDefault="004143E4" w:rsidP="004143E4">
      <w:pPr>
        <w:spacing w:after="0"/>
        <w:jc w:val="left"/>
        <w:rPr>
          <w:rFonts w:eastAsia="Times New Roman" w:cs="Times New Roman"/>
          <w:b/>
          <w:bCs/>
          <w:sz w:val="28"/>
          <w:szCs w:val="28"/>
          <w:lang w:val="ru-RU"/>
        </w:rPr>
      </w:pPr>
    </w:p>
    <w:p w:rsidR="004143E4" w:rsidRPr="00E6595B" w:rsidRDefault="004143E4" w:rsidP="004143E4">
      <w:pPr>
        <w:spacing w:after="0"/>
        <w:jc w:val="left"/>
        <w:rPr>
          <w:rFonts w:eastAsia="Times New Roman" w:cs="Times New Roman"/>
          <w:b/>
          <w:bCs/>
          <w:sz w:val="28"/>
          <w:szCs w:val="28"/>
          <w:lang w:val="ru-RU"/>
        </w:rPr>
      </w:pPr>
    </w:p>
    <w:p w:rsidR="004143E4" w:rsidRPr="00E6595B" w:rsidRDefault="004143E4" w:rsidP="004143E4">
      <w:pPr>
        <w:spacing w:after="0"/>
        <w:jc w:val="left"/>
        <w:rPr>
          <w:rFonts w:eastAsia="Times New Roman" w:cs="Times New Roman"/>
          <w:b/>
          <w:bCs/>
          <w:sz w:val="28"/>
          <w:szCs w:val="28"/>
          <w:lang w:val="ru-RU"/>
        </w:rPr>
      </w:pPr>
    </w:p>
    <w:p w:rsidR="004143E4" w:rsidRPr="00E6595B" w:rsidRDefault="004143E4" w:rsidP="004143E4">
      <w:pPr>
        <w:spacing w:after="0"/>
        <w:jc w:val="left"/>
        <w:rPr>
          <w:rFonts w:eastAsia="Times New Roman" w:cs="Times New Roman"/>
          <w:b/>
          <w:bCs/>
          <w:sz w:val="28"/>
          <w:szCs w:val="28"/>
          <w:lang w:val="ru-RU"/>
        </w:rPr>
      </w:pPr>
    </w:p>
    <w:p w:rsidR="004143E4" w:rsidRPr="00E6595B" w:rsidRDefault="004143E4" w:rsidP="004143E4">
      <w:pPr>
        <w:spacing w:after="0"/>
        <w:jc w:val="left"/>
        <w:rPr>
          <w:rFonts w:eastAsia="Times New Roman" w:cs="Times New Roman"/>
          <w:b/>
          <w:bCs/>
          <w:sz w:val="28"/>
          <w:szCs w:val="28"/>
          <w:lang w:val="ru-RU"/>
        </w:rPr>
      </w:pPr>
    </w:p>
    <w:p w:rsidR="004143E4" w:rsidRPr="00E6595B" w:rsidRDefault="004143E4" w:rsidP="004143E4">
      <w:pPr>
        <w:spacing w:after="0"/>
        <w:jc w:val="left"/>
        <w:rPr>
          <w:rFonts w:eastAsia="Times New Roman" w:cs="Times New Roman"/>
          <w:b/>
          <w:bCs/>
          <w:sz w:val="28"/>
          <w:szCs w:val="28"/>
          <w:lang w:val="ru-RU"/>
        </w:rPr>
      </w:pPr>
    </w:p>
    <w:p w:rsidR="004143E4" w:rsidRPr="00E6595B" w:rsidRDefault="004143E4" w:rsidP="004143E4">
      <w:pPr>
        <w:spacing w:after="0"/>
        <w:jc w:val="left"/>
        <w:rPr>
          <w:rFonts w:eastAsia="Times New Roman" w:cs="Times New Roman"/>
          <w:b/>
          <w:bCs/>
          <w:sz w:val="28"/>
          <w:szCs w:val="28"/>
          <w:lang w:val="ru-RU"/>
        </w:rPr>
      </w:pPr>
    </w:p>
    <w:p w:rsidR="004143E4" w:rsidRPr="00E6595B" w:rsidRDefault="004143E4" w:rsidP="004143E4">
      <w:pPr>
        <w:spacing w:after="0"/>
        <w:jc w:val="left"/>
        <w:rPr>
          <w:rFonts w:eastAsia="Times New Roman" w:cs="Times New Roman"/>
          <w:b/>
          <w:bCs/>
          <w:sz w:val="28"/>
          <w:szCs w:val="28"/>
          <w:lang w:val="ru-RU"/>
        </w:rPr>
      </w:pPr>
    </w:p>
    <w:p w:rsidR="004143E4" w:rsidRPr="00E6595B" w:rsidRDefault="004143E4" w:rsidP="004143E4">
      <w:pPr>
        <w:spacing w:after="0"/>
        <w:jc w:val="left"/>
        <w:rPr>
          <w:rFonts w:eastAsia="Times New Roman" w:cs="Times New Roman"/>
          <w:b/>
          <w:bCs/>
          <w:sz w:val="28"/>
          <w:szCs w:val="28"/>
          <w:lang w:val="ru-RU"/>
        </w:rPr>
      </w:pPr>
    </w:p>
    <w:p w:rsidR="004143E4" w:rsidRPr="00E6595B" w:rsidRDefault="004143E4" w:rsidP="004143E4">
      <w:pPr>
        <w:spacing w:after="0"/>
        <w:jc w:val="left"/>
        <w:rPr>
          <w:rFonts w:eastAsia="Times New Roman" w:cs="Times New Roman"/>
          <w:b/>
          <w:bCs/>
          <w:sz w:val="28"/>
          <w:szCs w:val="28"/>
          <w:lang w:val="ru-RU"/>
        </w:rPr>
      </w:pPr>
    </w:p>
    <w:p w:rsidR="004143E4" w:rsidRPr="00E6595B" w:rsidRDefault="004143E4" w:rsidP="004143E4">
      <w:pPr>
        <w:spacing w:after="0"/>
        <w:jc w:val="left"/>
        <w:rPr>
          <w:rFonts w:eastAsia="Times New Roman" w:cs="Times New Roman"/>
          <w:b/>
          <w:bCs/>
          <w:sz w:val="28"/>
          <w:szCs w:val="28"/>
          <w:lang w:val="ru-RU"/>
        </w:rPr>
      </w:pPr>
    </w:p>
    <w:p w:rsidR="00182F45" w:rsidRPr="003D6CE8" w:rsidRDefault="00182F45" w:rsidP="00182F45">
      <w:pPr>
        <w:pStyle w:val="Titel"/>
        <w:spacing w:after="0"/>
        <w:ind w:left="-851" w:right="-851"/>
        <w:rPr>
          <w:rFonts w:asciiTheme="minorBidi" w:hAnsiTheme="minorBidi" w:cstheme="minorBidi"/>
          <w:color w:val="FFFFFF" w:themeColor="background1"/>
          <w:sz w:val="52"/>
          <w:szCs w:val="52"/>
          <w:lang w:val="ru-RU"/>
        </w:rPr>
      </w:pPr>
      <w:r w:rsidRPr="003D6CE8">
        <w:rPr>
          <w:rFonts w:asciiTheme="minorBidi" w:hAnsiTheme="minorBidi" w:cstheme="minorBidi"/>
          <w:color w:val="FFFFFF" w:themeColor="background1"/>
          <w:sz w:val="52"/>
          <w:szCs w:val="52"/>
          <w:lang w:val="ru-RU"/>
        </w:rPr>
        <w:t xml:space="preserve">Тренинг </w:t>
      </w:r>
    </w:p>
    <w:p w:rsidR="00182F45" w:rsidRPr="003D6CE8" w:rsidRDefault="00182F45" w:rsidP="00182F45">
      <w:pPr>
        <w:spacing w:after="0"/>
        <w:ind w:left="-851" w:right="-851"/>
        <w:jc w:val="center"/>
        <w:rPr>
          <w:rFonts w:asciiTheme="minorBidi" w:hAnsiTheme="minorBidi" w:cstheme="minorBidi"/>
          <w:b/>
          <w:bCs/>
          <w:color w:val="FFFFFF" w:themeColor="background1"/>
          <w:sz w:val="52"/>
          <w:szCs w:val="52"/>
          <w:lang w:val="ru-RU"/>
        </w:rPr>
      </w:pPr>
      <w:r w:rsidRPr="003D6CE8">
        <w:rPr>
          <w:rFonts w:asciiTheme="minorBidi" w:hAnsiTheme="minorBidi" w:cstheme="minorBidi"/>
          <w:b/>
          <w:bCs/>
          <w:color w:val="FFFFFF" w:themeColor="background1"/>
          <w:sz w:val="52"/>
          <w:szCs w:val="52"/>
          <w:lang w:val="ru-RU"/>
        </w:rPr>
        <w:t xml:space="preserve">по многосторонней межкультурной медиации в сообществах и организациях </w:t>
      </w:r>
    </w:p>
    <w:p w:rsidR="004143E4" w:rsidRPr="00E6595B" w:rsidRDefault="004143E4" w:rsidP="004143E4">
      <w:pPr>
        <w:spacing w:after="0"/>
        <w:jc w:val="center"/>
        <w:rPr>
          <w:b/>
          <w:bCs/>
          <w:color w:val="FFFFFF" w:themeColor="background1"/>
          <w:sz w:val="54"/>
          <w:szCs w:val="54"/>
          <w:lang w:val="ru-RU"/>
        </w:rPr>
      </w:pPr>
    </w:p>
    <w:p w:rsidR="004143E4" w:rsidRPr="00E6595B" w:rsidRDefault="004143E4" w:rsidP="004143E4">
      <w:pPr>
        <w:spacing w:after="0"/>
        <w:jc w:val="center"/>
        <w:rPr>
          <w:b/>
          <w:bCs/>
          <w:color w:val="FFFFFF" w:themeColor="background1"/>
          <w:sz w:val="54"/>
          <w:szCs w:val="54"/>
          <w:lang w:val="ru-RU"/>
        </w:rPr>
      </w:pPr>
    </w:p>
    <w:p w:rsidR="004143E4" w:rsidRPr="001251D3" w:rsidRDefault="00811E7E" w:rsidP="004143E4">
      <w:pPr>
        <w:spacing w:after="0"/>
        <w:jc w:val="center"/>
        <w:rPr>
          <w:b/>
          <w:bCs/>
          <w:color w:val="FFFFFF" w:themeColor="background1"/>
          <w:sz w:val="48"/>
          <w:szCs w:val="48"/>
          <w:lang w:val="ru-RU"/>
        </w:rPr>
      </w:pPr>
      <w:r w:rsidRPr="00E6595B">
        <w:rPr>
          <w:b/>
          <w:bCs/>
          <w:color w:val="FFFFFF" w:themeColor="background1"/>
          <w:sz w:val="48"/>
          <w:szCs w:val="48"/>
          <w:lang w:val="ru-RU"/>
        </w:rPr>
        <w:t xml:space="preserve">Глава </w:t>
      </w:r>
      <w:r w:rsidR="007D62E2" w:rsidRPr="001251D3">
        <w:rPr>
          <w:b/>
          <w:bCs/>
          <w:color w:val="FFFFFF" w:themeColor="background1"/>
          <w:sz w:val="48"/>
          <w:szCs w:val="48"/>
          <w:lang w:val="ru-RU"/>
        </w:rPr>
        <w:t>9</w:t>
      </w:r>
    </w:p>
    <w:p w:rsidR="004143E4" w:rsidRPr="001251D3" w:rsidRDefault="004143E4" w:rsidP="004143E4">
      <w:pPr>
        <w:spacing w:after="0"/>
        <w:jc w:val="center"/>
        <w:rPr>
          <w:b/>
          <w:bCs/>
          <w:color w:val="FFFFFF" w:themeColor="background1"/>
          <w:sz w:val="48"/>
          <w:szCs w:val="48"/>
          <w:lang w:val="ru-RU"/>
        </w:rPr>
      </w:pPr>
      <w:r w:rsidRPr="001251D3">
        <w:rPr>
          <w:b/>
          <w:bCs/>
          <w:noProof/>
          <w:color w:val="FFFFFF" w:themeColor="background1"/>
          <w:sz w:val="48"/>
          <w:szCs w:val="48"/>
          <w:lang w:val="de-DE" w:eastAsia="de-DE"/>
        </w:rPr>
        <mc:AlternateContent>
          <mc:Choice Requires="wpg">
            <w:drawing>
              <wp:anchor distT="0" distB="0" distL="114300" distR="114300" simplePos="0" relativeHeight="251715584" behindDoc="0" locked="0" layoutInCell="1" allowOverlap="1" wp14:anchorId="2C957EE1" wp14:editId="7E31376E">
                <wp:simplePos x="0" y="0"/>
                <wp:positionH relativeFrom="column">
                  <wp:posOffset>-20320</wp:posOffset>
                </wp:positionH>
                <wp:positionV relativeFrom="paragraph">
                  <wp:posOffset>753745</wp:posOffset>
                </wp:positionV>
                <wp:extent cx="5784215" cy="636905"/>
                <wp:effectExtent l="0" t="0" r="6985" b="0"/>
                <wp:wrapNone/>
                <wp:docPr id="617" name="Gruppierung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84215" cy="636905"/>
                          <a:chOff x="0" y="0"/>
                          <a:chExt cx="7429103" cy="929912"/>
                        </a:xfrm>
                      </wpg:grpSpPr>
                      <pic:pic xmlns:pic="http://schemas.openxmlformats.org/drawingml/2006/picture">
                        <pic:nvPicPr>
                          <pic:cNvPr id="618" name="Bild 6" descr="attachmentdata14692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2606784" cy="929912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619" name="Gruppierung 7"/>
                        <wpg:cNvGrpSpPr/>
                        <wpg:grpSpPr>
                          <a:xfrm>
                            <a:off x="2685126" y="0"/>
                            <a:ext cx="3113563" cy="929912"/>
                            <a:chOff x="2499269" y="0"/>
                            <a:chExt cx="4720007" cy="1409700"/>
                          </a:xfrm>
                        </wpg:grpSpPr>
                        <wps:wsp>
                          <wps:cNvPr id="620" name="Rechteck 620"/>
                          <wps:cNvSpPr/>
                          <wps:spPr>
                            <a:xfrm>
                              <a:off x="2520278" y="0"/>
                              <a:ext cx="4698998" cy="140970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ffectLst/>
                          </wps:spPr>
                          <wps:style>
                            <a:lnRef idx="1">
                              <a:schemeClr val="accent1"/>
                            </a:lnRef>
                            <a:fillRef idx="3">
                              <a:schemeClr val="accent1"/>
                            </a:fillRef>
                            <a:effectRef idx="2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A82FEE" w:rsidRDefault="00A82FEE" w:rsidP="004143E4">
                                <w:pPr>
                                  <w:rPr>
                                    <w:rFonts w:eastAsia="Times New Roman"/>
                                  </w:rPr>
                                </w:pPr>
                              </w:p>
                            </w:txbxContent>
                          </wps:txbx>
                          <wps:bodyPr rtlCol="0" anchor="ctr"/>
                        </wps:wsp>
                        <pic:pic xmlns:pic="http://schemas.openxmlformats.org/drawingml/2006/picture">
                          <pic:nvPicPr>
                            <pic:cNvPr id="621" name="Bild 10" descr="logo_0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499269" y="0"/>
                              <a:ext cx="4699001" cy="140970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622" name="Bild 8" descr="ulim2.jpg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890904" y="0"/>
                            <a:ext cx="1538199" cy="92991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ung 5" o:spid="_x0000_s1026" style="position:absolute;left:0;text-align:left;margin-left:-1.6pt;margin-top:59.35pt;width:455.45pt;height:50.15pt;z-index:251715584;mso-width-relative:margin;mso-height-relative:margin" coordsize="74291,9299" o:gfxdata="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Bild 6" o:spid="_x0000_s1027" type="#_x0000_t75" alt="attachmentdata14692.jpg" style="position:absolute;width:26067;height:92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OpDXvCAAAA3AAAAA8AAABkcnMvZG93bnJldi54bWxET01rwkAQvQv9D8sUehHdWKjU6CpiSamH&#10;Hkz1PmTHJJidjdnRpP++exB6fLzv1WZwjbpTF2rPBmbTBBRx4W3NpYHjTzZ5BxUE2WLjmQz8UoDN&#10;+mm0wtT6ng90z6VUMYRDigYqkTbVOhQVOQxT3xJH7uw7hxJhV2rbYR/DXaNfk2SuHdYcGypsaVdR&#10;cclvzsDn9vv6tssayeWcfewX/e16ysbGvDwP2yUooUH+xQ/3lzUwn8W18Uw8Anr9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TqQ17wgAAANwAAAAPAAAAAAAAAAAAAAAAAJ8C&#10;AABkcnMvZG93bnJldi54bWxQSwUGAAAAAAQABAD3AAAAjgMAAAAA&#10;">
                  <v:imagedata r:id="rId13" o:title="attachmentdata14692"/>
                  <v:path arrowok="t"/>
                </v:shape>
                <v:group id="Gruppierung 7" o:spid="_x0000_s1028" style="position:absolute;left:26851;width:31135;height:9299" coordorigin="24992" coordsize="47200,140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41oecYAAADc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kSzh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fjWh5xgAAANwA&#10;AAAPAAAAAAAAAAAAAAAAAKoCAABkcnMvZG93bnJldi54bWxQSwUGAAAAAAQABAD6AAAAnQMAAAAA&#10;">
                  <v:rect id="Rechteck 620" o:spid="_x0000_s1029" style="position:absolute;left:25202;width:46990;height:1409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QZmsAA&#10;AADcAAAADwAAAGRycy9kb3ducmV2LnhtbERPzYrCMBC+L/gOYQRva6JIkWoUEYT1smrtAwzN2Bab&#10;SWmirT69OSzs8eP7X28H24gndb52rGE2VSCIC2dqLjXk18P3EoQPyAYbx6ThRR62m9HXGlPjer7Q&#10;MwuliCHsU9RQhdCmUvqiIot+6lriyN1cZzFE2JXSdNjHcNvIuVKJtFhzbKiwpX1FxT17WA2n8+mY&#10;q4V6P5LX0fTZ+f7b+FzryXjYrUAEGsK/+M/9YzQk8zg/nolHQG4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xQZmsAAAADcAAAADwAAAAAAAAAAAAAAAACYAgAAZHJzL2Rvd25y&#10;ZXYueG1sUEsFBgAAAAAEAAQA9QAAAIUDAAAAAA==&#10;" stroked="f">
                    <v:textbox>
                      <w:txbxContent>
                        <w:p w:rsidR="00A82FEE" w:rsidRDefault="00A82FEE" w:rsidP="004143E4">
                          <w:pPr>
                            <w:rPr>
                              <w:rFonts w:eastAsia="Times New Roman"/>
                            </w:rPr>
                          </w:pPr>
                        </w:p>
                      </w:txbxContent>
                    </v:textbox>
                  </v:rect>
                  <v:shape id="Bild 10" o:spid="_x0000_s1030" type="#_x0000_t75" alt="logo_0.png" style="position:absolute;left:24992;width:46990;height:140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kwypjEAAAA3AAAAA8AAABkcnMvZG93bnJldi54bWxEj0FrAjEUhO9C/0N4hd7crBZEtkaxUkEo&#10;Hrp66PGxeW5WNy/LJrrpvzdCweMwM98wi1W0rbhR7xvHCiZZDoK4crrhWsHxsB3PQfiArLF1TAr+&#10;yMNq+TJaYKHdwD90K0MtEoR9gQpMCF0hpa8MWfSZ64iTd3K9xZBkX0vd45DgtpXTPJ9Jiw2nBYMd&#10;bQxVl/JqFQzfpis3n82w379H+XWN+vdMWqm317j+ABEohmf4v73TCmbTCTzOpCMgl3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kwypjEAAAA3AAAAA8AAAAAAAAAAAAAAAAA&#10;nwIAAGRycy9kb3ducmV2LnhtbFBLBQYAAAAABAAEAPcAAACQAwAAAAA=&#10;">
                    <v:imagedata r:id="rId14" o:title="logo_0"/>
                    <v:path arrowok="t"/>
                  </v:shape>
                </v:group>
                <v:shape id="Bild 8" o:spid="_x0000_s1031" type="#_x0000_t75" alt="ulim2.jpg" style="position:absolute;left:58909;width:15382;height:92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xZaOzCAAAA3AAAAA8AAABkcnMvZG93bnJldi54bWxEj0FrAjEUhO9C/0N4hd406x6sbI0iilDo&#10;qevS82Pz3CxuXtYkuum/bwqFHoeZ+YbZ7JIdxIN86B0rWC4KEMSt0z13Cprzab4GESKyxsExKfim&#10;ALvt02yDlXYTf9Kjjp3IEA4VKjAxjpWUoTVkMSzcSJy9i/MWY5a+k9rjlOF2kGVRrKTFnvOCwZEO&#10;htprfbcK0sdUH1/vx6RP3jbYp+L2ZRqlXp7T/g1EpBT/w3/td61gVZbweyYfAbn9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MWWjswgAAANwAAAAPAAAAAAAAAAAAAAAAAJ8C&#10;AABkcnMvZG93bnJldi54bWxQSwUGAAAAAAQABAD3AAAAjgMAAAAA&#10;">
                  <v:imagedata r:id="rId15" o:title="ulim2"/>
                  <v:path arrowok="t"/>
                </v:shape>
              </v:group>
            </w:pict>
          </mc:Fallback>
        </mc:AlternateContent>
      </w:r>
      <w:r w:rsidRPr="001251D3">
        <w:rPr>
          <w:b/>
          <w:bCs/>
          <w:noProof/>
          <w:color w:val="FFFFFF" w:themeColor="background1"/>
          <w:sz w:val="48"/>
          <w:szCs w:val="48"/>
          <w:lang w:val="de-DE" w:eastAsia="de-DE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12871EB" wp14:editId="47A7210F">
                <wp:simplePos x="0" y="0"/>
                <wp:positionH relativeFrom="column">
                  <wp:posOffset>-124460</wp:posOffset>
                </wp:positionH>
                <wp:positionV relativeFrom="paragraph">
                  <wp:posOffset>1473577</wp:posOffset>
                </wp:positionV>
                <wp:extent cx="2417445" cy="290830"/>
                <wp:effectExtent l="0" t="0" r="0" b="0"/>
                <wp:wrapNone/>
                <wp:docPr id="20" name="Textfeld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7445" cy="2908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82FEE" w:rsidRPr="00B71D50" w:rsidRDefault="00A82FEE" w:rsidP="004143E4">
                            <w:pPr>
                              <w:rPr>
                                <w:color w:val="FFFFFF" w:themeColor="background1"/>
                                <w:lang w:val="ro-RO"/>
                              </w:rPr>
                            </w:pPr>
                            <w:r w:rsidRPr="00B71D50">
                              <w:rPr>
                                <w:color w:val="FFFFFF" w:themeColor="background1"/>
                                <w:lang w:val="ro-RO"/>
                              </w:rPr>
                              <w:t xml:space="preserve">Пособие для общего пользования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feld 20" o:spid="_x0000_s1032" type="#_x0000_t202" style="position:absolute;left:0;text-align:left;margin-left:-9.8pt;margin-top:116.05pt;width:190.35pt;height:22.9pt;z-index:25171456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" filled="f" stroked="f" strokeweight=".5pt">
                <v:textbox>
                  <w:txbxContent>
                    <w:p w:rsidR="00A82FEE" w:rsidRPr="00B71D50" w:rsidRDefault="00A82FEE" w:rsidP="004143E4">
                      <w:pPr>
                        <w:rPr>
                          <w:color w:val="FFFFFF" w:themeColor="background1"/>
                          <w:lang w:val="ro-RO"/>
                        </w:rPr>
                      </w:pPr>
                      <w:r w:rsidRPr="00B71D50">
                        <w:rPr>
                          <w:color w:val="FFFFFF" w:themeColor="background1"/>
                          <w:lang w:val="ro-RO"/>
                        </w:rPr>
                        <w:t xml:space="preserve">Пособие для общего пользования </w:t>
                      </w:r>
                    </w:p>
                  </w:txbxContent>
                </v:textbox>
              </v:shape>
            </w:pict>
          </mc:Fallback>
        </mc:AlternateContent>
      </w:r>
      <w:r w:rsidR="001251D3" w:rsidRPr="001251D3">
        <w:rPr>
          <w:b/>
          <w:bCs/>
          <w:color w:val="FFFFFF" w:themeColor="background1"/>
          <w:sz w:val="48"/>
          <w:szCs w:val="48"/>
          <w:lang w:val="ru-RU"/>
        </w:rPr>
        <w:t xml:space="preserve"> Самопознание</w:t>
      </w:r>
      <w:r w:rsidR="00831989" w:rsidRPr="00E6595B">
        <w:rPr>
          <w:b/>
          <w:bCs/>
          <w:color w:val="FFFFFF" w:themeColor="background1"/>
          <w:sz w:val="48"/>
          <w:szCs w:val="48"/>
          <w:lang w:val="ru-RU"/>
        </w:rPr>
        <w:t xml:space="preserve"> </w:t>
      </w:r>
    </w:p>
    <w:p w:rsidR="004143E4" w:rsidRPr="00E6595B" w:rsidRDefault="004143E4" w:rsidP="000E0136">
      <w:pPr>
        <w:pStyle w:val="Verzeichnis1"/>
        <w:rPr>
          <w:lang w:val="ru-RU"/>
        </w:rPr>
        <w:sectPr w:rsidR="004143E4" w:rsidRPr="00E6595B" w:rsidSect="004143E4">
          <w:headerReference w:type="even" r:id="rId16"/>
          <w:headerReference w:type="default" r:id="rId17"/>
          <w:pgSz w:w="11906" w:h="16838"/>
          <w:pgMar w:top="1417" w:right="1417" w:bottom="1134" w:left="1417" w:header="0" w:footer="708" w:gutter="0"/>
          <w:cols w:space="720"/>
          <w:formProt w:val="0"/>
          <w:docGrid w:linePitch="360" w:charSpace="12288"/>
        </w:sectPr>
      </w:pPr>
    </w:p>
    <w:p w:rsidR="004143E4" w:rsidRPr="00E6595B" w:rsidRDefault="007B5AB9" w:rsidP="000E0136">
      <w:pPr>
        <w:pStyle w:val="Verzeichnis1"/>
        <w:rPr>
          <w:lang w:val="ru-RU"/>
        </w:rPr>
      </w:pPr>
      <w:r w:rsidRPr="00E6595B">
        <w:rPr>
          <w:lang w:val="ru-RU"/>
        </w:rPr>
        <w:lastRenderedPageBreak/>
        <w:t xml:space="preserve">Содержание </w:t>
      </w:r>
    </w:p>
    <w:p w:rsidR="00DE4FE1" w:rsidRPr="00E6595B" w:rsidRDefault="00DE4FE1" w:rsidP="00DE4FE1">
      <w:pPr>
        <w:rPr>
          <w:lang w:val="ru-RU" w:eastAsia="de-DE"/>
        </w:rPr>
      </w:pPr>
    </w:p>
    <w:p w:rsidR="00363BED" w:rsidRDefault="00363BED" w:rsidP="000E0136">
      <w:pPr>
        <w:pStyle w:val="Verzeichnis1"/>
        <w:rPr>
          <w:rFonts w:asciiTheme="minorHAnsi" w:eastAsiaTheme="minorEastAsia" w:hAnsiTheme="minorHAnsi" w:cstheme="minorBidi"/>
          <w:color w:val="auto"/>
          <w:sz w:val="22"/>
          <w:szCs w:val="22"/>
          <w:lang w:val="de-DE"/>
        </w:rPr>
      </w:pPr>
      <w:r>
        <w:rPr>
          <w:lang w:val="ru-RU"/>
        </w:rPr>
        <w:fldChar w:fldCharType="begin"/>
      </w:r>
      <w:r>
        <w:rPr>
          <w:lang w:val="ru-RU"/>
        </w:rPr>
        <w:instrText xml:space="preserve"> TOC \o "1-4" \h \z \u </w:instrText>
      </w:r>
      <w:r>
        <w:rPr>
          <w:lang w:val="ru-RU"/>
        </w:rPr>
        <w:fldChar w:fldCharType="separate"/>
      </w:r>
      <w:hyperlink w:anchor="_Toc386761127" w:history="1">
        <w:r w:rsidRPr="00DB414A">
          <w:rPr>
            <w:rStyle w:val="Hyperlink"/>
            <w:lang w:val="ru-RU"/>
          </w:rPr>
          <w:t>Самопознание: Культурные ценностные ориентации в рамках медиации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_Toc386761127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76EC3"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:rsidR="00363BED" w:rsidRDefault="00A82FEE" w:rsidP="000E0136">
      <w:pPr>
        <w:pStyle w:val="Verzeichnis4"/>
        <w:rPr>
          <w:rFonts w:asciiTheme="minorHAnsi" w:eastAsiaTheme="minorEastAsia" w:hAnsiTheme="minorHAnsi" w:cstheme="minorBidi"/>
          <w:noProof/>
          <w:lang w:val="de-DE"/>
        </w:rPr>
      </w:pPr>
      <w:hyperlink w:anchor="_Toc386761128" w:history="1">
        <w:r w:rsidR="00363BED" w:rsidRPr="00DB414A">
          <w:rPr>
            <w:rStyle w:val="Hyperlink"/>
            <w:noProof/>
          </w:rPr>
          <w:t>(1)</w:t>
        </w:r>
        <w:r w:rsidR="00363BED">
          <w:rPr>
            <w:rFonts w:asciiTheme="minorHAnsi" w:eastAsiaTheme="minorEastAsia" w:hAnsiTheme="minorHAnsi" w:cstheme="minorBidi"/>
            <w:noProof/>
            <w:lang w:val="de-DE"/>
          </w:rPr>
          <w:tab/>
        </w:r>
        <w:r w:rsidR="00363BED" w:rsidRPr="00DB414A">
          <w:rPr>
            <w:rStyle w:val="Hyperlink"/>
            <w:noProof/>
          </w:rPr>
          <w:t>Определение ценностей в рамках медиации</w:t>
        </w:r>
        <w:r w:rsidR="00363BED">
          <w:rPr>
            <w:noProof/>
            <w:webHidden/>
          </w:rPr>
          <w:tab/>
        </w:r>
        <w:r w:rsidR="00363BED">
          <w:rPr>
            <w:noProof/>
            <w:webHidden/>
          </w:rPr>
          <w:fldChar w:fldCharType="begin"/>
        </w:r>
        <w:r w:rsidR="00363BED">
          <w:rPr>
            <w:noProof/>
            <w:webHidden/>
          </w:rPr>
          <w:instrText xml:space="preserve"> PAGEREF _Toc386761128 \h </w:instrText>
        </w:r>
        <w:r w:rsidR="00363BED">
          <w:rPr>
            <w:noProof/>
            <w:webHidden/>
          </w:rPr>
        </w:r>
        <w:r w:rsidR="00363BED">
          <w:rPr>
            <w:noProof/>
            <w:webHidden/>
          </w:rPr>
          <w:fldChar w:fldCharType="separate"/>
        </w:r>
        <w:r w:rsidR="00C76EC3">
          <w:rPr>
            <w:noProof/>
            <w:webHidden/>
          </w:rPr>
          <w:t>4</w:t>
        </w:r>
        <w:r w:rsidR="00363BED">
          <w:rPr>
            <w:noProof/>
            <w:webHidden/>
          </w:rPr>
          <w:fldChar w:fldCharType="end"/>
        </w:r>
      </w:hyperlink>
    </w:p>
    <w:p w:rsidR="00363BED" w:rsidRDefault="00A82FEE" w:rsidP="000E0136">
      <w:pPr>
        <w:pStyle w:val="Verzeichnis4"/>
        <w:rPr>
          <w:rFonts w:asciiTheme="minorHAnsi" w:eastAsiaTheme="minorEastAsia" w:hAnsiTheme="minorHAnsi" w:cstheme="minorBidi"/>
          <w:noProof/>
          <w:lang w:val="de-DE"/>
        </w:rPr>
      </w:pPr>
      <w:hyperlink w:anchor="_Toc386761129" w:history="1">
        <w:r w:rsidR="00363BED" w:rsidRPr="00DB414A">
          <w:rPr>
            <w:rStyle w:val="Hyperlink"/>
            <w:noProof/>
          </w:rPr>
          <w:t>(2)</w:t>
        </w:r>
        <w:r w:rsidR="00363BED">
          <w:rPr>
            <w:rFonts w:asciiTheme="minorHAnsi" w:eastAsiaTheme="minorEastAsia" w:hAnsiTheme="minorHAnsi" w:cstheme="minorBidi"/>
            <w:noProof/>
            <w:lang w:val="de-DE"/>
          </w:rPr>
          <w:tab/>
        </w:r>
        <w:r w:rsidR="00363BED" w:rsidRPr="00DB414A">
          <w:rPr>
            <w:rStyle w:val="Hyperlink"/>
            <w:noProof/>
          </w:rPr>
          <w:t>Самопознание: Определение культуры конфликта в самом себе и в других</w:t>
        </w:r>
        <w:r w:rsidR="00363BED">
          <w:rPr>
            <w:noProof/>
            <w:webHidden/>
          </w:rPr>
          <w:tab/>
        </w:r>
        <w:r w:rsidR="00363BED">
          <w:rPr>
            <w:noProof/>
            <w:webHidden/>
          </w:rPr>
          <w:fldChar w:fldCharType="begin"/>
        </w:r>
        <w:r w:rsidR="00363BED">
          <w:rPr>
            <w:noProof/>
            <w:webHidden/>
          </w:rPr>
          <w:instrText xml:space="preserve"> PAGEREF _Toc386761129 \h </w:instrText>
        </w:r>
        <w:r w:rsidR="00363BED">
          <w:rPr>
            <w:noProof/>
            <w:webHidden/>
          </w:rPr>
        </w:r>
        <w:r w:rsidR="00363BED">
          <w:rPr>
            <w:noProof/>
            <w:webHidden/>
          </w:rPr>
          <w:fldChar w:fldCharType="separate"/>
        </w:r>
        <w:r w:rsidR="00C76EC3">
          <w:rPr>
            <w:noProof/>
            <w:webHidden/>
          </w:rPr>
          <w:t>6</w:t>
        </w:r>
        <w:r w:rsidR="00363BED">
          <w:rPr>
            <w:noProof/>
            <w:webHidden/>
          </w:rPr>
          <w:fldChar w:fldCharType="end"/>
        </w:r>
      </w:hyperlink>
    </w:p>
    <w:p w:rsidR="00363BED" w:rsidRPr="00F96242" w:rsidRDefault="00A82FEE" w:rsidP="00F96242">
      <w:pPr>
        <w:pStyle w:val="Verzeichnis2"/>
        <w:rPr>
          <w:rFonts w:asciiTheme="minorHAnsi" w:eastAsiaTheme="minorEastAsia" w:hAnsiTheme="minorHAnsi" w:cstheme="minorBidi"/>
          <w:lang w:val="de-DE"/>
        </w:rPr>
      </w:pPr>
      <w:hyperlink w:anchor="_Toc386761130" w:history="1">
        <w:r w:rsidR="00363BED" w:rsidRPr="00F96242">
          <w:rPr>
            <w:rStyle w:val="Hyperlink"/>
          </w:rPr>
          <w:t>Упражнение: Культурные ценности и разрушение коммуникации (60')</w:t>
        </w:r>
        <w:r w:rsidR="00363BED" w:rsidRPr="00F96242">
          <w:rPr>
            <w:webHidden/>
          </w:rPr>
          <w:tab/>
        </w:r>
        <w:r w:rsidR="00363BED" w:rsidRPr="00F96242">
          <w:rPr>
            <w:webHidden/>
          </w:rPr>
          <w:fldChar w:fldCharType="begin"/>
        </w:r>
        <w:r w:rsidR="00363BED" w:rsidRPr="00F96242">
          <w:rPr>
            <w:webHidden/>
          </w:rPr>
          <w:instrText xml:space="preserve"> PAGEREF _Toc386761130 \h </w:instrText>
        </w:r>
        <w:r w:rsidR="00363BED" w:rsidRPr="00F96242">
          <w:rPr>
            <w:webHidden/>
          </w:rPr>
        </w:r>
        <w:r w:rsidR="00363BED" w:rsidRPr="00F96242">
          <w:rPr>
            <w:webHidden/>
          </w:rPr>
          <w:fldChar w:fldCharType="separate"/>
        </w:r>
        <w:r w:rsidR="00C76EC3">
          <w:rPr>
            <w:webHidden/>
          </w:rPr>
          <w:t>9</w:t>
        </w:r>
        <w:r w:rsidR="00363BED" w:rsidRPr="00F96242">
          <w:rPr>
            <w:webHidden/>
          </w:rPr>
          <w:fldChar w:fldCharType="end"/>
        </w:r>
      </w:hyperlink>
    </w:p>
    <w:p w:rsidR="00363BED" w:rsidRDefault="00A82FEE" w:rsidP="000E0136">
      <w:pPr>
        <w:pStyle w:val="Verzeichnis4"/>
        <w:rPr>
          <w:rFonts w:asciiTheme="minorHAnsi" w:eastAsiaTheme="minorEastAsia" w:hAnsiTheme="minorHAnsi" w:cstheme="minorBidi"/>
          <w:noProof/>
          <w:lang w:val="de-DE"/>
        </w:rPr>
      </w:pPr>
      <w:hyperlink w:anchor="_Toc386761131" w:history="1">
        <w:r w:rsidR="00363BED" w:rsidRPr="00DB414A">
          <w:rPr>
            <w:rStyle w:val="Hyperlink"/>
            <w:noProof/>
          </w:rPr>
          <w:t>(1)</w:t>
        </w:r>
        <w:r w:rsidR="00363BED">
          <w:rPr>
            <w:rFonts w:asciiTheme="minorHAnsi" w:eastAsiaTheme="minorEastAsia" w:hAnsiTheme="minorHAnsi" w:cstheme="minorBidi"/>
            <w:noProof/>
            <w:lang w:val="de-DE"/>
          </w:rPr>
          <w:tab/>
        </w:r>
        <w:r w:rsidR="00363BED" w:rsidRPr="00DB414A">
          <w:rPr>
            <w:rStyle w:val="Hyperlink"/>
            <w:noProof/>
          </w:rPr>
          <w:t>Презентация высказываний и пояснение обеих измерений (10')</w:t>
        </w:r>
        <w:r w:rsidR="00363BED">
          <w:rPr>
            <w:noProof/>
            <w:webHidden/>
          </w:rPr>
          <w:tab/>
        </w:r>
        <w:r w:rsidR="00363BED">
          <w:rPr>
            <w:noProof/>
            <w:webHidden/>
          </w:rPr>
          <w:fldChar w:fldCharType="begin"/>
        </w:r>
        <w:r w:rsidR="00363BED">
          <w:rPr>
            <w:noProof/>
            <w:webHidden/>
          </w:rPr>
          <w:instrText xml:space="preserve"> PAGEREF _Toc386761131 \h </w:instrText>
        </w:r>
        <w:r w:rsidR="00363BED">
          <w:rPr>
            <w:noProof/>
            <w:webHidden/>
          </w:rPr>
        </w:r>
        <w:r w:rsidR="00363BED">
          <w:rPr>
            <w:noProof/>
            <w:webHidden/>
          </w:rPr>
          <w:fldChar w:fldCharType="separate"/>
        </w:r>
        <w:r w:rsidR="00C76EC3">
          <w:rPr>
            <w:noProof/>
            <w:webHidden/>
          </w:rPr>
          <w:t>10</w:t>
        </w:r>
        <w:r w:rsidR="00363BED">
          <w:rPr>
            <w:noProof/>
            <w:webHidden/>
          </w:rPr>
          <w:fldChar w:fldCharType="end"/>
        </w:r>
      </w:hyperlink>
    </w:p>
    <w:p w:rsidR="00363BED" w:rsidRDefault="00A82FEE" w:rsidP="000E0136">
      <w:pPr>
        <w:pStyle w:val="Verzeichnis4"/>
        <w:rPr>
          <w:rFonts w:asciiTheme="minorHAnsi" w:eastAsiaTheme="minorEastAsia" w:hAnsiTheme="minorHAnsi" w:cstheme="minorBidi"/>
          <w:noProof/>
          <w:lang w:val="de-DE"/>
        </w:rPr>
      </w:pPr>
      <w:hyperlink w:anchor="_Toc386761132" w:history="1">
        <w:r w:rsidR="00363BED" w:rsidRPr="00DB414A">
          <w:rPr>
            <w:rStyle w:val="Hyperlink"/>
            <w:noProof/>
          </w:rPr>
          <w:t>(2)</w:t>
        </w:r>
        <w:r w:rsidR="00363BED">
          <w:rPr>
            <w:rFonts w:asciiTheme="minorHAnsi" w:eastAsiaTheme="minorEastAsia" w:hAnsiTheme="minorHAnsi" w:cstheme="minorBidi"/>
            <w:noProof/>
            <w:lang w:val="de-DE"/>
          </w:rPr>
          <w:tab/>
        </w:r>
        <w:r w:rsidR="00363BED" w:rsidRPr="00DB414A">
          <w:rPr>
            <w:rStyle w:val="Hyperlink"/>
            <w:noProof/>
          </w:rPr>
          <w:t>Организация рабочих тандемов (5')</w:t>
        </w:r>
        <w:r w:rsidR="00363BED">
          <w:rPr>
            <w:noProof/>
            <w:webHidden/>
          </w:rPr>
          <w:tab/>
        </w:r>
        <w:r w:rsidR="00363BED">
          <w:rPr>
            <w:noProof/>
            <w:webHidden/>
          </w:rPr>
          <w:fldChar w:fldCharType="begin"/>
        </w:r>
        <w:r w:rsidR="00363BED">
          <w:rPr>
            <w:noProof/>
            <w:webHidden/>
          </w:rPr>
          <w:instrText xml:space="preserve"> PAGEREF _Toc386761132 \h </w:instrText>
        </w:r>
        <w:r w:rsidR="00363BED">
          <w:rPr>
            <w:noProof/>
            <w:webHidden/>
          </w:rPr>
        </w:r>
        <w:r w:rsidR="00363BED">
          <w:rPr>
            <w:noProof/>
            <w:webHidden/>
          </w:rPr>
          <w:fldChar w:fldCharType="separate"/>
        </w:r>
        <w:r w:rsidR="00C76EC3">
          <w:rPr>
            <w:noProof/>
            <w:webHidden/>
          </w:rPr>
          <w:t>10</w:t>
        </w:r>
        <w:r w:rsidR="00363BED">
          <w:rPr>
            <w:noProof/>
            <w:webHidden/>
          </w:rPr>
          <w:fldChar w:fldCharType="end"/>
        </w:r>
      </w:hyperlink>
    </w:p>
    <w:p w:rsidR="00363BED" w:rsidRDefault="00A82FEE" w:rsidP="000E0136">
      <w:pPr>
        <w:pStyle w:val="Verzeichnis4"/>
        <w:rPr>
          <w:rFonts w:asciiTheme="minorHAnsi" w:eastAsiaTheme="minorEastAsia" w:hAnsiTheme="minorHAnsi" w:cstheme="minorBidi"/>
          <w:noProof/>
          <w:lang w:val="de-DE"/>
        </w:rPr>
      </w:pPr>
      <w:hyperlink w:anchor="_Toc386761133" w:history="1">
        <w:r w:rsidR="00363BED" w:rsidRPr="00DB414A">
          <w:rPr>
            <w:rStyle w:val="Hyperlink"/>
            <w:noProof/>
          </w:rPr>
          <w:t>(3)</w:t>
        </w:r>
        <w:r w:rsidR="00363BED">
          <w:rPr>
            <w:rFonts w:asciiTheme="minorHAnsi" w:eastAsiaTheme="minorEastAsia" w:hAnsiTheme="minorHAnsi" w:cstheme="minorBidi"/>
            <w:noProof/>
            <w:lang w:val="de-DE"/>
          </w:rPr>
          <w:tab/>
        </w:r>
        <w:r w:rsidR="00363BED" w:rsidRPr="00DB414A">
          <w:rPr>
            <w:rStyle w:val="Hyperlink"/>
            <w:noProof/>
          </w:rPr>
          <w:t>Инструкции по работе (10')</w:t>
        </w:r>
        <w:r w:rsidR="00363BED">
          <w:rPr>
            <w:noProof/>
            <w:webHidden/>
          </w:rPr>
          <w:tab/>
        </w:r>
        <w:r w:rsidR="00363BED">
          <w:rPr>
            <w:noProof/>
            <w:webHidden/>
          </w:rPr>
          <w:fldChar w:fldCharType="begin"/>
        </w:r>
        <w:r w:rsidR="00363BED">
          <w:rPr>
            <w:noProof/>
            <w:webHidden/>
          </w:rPr>
          <w:instrText xml:space="preserve"> PAGEREF _Toc386761133 \h </w:instrText>
        </w:r>
        <w:r w:rsidR="00363BED">
          <w:rPr>
            <w:noProof/>
            <w:webHidden/>
          </w:rPr>
        </w:r>
        <w:r w:rsidR="00363BED">
          <w:rPr>
            <w:noProof/>
            <w:webHidden/>
          </w:rPr>
          <w:fldChar w:fldCharType="separate"/>
        </w:r>
        <w:r w:rsidR="00C76EC3">
          <w:rPr>
            <w:noProof/>
            <w:webHidden/>
          </w:rPr>
          <w:t>10</w:t>
        </w:r>
        <w:r w:rsidR="00363BED">
          <w:rPr>
            <w:noProof/>
            <w:webHidden/>
          </w:rPr>
          <w:fldChar w:fldCharType="end"/>
        </w:r>
      </w:hyperlink>
    </w:p>
    <w:p w:rsidR="00363BED" w:rsidRDefault="00A82FEE" w:rsidP="000E0136">
      <w:pPr>
        <w:pStyle w:val="Verzeichnis4"/>
        <w:rPr>
          <w:rFonts w:asciiTheme="minorHAnsi" w:eastAsiaTheme="minorEastAsia" w:hAnsiTheme="minorHAnsi" w:cstheme="minorBidi"/>
          <w:noProof/>
          <w:lang w:val="de-DE"/>
        </w:rPr>
      </w:pPr>
      <w:hyperlink w:anchor="_Toc386761134" w:history="1">
        <w:r w:rsidR="00363BED" w:rsidRPr="00DB414A">
          <w:rPr>
            <w:rStyle w:val="Hyperlink"/>
            <w:noProof/>
          </w:rPr>
          <w:t>(4)</w:t>
        </w:r>
        <w:r w:rsidR="00363BED">
          <w:rPr>
            <w:rFonts w:asciiTheme="minorHAnsi" w:eastAsiaTheme="minorEastAsia" w:hAnsiTheme="minorHAnsi" w:cstheme="minorBidi"/>
            <w:noProof/>
            <w:lang w:val="de-DE"/>
          </w:rPr>
          <w:tab/>
        </w:r>
        <w:r w:rsidR="00363BED" w:rsidRPr="00DB414A">
          <w:rPr>
            <w:rStyle w:val="Hyperlink"/>
            <w:noProof/>
          </w:rPr>
          <w:t>Работа в тандемах: анализ ценностей (15')</w:t>
        </w:r>
        <w:r w:rsidR="00363BED">
          <w:rPr>
            <w:noProof/>
            <w:webHidden/>
          </w:rPr>
          <w:tab/>
        </w:r>
        <w:r w:rsidR="00363BED">
          <w:rPr>
            <w:noProof/>
            <w:webHidden/>
          </w:rPr>
          <w:fldChar w:fldCharType="begin"/>
        </w:r>
        <w:r w:rsidR="00363BED">
          <w:rPr>
            <w:noProof/>
            <w:webHidden/>
          </w:rPr>
          <w:instrText xml:space="preserve"> PAGEREF _Toc386761134 \h </w:instrText>
        </w:r>
        <w:r w:rsidR="00363BED">
          <w:rPr>
            <w:noProof/>
            <w:webHidden/>
          </w:rPr>
        </w:r>
        <w:r w:rsidR="00363BED">
          <w:rPr>
            <w:noProof/>
            <w:webHidden/>
          </w:rPr>
          <w:fldChar w:fldCharType="separate"/>
        </w:r>
        <w:r w:rsidR="00C76EC3">
          <w:rPr>
            <w:noProof/>
            <w:webHidden/>
          </w:rPr>
          <w:t>10</w:t>
        </w:r>
        <w:r w:rsidR="00363BED">
          <w:rPr>
            <w:noProof/>
            <w:webHidden/>
          </w:rPr>
          <w:fldChar w:fldCharType="end"/>
        </w:r>
      </w:hyperlink>
    </w:p>
    <w:p w:rsidR="00363BED" w:rsidRDefault="00A82FEE" w:rsidP="000E0136">
      <w:pPr>
        <w:pStyle w:val="Verzeichnis4"/>
        <w:rPr>
          <w:rFonts w:asciiTheme="minorHAnsi" w:eastAsiaTheme="minorEastAsia" w:hAnsiTheme="minorHAnsi" w:cstheme="minorBidi"/>
          <w:noProof/>
          <w:lang w:val="de-DE"/>
        </w:rPr>
      </w:pPr>
      <w:hyperlink w:anchor="_Toc386761135" w:history="1">
        <w:r w:rsidR="00363BED" w:rsidRPr="00DB414A">
          <w:rPr>
            <w:rStyle w:val="Hyperlink"/>
            <w:noProof/>
          </w:rPr>
          <w:t>(5)</w:t>
        </w:r>
        <w:r w:rsidR="00363BED">
          <w:rPr>
            <w:rFonts w:asciiTheme="minorHAnsi" w:eastAsiaTheme="minorEastAsia" w:hAnsiTheme="minorHAnsi" w:cstheme="minorBidi"/>
            <w:noProof/>
            <w:lang w:val="de-DE"/>
          </w:rPr>
          <w:tab/>
        </w:r>
        <w:r w:rsidR="00363BED" w:rsidRPr="00DB414A">
          <w:rPr>
            <w:rStyle w:val="Hyperlink"/>
            <w:noProof/>
          </w:rPr>
          <w:t>Оценка в рамках пленарного заседания: объяснение вопросов (20')</w:t>
        </w:r>
        <w:r w:rsidR="00363BED">
          <w:rPr>
            <w:noProof/>
            <w:webHidden/>
          </w:rPr>
          <w:tab/>
        </w:r>
        <w:r w:rsidR="00363BED">
          <w:rPr>
            <w:noProof/>
            <w:webHidden/>
          </w:rPr>
          <w:fldChar w:fldCharType="begin"/>
        </w:r>
        <w:r w:rsidR="00363BED">
          <w:rPr>
            <w:noProof/>
            <w:webHidden/>
          </w:rPr>
          <w:instrText xml:space="preserve"> PAGEREF _Toc386761135 \h </w:instrText>
        </w:r>
        <w:r w:rsidR="00363BED">
          <w:rPr>
            <w:noProof/>
            <w:webHidden/>
          </w:rPr>
        </w:r>
        <w:r w:rsidR="00363BED">
          <w:rPr>
            <w:noProof/>
            <w:webHidden/>
          </w:rPr>
          <w:fldChar w:fldCharType="separate"/>
        </w:r>
        <w:r w:rsidR="00C76EC3">
          <w:rPr>
            <w:noProof/>
            <w:webHidden/>
          </w:rPr>
          <w:t>11</w:t>
        </w:r>
        <w:r w:rsidR="00363BED">
          <w:rPr>
            <w:noProof/>
            <w:webHidden/>
          </w:rPr>
          <w:fldChar w:fldCharType="end"/>
        </w:r>
      </w:hyperlink>
    </w:p>
    <w:p w:rsidR="00363BED" w:rsidRPr="00F96242" w:rsidRDefault="00A82FEE" w:rsidP="00F96242">
      <w:pPr>
        <w:pStyle w:val="Verzeichnis2"/>
        <w:rPr>
          <w:rFonts w:asciiTheme="minorHAnsi" w:eastAsiaTheme="minorEastAsia" w:hAnsiTheme="minorHAnsi" w:cstheme="minorBidi"/>
          <w:lang w:val="de-DE"/>
        </w:rPr>
      </w:pPr>
      <w:hyperlink w:anchor="_Toc386761136" w:history="1">
        <w:r w:rsidR="00363BED" w:rsidRPr="00F96242">
          <w:rPr>
            <w:rStyle w:val="Hyperlink"/>
          </w:rPr>
          <w:t>Мои ценности в конфликте (3-4 часа)</w:t>
        </w:r>
        <w:r w:rsidR="00363BED" w:rsidRPr="00F96242">
          <w:rPr>
            <w:webHidden/>
          </w:rPr>
          <w:tab/>
        </w:r>
        <w:r w:rsidR="00363BED" w:rsidRPr="00F96242">
          <w:rPr>
            <w:webHidden/>
          </w:rPr>
          <w:fldChar w:fldCharType="begin"/>
        </w:r>
        <w:r w:rsidR="00363BED" w:rsidRPr="00F96242">
          <w:rPr>
            <w:webHidden/>
          </w:rPr>
          <w:instrText xml:space="preserve"> PAGEREF _Toc386761136 \h </w:instrText>
        </w:r>
        <w:r w:rsidR="00363BED" w:rsidRPr="00F96242">
          <w:rPr>
            <w:webHidden/>
          </w:rPr>
        </w:r>
        <w:r w:rsidR="00363BED" w:rsidRPr="00F96242">
          <w:rPr>
            <w:webHidden/>
          </w:rPr>
          <w:fldChar w:fldCharType="separate"/>
        </w:r>
        <w:r w:rsidR="00C76EC3">
          <w:rPr>
            <w:webHidden/>
          </w:rPr>
          <w:t>12</w:t>
        </w:r>
        <w:r w:rsidR="00363BED" w:rsidRPr="00F96242">
          <w:rPr>
            <w:webHidden/>
          </w:rPr>
          <w:fldChar w:fldCharType="end"/>
        </w:r>
      </w:hyperlink>
    </w:p>
    <w:p w:rsidR="00363BED" w:rsidRDefault="00A82FEE" w:rsidP="000E0136">
      <w:pPr>
        <w:pStyle w:val="Verzeichnis4"/>
        <w:rPr>
          <w:rFonts w:asciiTheme="minorHAnsi" w:eastAsiaTheme="minorEastAsia" w:hAnsiTheme="minorHAnsi" w:cstheme="minorBidi"/>
          <w:noProof/>
          <w:lang w:val="de-DE"/>
        </w:rPr>
      </w:pPr>
      <w:hyperlink w:anchor="_Toc386761137" w:history="1">
        <w:r w:rsidR="00363BED" w:rsidRPr="00DB414A">
          <w:rPr>
            <w:rStyle w:val="Hyperlink"/>
            <w:noProof/>
          </w:rPr>
          <w:t>(1)</w:t>
        </w:r>
        <w:r w:rsidR="00363BED">
          <w:rPr>
            <w:rFonts w:asciiTheme="minorHAnsi" w:eastAsiaTheme="minorEastAsia" w:hAnsiTheme="minorHAnsi" w:cstheme="minorBidi"/>
            <w:noProof/>
            <w:lang w:val="de-DE"/>
          </w:rPr>
          <w:tab/>
        </w:r>
        <w:r w:rsidR="00363BED" w:rsidRPr="00DB414A">
          <w:rPr>
            <w:rStyle w:val="Hyperlink"/>
            <w:noProof/>
          </w:rPr>
          <w:t>Самостоятельная работа: размышление над конфликтом (15')</w:t>
        </w:r>
        <w:r w:rsidR="00363BED">
          <w:rPr>
            <w:noProof/>
            <w:webHidden/>
          </w:rPr>
          <w:tab/>
        </w:r>
        <w:r w:rsidR="00363BED">
          <w:rPr>
            <w:noProof/>
            <w:webHidden/>
          </w:rPr>
          <w:fldChar w:fldCharType="begin"/>
        </w:r>
        <w:r w:rsidR="00363BED">
          <w:rPr>
            <w:noProof/>
            <w:webHidden/>
          </w:rPr>
          <w:instrText xml:space="preserve"> PAGEREF _Toc386761137 \h </w:instrText>
        </w:r>
        <w:r w:rsidR="00363BED">
          <w:rPr>
            <w:noProof/>
            <w:webHidden/>
          </w:rPr>
        </w:r>
        <w:r w:rsidR="00363BED">
          <w:rPr>
            <w:noProof/>
            <w:webHidden/>
          </w:rPr>
          <w:fldChar w:fldCharType="separate"/>
        </w:r>
        <w:r w:rsidR="00C76EC3">
          <w:rPr>
            <w:noProof/>
            <w:webHidden/>
          </w:rPr>
          <w:t>12</w:t>
        </w:r>
        <w:r w:rsidR="00363BED">
          <w:rPr>
            <w:noProof/>
            <w:webHidden/>
          </w:rPr>
          <w:fldChar w:fldCharType="end"/>
        </w:r>
      </w:hyperlink>
    </w:p>
    <w:p w:rsidR="00363BED" w:rsidRDefault="00A82FEE" w:rsidP="000E0136">
      <w:pPr>
        <w:pStyle w:val="Verzeichnis4"/>
        <w:rPr>
          <w:rFonts w:asciiTheme="minorHAnsi" w:eastAsiaTheme="minorEastAsia" w:hAnsiTheme="minorHAnsi" w:cstheme="minorBidi"/>
          <w:noProof/>
          <w:lang w:val="de-DE"/>
        </w:rPr>
      </w:pPr>
      <w:hyperlink w:anchor="_Toc386761138" w:history="1">
        <w:r w:rsidR="00363BED" w:rsidRPr="00DB414A">
          <w:rPr>
            <w:rStyle w:val="Hyperlink"/>
            <w:noProof/>
          </w:rPr>
          <w:t>(2)</w:t>
        </w:r>
        <w:r w:rsidR="00363BED">
          <w:rPr>
            <w:rFonts w:asciiTheme="minorHAnsi" w:eastAsiaTheme="minorEastAsia" w:hAnsiTheme="minorHAnsi" w:cstheme="minorBidi"/>
            <w:noProof/>
            <w:lang w:val="de-DE"/>
          </w:rPr>
          <w:tab/>
        </w:r>
        <w:r w:rsidR="00363BED" w:rsidRPr="00DB414A">
          <w:rPr>
            <w:rStyle w:val="Hyperlink"/>
            <w:noProof/>
          </w:rPr>
          <w:t>Консультирование конфликта в парах (75')</w:t>
        </w:r>
        <w:r w:rsidR="00363BED">
          <w:rPr>
            <w:noProof/>
            <w:webHidden/>
          </w:rPr>
          <w:tab/>
        </w:r>
        <w:r w:rsidR="00363BED">
          <w:rPr>
            <w:noProof/>
            <w:webHidden/>
          </w:rPr>
          <w:fldChar w:fldCharType="begin"/>
        </w:r>
        <w:r w:rsidR="00363BED">
          <w:rPr>
            <w:noProof/>
            <w:webHidden/>
          </w:rPr>
          <w:instrText xml:space="preserve"> PAGEREF _Toc386761138 \h </w:instrText>
        </w:r>
        <w:r w:rsidR="00363BED">
          <w:rPr>
            <w:noProof/>
            <w:webHidden/>
          </w:rPr>
        </w:r>
        <w:r w:rsidR="00363BED">
          <w:rPr>
            <w:noProof/>
            <w:webHidden/>
          </w:rPr>
          <w:fldChar w:fldCharType="separate"/>
        </w:r>
        <w:r w:rsidR="00C76EC3">
          <w:rPr>
            <w:noProof/>
            <w:webHidden/>
          </w:rPr>
          <w:t>13</w:t>
        </w:r>
        <w:r w:rsidR="00363BED">
          <w:rPr>
            <w:noProof/>
            <w:webHidden/>
          </w:rPr>
          <w:fldChar w:fldCharType="end"/>
        </w:r>
      </w:hyperlink>
    </w:p>
    <w:p w:rsidR="00363BED" w:rsidRDefault="00A82FEE" w:rsidP="000E0136">
      <w:pPr>
        <w:pStyle w:val="Verzeichnis4"/>
        <w:rPr>
          <w:rFonts w:asciiTheme="minorHAnsi" w:eastAsiaTheme="minorEastAsia" w:hAnsiTheme="minorHAnsi" w:cstheme="minorBidi"/>
          <w:noProof/>
          <w:lang w:val="de-DE"/>
        </w:rPr>
      </w:pPr>
      <w:hyperlink w:anchor="_Toc386761139" w:history="1">
        <w:r w:rsidR="00363BED" w:rsidRPr="00DB414A">
          <w:rPr>
            <w:rStyle w:val="Hyperlink"/>
            <w:noProof/>
          </w:rPr>
          <w:t>(3)</w:t>
        </w:r>
        <w:r w:rsidR="00363BED">
          <w:rPr>
            <w:rFonts w:asciiTheme="minorHAnsi" w:eastAsiaTheme="minorEastAsia" w:hAnsiTheme="minorHAnsi" w:cstheme="minorBidi"/>
            <w:noProof/>
            <w:lang w:val="de-DE"/>
          </w:rPr>
          <w:tab/>
        </w:r>
        <w:r w:rsidR="00363BED" w:rsidRPr="00DB414A">
          <w:rPr>
            <w:rStyle w:val="Hyperlink"/>
            <w:noProof/>
          </w:rPr>
          <w:t>Перерыв (15’)</w:t>
        </w:r>
        <w:r w:rsidR="00363BED">
          <w:rPr>
            <w:noProof/>
            <w:webHidden/>
          </w:rPr>
          <w:tab/>
        </w:r>
        <w:r w:rsidR="00363BED">
          <w:rPr>
            <w:noProof/>
            <w:webHidden/>
          </w:rPr>
          <w:fldChar w:fldCharType="begin"/>
        </w:r>
        <w:r w:rsidR="00363BED">
          <w:rPr>
            <w:noProof/>
            <w:webHidden/>
          </w:rPr>
          <w:instrText xml:space="preserve"> PAGEREF _Toc386761139 \h </w:instrText>
        </w:r>
        <w:r w:rsidR="00363BED">
          <w:rPr>
            <w:noProof/>
            <w:webHidden/>
          </w:rPr>
        </w:r>
        <w:r w:rsidR="00363BED">
          <w:rPr>
            <w:noProof/>
            <w:webHidden/>
          </w:rPr>
          <w:fldChar w:fldCharType="separate"/>
        </w:r>
        <w:r w:rsidR="00C76EC3">
          <w:rPr>
            <w:noProof/>
            <w:webHidden/>
          </w:rPr>
          <w:t>13</w:t>
        </w:r>
        <w:r w:rsidR="00363BED">
          <w:rPr>
            <w:noProof/>
            <w:webHidden/>
          </w:rPr>
          <w:fldChar w:fldCharType="end"/>
        </w:r>
      </w:hyperlink>
    </w:p>
    <w:p w:rsidR="00363BED" w:rsidRDefault="00A82FEE" w:rsidP="000E0136">
      <w:pPr>
        <w:pStyle w:val="Verzeichnis4"/>
        <w:rPr>
          <w:rFonts w:asciiTheme="minorHAnsi" w:eastAsiaTheme="minorEastAsia" w:hAnsiTheme="minorHAnsi" w:cstheme="minorBidi"/>
          <w:noProof/>
          <w:lang w:val="de-DE"/>
        </w:rPr>
      </w:pPr>
      <w:hyperlink w:anchor="_Toc386761140" w:history="1">
        <w:r w:rsidR="00363BED" w:rsidRPr="00DB414A">
          <w:rPr>
            <w:rStyle w:val="Hyperlink"/>
            <w:noProof/>
          </w:rPr>
          <w:t>(4)</w:t>
        </w:r>
        <w:r w:rsidR="00363BED">
          <w:rPr>
            <w:rFonts w:asciiTheme="minorHAnsi" w:eastAsiaTheme="minorEastAsia" w:hAnsiTheme="minorHAnsi" w:cstheme="minorBidi"/>
            <w:noProof/>
            <w:lang w:val="de-DE"/>
          </w:rPr>
          <w:tab/>
        </w:r>
        <w:r w:rsidR="00363BED" w:rsidRPr="00DB414A">
          <w:rPr>
            <w:rStyle w:val="Hyperlink"/>
            <w:noProof/>
          </w:rPr>
          <w:t>Пленарное заседание (30’)</w:t>
        </w:r>
        <w:r w:rsidR="00363BED">
          <w:rPr>
            <w:noProof/>
            <w:webHidden/>
          </w:rPr>
          <w:tab/>
        </w:r>
        <w:r w:rsidR="00363BED">
          <w:rPr>
            <w:noProof/>
            <w:webHidden/>
          </w:rPr>
          <w:fldChar w:fldCharType="begin"/>
        </w:r>
        <w:r w:rsidR="00363BED">
          <w:rPr>
            <w:noProof/>
            <w:webHidden/>
          </w:rPr>
          <w:instrText xml:space="preserve"> PAGEREF _Toc386761140 \h </w:instrText>
        </w:r>
        <w:r w:rsidR="00363BED">
          <w:rPr>
            <w:noProof/>
            <w:webHidden/>
          </w:rPr>
        </w:r>
        <w:r w:rsidR="00363BED">
          <w:rPr>
            <w:noProof/>
            <w:webHidden/>
          </w:rPr>
          <w:fldChar w:fldCharType="separate"/>
        </w:r>
        <w:r w:rsidR="00C76EC3">
          <w:rPr>
            <w:noProof/>
            <w:webHidden/>
          </w:rPr>
          <w:t>13</w:t>
        </w:r>
        <w:r w:rsidR="00363BED">
          <w:rPr>
            <w:noProof/>
            <w:webHidden/>
          </w:rPr>
          <w:fldChar w:fldCharType="end"/>
        </w:r>
      </w:hyperlink>
    </w:p>
    <w:p w:rsidR="00363BED" w:rsidRDefault="00A82FEE" w:rsidP="000E0136">
      <w:pPr>
        <w:pStyle w:val="Verzeichnis3"/>
        <w:rPr>
          <w:rFonts w:asciiTheme="minorHAnsi" w:eastAsiaTheme="minorEastAsia" w:hAnsiTheme="minorHAnsi" w:cstheme="minorBidi"/>
          <w:lang w:val="de-DE"/>
        </w:rPr>
      </w:pPr>
      <w:hyperlink w:anchor="_Toc386761141" w:history="1">
        <w:r w:rsidR="00363BED" w:rsidRPr="00DB414A">
          <w:rPr>
            <w:rStyle w:val="Hyperlink"/>
          </w:rPr>
          <w:t>Дополнительное упражнение: самопознание (60’)</w:t>
        </w:r>
        <w:r w:rsidR="00363BED">
          <w:rPr>
            <w:webHidden/>
          </w:rPr>
          <w:tab/>
        </w:r>
        <w:r w:rsidR="00363BED">
          <w:rPr>
            <w:webHidden/>
          </w:rPr>
          <w:fldChar w:fldCharType="begin"/>
        </w:r>
        <w:r w:rsidR="00363BED">
          <w:rPr>
            <w:webHidden/>
          </w:rPr>
          <w:instrText xml:space="preserve"> PAGEREF _Toc386761141 \h </w:instrText>
        </w:r>
        <w:r w:rsidR="00363BED">
          <w:rPr>
            <w:webHidden/>
          </w:rPr>
        </w:r>
        <w:r w:rsidR="00363BED">
          <w:rPr>
            <w:webHidden/>
          </w:rPr>
          <w:fldChar w:fldCharType="separate"/>
        </w:r>
        <w:r w:rsidR="00C76EC3">
          <w:rPr>
            <w:webHidden/>
          </w:rPr>
          <w:t>13</w:t>
        </w:r>
        <w:r w:rsidR="00363BED">
          <w:rPr>
            <w:webHidden/>
          </w:rPr>
          <w:fldChar w:fldCharType="end"/>
        </w:r>
      </w:hyperlink>
    </w:p>
    <w:p w:rsidR="00363BED" w:rsidRDefault="00A82FEE" w:rsidP="000E0136">
      <w:pPr>
        <w:pStyle w:val="Verzeichnis4"/>
        <w:rPr>
          <w:rFonts w:asciiTheme="minorHAnsi" w:eastAsiaTheme="minorEastAsia" w:hAnsiTheme="minorHAnsi" w:cstheme="minorBidi"/>
          <w:noProof/>
          <w:lang w:val="de-DE"/>
        </w:rPr>
      </w:pPr>
      <w:hyperlink w:anchor="_Toc386761142" w:history="1">
        <w:r w:rsidR="00363BED" w:rsidRPr="00DB414A">
          <w:rPr>
            <w:rStyle w:val="Hyperlink"/>
            <w:noProof/>
          </w:rPr>
          <w:t>(1)</w:t>
        </w:r>
        <w:r w:rsidR="00363BED">
          <w:rPr>
            <w:rFonts w:asciiTheme="minorHAnsi" w:eastAsiaTheme="minorEastAsia" w:hAnsiTheme="minorHAnsi" w:cstheme="minorBidi"/>
            <w:noProof/>
            <w:lang w:val="de-DE"/>
          </w:rPr>
          <w:tab/>
        </w:r>
        <w:r w:rsidR="00363BED" w:rsidRPr="00DB414A">
          <w:rPr>
            <w:rStyle w:val="Hyperlink"/>
            <w:noProof/>
          </w:rPr>
          <w:t>Создание подгрупп (5‘)</w:t>
        </w:r>
        <w:r w:rsidR="00363BED">
          <w:rPr>
            <w:noProof/>
            <w:webHidden/>
          </w:rPr>
          <w:tab/>
        </w:r>
        <w:r w:rsidR="00363BED">
          <w:rPr>
            <w:noProof/>
            <w:webHidden/>
          </w:rPr>
          <w:fldChar w:fldCharType="begin"/>
        </w:r>
        <w:r w:rsidR="00363BED">
          <w:rPr>
            <w:noProof/>
            <w:webHidden/>
          </w:rPr>
          <w:instrText xml:space="preserve"> PAGEREF _Toc386761142 \h </w:instrText>
        </w:r>
        <w:r w:rsidR="00363BED">
          <w:rPr>
            <w:noProof/>
            <w:webHidden/>
          </w:rPr>
        </w:r>
        <w:r w:rsidR="00363BED">
          <w:rPr>
            <w:noProof/>
            <w:webHidden/>
          </w:rPr>
          <w:fldChar w:fldCharType="separate"/>
        </w:r>
        <w:r w:rsidR="00C76EC3">
          <w:rPr>
            <w:noProof/>
            <w:webHidden/>
          </w:rPr>
          <w:t>14</w:t>
        </w:r>
        <w:r w:rsidR="00363BED">
          <w:rPr>
            <w:noProof/>
            <w:webHidden/>
          </w:rPr>
          <w:fldChar w:fldCharType="end"/>
        </w:r>
      </w:hyperlink>
    </w:p>
    <w:p w:rsidR="00363BED" w:rsidRDefault="00A82FEE" w:rsidP="000E0136">
      <w:pPr>
        <w:pStyle w:val="Verzeichnis4"/>
        <w:rPr>
          <w:rFonts w:asciiTheme="minorHAnsi" w:eastAsiaTheme="minorEastAsia" w:hAnsiTheme="minorHAnsi" w:cstheme="minorBidi"/>
          <w:noProof/>
          <w:lang w:val="de-DE"/>
        </w:rPr>
      </w:pPr>
      <w:hyperlink w:anchor="_Toc386761143" w:history="1">
        <w:r w:rsidR="00363BED" w:rsidRPr="00DB414A">
          <w:rPr>
            <w:rStyle w:val="Hyperlink"/>
            <w:noProof/>
          </w:rPr>
          <w:t>(2)</w:t>
        </w:r>
        <w:r w:rsidR="00363BED">
          <w:rPr>
            <w:rFonts w:asciiTheme="minorHAnsi" w:eastAsiaTheme="minorEastAsia" w:hAnsiTheme="minorHAnsi" w:cstheme="minorBidi"/>
            <w:noProof/>
            <w:lang w:val="de-DE"/>
          </w:rPr>
          <w:tab/>
        </w:r>
        <w:r w:rsidR="00363BED" w:rsidRPr="00DB414A">
          <w:rPr>
            <w:rStyle w:val="Hyperlink"/>
            <w:noProof/>
          </w:rPr>
          <w:t>Работа в подгруппах (10‘)</w:t>
        </w:r>
        <w:r w:rsidR="00363BED">
          <w:rPr>
            <w:noProof/>
            <w:webHidden/>
          </w:rPr>
          <w:tab/>
        </w:r>
        <w:r w:rsidR="00363BED">
          <w:rPr>
            <w:noProof/>
            <w:webHidden/>
          </w:rPr>
          <w:fldChar w:fldCharType="begin"/>
        </w:r>
        <w:r w:rsidR="00363BED">
          <w:rPr>
            <w:noProof/>
            <w:webHidden/>
          </w:rPr>
          <w:instrText xml:space="preserve"> PAGEREF _Toc386761143 \h </w:instrText>
        </w:r>
        <w:r w:rsidR="00363BED">
          <w:rPr>
            <w:noProof/>
            <w:webHidden/>
          </w:rPr>
        </w:r>
        <w:r w:rsidR="00363BED">
          <w:rPr>
            <w:noProof/>
            <w:webHidden/>
          </w:rPr>
          <w:fldChar w:fldCharType="separate"/>
        </w:r>
        <w:r w:rsidR="00C76EC3">
          <w:rPr>
            <w:noProof/>
            <w:webHidden/>
          </w:rPr>
          <w:t>14</w:t>
        </w:r>
        <w:r w:rsidR="00363BED">
          <w:rPr>
            <w:noProof/>
            <w:webHidden/>
          </w:rPr>
          <w:fldChar w:fldCharType="end"/>
        </w:r>
      </w:hyperlink>
    </w:p>
    <w:p w:rsidR="00363BED" w:rsidRDefault="00A82FEE" w:rsidP="000E0136">
      <w:pPr>
        <w:pStyle w:val="Verzeichnis4"/>
        <w:rPr>
          <w:rFonts w:asciiTheme="minorHAnsi" w:eastAsiaTheme="minorEastAsia" w:hAnsiTheme="minorHAnsi" w:cstheme="minorBidi"/>
          <w:noProof/>
          <w:lang w:val="de-DE"/>
        </w:rPr>
      </w:pPr>
      <w:hyperlink w:anchor="_Toc386761144" w:history="1">
        <w:r w:rsidR="00363BED" w:rsidRPr="00DB414A">
          <w:rPr>
            <w:rStyle w:val="Hyperlink"/>
            <w:noProof/>
          </w:rPr>
          <w:t>(3)</w:t>
        </w:r>
        <w:r w:rsidR="00363BED">
          <w:rPr>
            <w:rFonts w:asciiTheme="minorHAnsi" w:eastAsiaTheme="minorEastAsia" w:hAnsiTheme="minorHAnsi" w:cstheme="minorBidi"/>
            <w:noProof/>
            <w:lang w:val="de-DE"/>
          </w:rPr>
          <w:tab/>
        </w:r>
        <w:r w:rsidR="00363BED" w:rsidRPr="00DB414A">
          <w:rPr>
            <w:rStyle w:val="Hyperlink"/>
            <w:noProof/>
          </w:rPr>
          <w:t>Модерируемая дискуссия (30‘)</w:t>
        </w:r>
        <w:r w:rsidR="00363BED">
          <w:rPr>
            <w:noProof/>
            <w:webHidden/>
          </w:rPr>
          <w:tab/>
        </w:r>
        <w:r w:rsidR="00363BED">
          <w:rPr>
            <w:noProof/>
            <w:webHidden/>
          </w:rPr>
          <w:fldChar w:fldCharType="begin"/>
        </w:r>
        <w:r w:rsidR="00363BED">
          <w:rPr>
            <w:noProof/>
            <w:webHidden/>
          </w:rPr>
          <w:instrText xml:space="preserve"> PAGEREF _Toc386761144 \h </w:instrText>
        </w:r>
        <w:r w:rsidR="00363BED">
          <w:rPr>
            <w:noProof/>
            <w:webHidden/>
          </w:rPr>
        </w:r>
        <w:r w:rsidR="00363BED">
          <w:rPr>
            <w:noProof/>
            <w:webHidden/>
          </w:rPr>
          <w:fldChar w:fldCharType="separate"/>
        </w:r>
        <w:r w:rsidR="00C76EC3">
          <w:rPr>
            <w:noProof/>
            <w:webHidden/>
          </w:rPr>
          <w:t>14</w:t>
        </w:r>
        <w:r w:rsidR="00363BED">
          <w:rPr>
            <w:noProof/>
            <w:webHidden/>
          </w:rPr>
          <w:fldChar w:fldCharType="end"/>
        </w:r>
      </w:hyperlink>
    </w:p>
    <w:p w:rsidR="00363BED" w:rsidRDefault="00A82FEE" w:rsidP="000E0136">
      <w:pPr>
        <w:pStyle w:val="Verzeichnis4"/>
        <w:rPr>
          <w:rFonts w:asciiTheme="minorHAnsi" w:eastAsiaTheme="minorEastAsia" w:hAnsiTheme="minorHAnsi" w:cstheme="minorBidi"/>
          <w:noProof/>
          <w:lang w:val="de-DE"/>
        </w:rPr>
      </w:pPr>
      <w:hyperlink w:anchor="_Toc386761145" w:history="1">
        <w:r w:rsidR="00363BED" w:rsidRPr="00DB414A">
          <w:rPr>
            <w:rStyle w:val="Hyperlink"/>
            <w:noProof/>
          </w:rPr>
          <w:t>(4)</w:t>
        </w:r>
        <w:r w:rsidR="00363BED">
          <w:rPr>
            <w:rFonts w:asciiTheme="minorHAnsi" w:eastAsiaTheme="minorEastAsia" w:hAnsiTheme="minorHAnsi" w:cstheme="minorBidi"/>
            <w:noProof/>
            <w:lang w:val="de-DE"/>
          </w:rPr>
          <w:tab/>
        </w:r>
        <w:r w:rsidR="00363BED" w:rsidRPr="00DB414A">
          <w:rPr>
            <w:rStyle w:val="Hyperlink"/>
            <w:noProof/>
          </w:rPr>
          <w:t>Оценка в рамках пленарного заседания (15‘)</w:t>
        </w:r>
        <w:r w:rsidR="00363BED">
          <w:rPr>
            <w:noProof/>
            <w:webHidden/>
          </w:rPr>
          <w:tab/>
        </w:r>
        <w:r w:rsidR="00363BED">
          <w:rPr>
            <w:noProof/>
            <w:webHidden/>
          </w:rPr>
          <w:fldChar w:fldCharType="begin"/>
        </w:r>
        <w:r w:rsidR="00363BED">
          <w:rPr>
            <w:noProof/>
            <w:webHidden/>
          </w:rPr>
          <w:instrText xml:space="preserve"> PAGEREF _Toc386761145 \h </w:instrText>
        </w:r>
        <w:r w:rsidR="00363BED">
          <w:rPr>
            <w:noProof/>
            <w:webHidden/>
          </w:rPr>
        </w:r>
        <w:r w:rsidR="00363BED">
          <w:rPr>
            <w:noProof/>
            <w:webHidden/>
          </w:rPr>
          <w:fldChar w:fldCharType="separate"/>
        </w:r>
        <w:r w:rsidR="00C76EC3">
          <w:rPr>
            <w:noProof/>
            <w:webHidden/>
          </w:rPr>
          <w:t>15</w:t>
        </w:r>
        <w:r w:rsidR="00363BED">
          <w:rPr>
            <w:noProof/>
            <w:webHidden/>
          </w:rPr>
          <w:fldChar w:fldCharType="end"/>
        </w:r>
      </w:hyperlink>
    </w:p>
    <w:p w:rsidR="00363BED" w:rsidRDefault="00A82FEE" w:rsidP="00F96242">
      <w:pPr>
        <w:pStyle w:val="Verzeichnis2"/>
        <w:rPr>
          <w:rFonts w:asciiTheme="minorHAnsi" w:eastAsiaTheme="minorEastAsia" w:hAnsiTheme="minorHAnsi" w:cstheme="minorBidi"/>
          <w:lang w:val="de-DE"/>
        </w:rPr>
      </w:pPr>
      <w:hyperlink w:anchor="_Toc386761146" w:history="1">
        <w:r w:rsidR="00363BED" w:rsidRPr="00DB414A">
          <w:rPr>
            <w:rStyle w:val="Hyperlink"/>
          </w:rPr>
          <w:t>Упражнение: Какова моя позиция к ценностям медиации? (90‘)</w:t>
        </w:r>
        <w:r w:rsidR="00363BED">
          <w:rPr>
            <w:webHidden/>
          </w:rPr>
          <w:tab/>
        </w:r>
        <w:r w:rsidR="00363BED">
          <w:rPr>
            <w:webHidden/>
          </w:rPr>
          <w:fldChar w:fldCharType="begin"/>
        </w:r>
        <w:r w:rsidR="00363BED">
          <w:rPr>
            <w:webHidden/>
          </w:rPr>
          <w:instrText xml:space="preserve"> PAGEREF _Toc386761146 \h </w:instrText>
        </w:r>
        <w:r w:rsidR="00363BED">
          <w:rPr>
            <w:webHidden/>
          </w:rPr>
        </w:r>
        <w:r w:rsidR="00363BED">
          <w:rPr>
            <w:webHidden/>
          </w:rPr>
          <w:fldChar w:fldCharType="separate"/>
        </w:r>
        <w:r w:rsidR="00C76EC3">
          <w:rPr>
            <w:webHidden/>
          </w:rPr>
          <w:t>16</w:t>
        </w:r>
        <w:r w:rsidR="00363BED">
          <w:rPr>
            <w:webHidden/>
          </w:rPr>
          <w:fldChar w:fldCharType="end"/>
        </w:r>
      </w:hyperlink>
    </w:p>
    <w:p w:rsidR="00363BED" w:rsidRDefault="00A82FEE" w:rsidP="000E0136">
      <w:pPr>
        <w:pStyle w:val="Verzeichnis4"/>
        <w:rPr>
          <w:rFonts w:asciiTheme="minorHAnsi" w:eastAsiaTheme="minorEastAsia" w:hAnsiTheme="minorHAnsi" w:cstheme="minorBidi"/>
          <w:noProof/>
          <w:lang w:val="de-DE"/>
        </w:rPr>
      </w:pPr>
      <w:hyperlink w:anchor="_Toc386761147" w:history="1">
        <w:r w:rsidR="00363BED" w:rsidRPr="00DB414A">
          <w:rPr>
            <w:rStyle w:val="Hyperlink"/>
            <w:noProof/>
          </w:rPr>
          <w:t>(1)</w:t>
        </w:r>
        <w:r w:rsidR="00363BED">
          <w:rPr>
            <w:rFonts w:asciiTheme="minorHAnsi" w:eastAsiaTheme="minorEastAsia" w:hAnsiTheme="minorHAnsi" w:cstheme="minorBidi"/>
            <w:noProof/>
            <w:lang w:val="de-DE"/>
          </w:rPr>
          <w:tab/>
        </w:r>
        <w:r w:rsidR="00363BED" w:rsidRPr="00DB414A">
          <w:rPr>
            <w:rStyle w:val="Hyperlink"/>
            <w:noProof/>
          </w:rPr>
          <w:t>Исследование ценностных восприятий в медиации (5‘)</w:t>
        </w:r>
        <w:r w:rsidR="00363BED">
          <w:rPr>
            <w:noProof/>
            <w:webHidden/>
          </w:rPr>
          <w:tab/>
        </w:r>
        <w:r w:rsidR="00363BED">
          <w:rPr>
            <w:noProof/>
            <w:webHidden/>
          </w:rPr>
          <w:fldChar w:fldCharType="begin"/>
        </w:r>
        <w:r w:rsidR="00363BED">
          <w:rPr>
            <w:noProof/>
            <w:webHidden/>
          </w:rPr>
          <w:instrText xml:space="preserve"> PAGEREF _Toc386761147 \h </w:instrText>
        </w:r>
        <w:r w:rsidR="00363BED">
          <w:rPr>
            <w:noProof/>
            <w:webHidden/>
          </w:rPr>
        </w:r>
        <w:r w:rsidR="00363BED">
          <w:rPr>
            <w:noProof/>
            <w:webHidden/>
          </w:rPr>
          <w:fldChar w:fldCharType="separate"/>
        </w:r>
        <w:r w:rsidR="00C76EC3">
          <w:rPr>
            <w:noProof/>
            <w:webHidden/>
          </w:rPr>
          <w:t>16</w:t>
        </w:r>
        <w:r w:rsidR="00363BED">
          <w:rPr>
            <w:noProof/>
            <w:webHidden/>
          </w:rPr>
          <w:fldChar w:fldCharType="end"/>
        </w:r>
      </w:hyperlink>
    </w:p>
    <w:p w:rsidR="00363BED" w:rsidRDefault="00A82FEE" w:rsidP="000E0136">
      <w:pPr>
        <w:pStyle w:val="Verzeichnis4"/>
        <w:rPr>
          <w:rFonts w:asciiTheme="minorHAnsi" w:eastAsiaTheme="minorEastAsia" w:hAnsiTheme="minorHAnsi" w:cstheme="minorBidi"/>
          <w:noProof/>
          <w:lang w:val="de-DE"/>
        </w:rPr>
      </w:pPr>
      <w:hyperlink w:anchor="_Toc386761148" w:history="1">
        <w:r w:rsidR="00363BED" w:rsidRPr="00DB414A">
          <w:rPr>
            <w:rStyle w:val="Hyperlink"/>
            <w:noProof/>
          </w:rPr>
          <w:t>(2)</w:t>
        </w:r>
        <w:r w:rsidR="00363BED">
          <w:rPr>
            <w:rFonts w:asciiTheme="minorHAnsi" w:eastAsiaTheme="minorEastAsia" w:hAnsiTheme="minorHAnsi" w:cstheme="minorBidi"/>
            <w:noProof/>
            <w:lang w:val="de-DE"/>
          </w:rPr>
          <w:tab/>
        </w:r>
        <w:r w:rsidR="00363BED" w:rsidRPr="00DB414A">
          <w:rPr>
            <w:rStyle w:val="Hyperlink"/>
            <w:noProof/>
          </w:rPr>
          <w:t>Подсчёт (5‘)</w:t>
        </w:r>
        <w:r w:rsidR="00363BED">
          <w:rPr>
            <w:noProof/>
            <w:webHidden/>
          </w:rPr>
          <w:tab/>
        </w:r>
        <w:r w:rsidR="00363BED">
          <w:rPr>
            <w:noProof/>
            <w:webHidden/>
          </w:rPr>
          <w:fldChar w:fldCharType="begin"/>
        </w:r>
        <w:r w:rsidR="00363BED">
          <w:rPr>
            <w:noProof/>
            <w:webHidden/>
          </w:rPr>
          <w:instrText xml:space="preserve"> PAGEREF _Toc386761148 \h </w:instrText>
        </w:r>
        <w:r w:rsidR="00363BED">
          <w:rPr>
            <w:noProof/>
            <w:webHidden/>
          </w:rPr>
        </w:r>
        <w:r w:rsidR="00363BED">
          <w:rPr>
            <w:noProof/>
            <w:webHidden/>
          </w:rPr>
          <w:fldChar w:fldCharType="separate"/>
        </w:r>
        <w:r w:rsidR="00C76EC3">
          <w:rPr>
            <w:noProof/>
            <w:webHidden/>
          </w:rPr>
          <w:t>17</w:t>
        </w:r>
        <w:r w:rsidR="00363BED">
          <w:rPr>
            <w:noProof/>
            <w:webHidden/>
          </w:rPr>
          <w:fldChar w:fldCharType="end"/>
        </w:r>
      </w:hyperlink>
    </w:p>
    <w:p w:rsidR="00363BED" w:rsidRDefault="00A82FEE" w:rsidP="000E0136">
      <w:pPr>
        <w:pStyle w:val="Verzeichnis4"/>
        <w:rPr>
          <w:rFonts w:asciiTheme="minorHAnsi" w:eastAsiaTheme="minorEastAsia" w:hAnsiTheme="minorHAnsi" w:cstheme="minorBidi"/>
          <w:noProof/>
          <w:lang w:val="de-DE"/>
        </w:rPr>
      </w:pPr>
      <w:hyperlink w:anchor="_Toc386761149" w:history="1">
        <w:r w:rsidR="00363BED" w:rsidRPr="00DB414A">
          <w:rPr>
            <w:rStyle w:val="Hyperlink"/>
            <w:noProof/>
          </w:rPr>
          <w:t>(3)</w:t>
        </w:r>
        <w:r w:rsidR="00363BED">
          <w:rPr>
            <w:rFonts w:asciiTheme="minorHAnsi" w:eastAsiaTheme="minorEastAsia" w:hAnsiTheme="minorHAnsi" w:cstheme="minorBidi"/>
            <w:noProof/>
            <w:lang w:val="de-DE"/>
          </w:rPr>
          <w:tab/>
        </w:r>
        <w:r w:rsidR="00363BED" w:rsidRPr="00DB414A">
          <w:rPr>
            <w:rStyle w:val="Hyperlink"/>
            <w:noProof/>
          </w:rPr>
          <w:t>Работа в подгруппах (15‘)</w:t>
        </w:r>
        <w:r w:rsidR="00363BED">
          <w:rPr>
            <w:noProof/>
            <w:webHidden/>
          </w:rPr>
          <w:tab/>
        </w:r>
        <w:r w:rsidR="00363BED">
          <w:rPr>
            <w:noProof/>
            <w:webHidden/>
          </w:rPr>
          <w:fldChar w:fldCharType="begin"/>
        </w:r>
        <w:r w:rsidR="00363BED">
          <w:rPr>
            <w:noProof/>
            <w:webHidden/>
          </w:rPr>
          <w:instrText xml:space="preserve"> PAGEREF _Toc386761149 \h </w:instrText>
        </w:r>
        <w:r w:rsidR="00363BED">
          <w:rPr>
            <w:noProof/>
            <w:webHidden/>
          </w:rPr>
        </w:r>
        <w:r w:rsidR="00363BED">
          <w:rPr>
            <w:noProof/>
            <w:webHidden/>
          </w:rPr>
          <w:fldChar w:fldCharType="separate"/>
        </w:r>
        <w:r w:rsidR="00C76EC3">
          <w:rPr>
            <w:noProof/>
            <w:webHidden/>
          </w:rPr>
          <w:t>17</w:t>
        </w:r>
        <w:r w:rsidR="00363BED">
          <w:rPr>
            <w:noProof/>
            <w:webHidden/>
          </w:rPr>
          <w:fldChar w:fldCharType="end"/>
        </w:r>
      </w:hyperlink>
    </w:p>
    <w:p w:rsidR="00363BED" w:rsidRDefault="00A82FEE" w:rsidP="000E0136">
      <w:pPr>
        <w:pStyle w:val="Verzeichnis4"/>
        <w:rPr>
          <w:rFonts w:asciiTheme="minorHAnsi" w:eastAsiaTheme="minorEastAsia" w:hAnsiTheme="minorHAnsi" w:cstheme="minorBidi"/>
          <w:noProof/>
          <w:lang w:val="de-DE"/>
        </w:rPr>
      </w:pPr>
      <w:hyperlink w:anchor="_Toc386761150" w:history="1">
        <w:r w:rsidR="00363BED" w:rsidRPr="00DB414A">
          <w:rPr>
            <w:rStyle w:val="Hyperlink"/>
            <w:noProof/>
          </w:rPr>
          <w:t>(4)</w:t>
        </w:r>
        <w:r w:rsidR="00363BED">
          <w:rPr>
            <w:rFonts w:asciiTheme="minorHAnsi" w:eastAsiaTheme="minorEastAsia" w:hAnsiTheme="minorHAnsi" w:cstheme="minorBidi"/>
            <w:noProof/>
            <w:lang w:val="de-DE"/>
          </w:rPr>
          <w:tab/>
        </w:r>
        <w:r w:rsidR="00363BED" w:rsidRPr="00DB414A">
          <w:rPr>
            <w:rStyle w:val="Hyperlink"/>
            <w:noProof/>
          </w:rPr>
          <w:t>Пленум: диалог о ценностях (30‘)</w:t>
        </w:r>
        <w:r w:rsidR="00363BED">
          <w:rPr>
            <w:noProof/>
            <w:webHidden/>
          </w:rPr>
          <w:tab/>
        </w:r>
        <w:r w:rsidR="00363BED">
          <w:rPr>
            <w:noProof/>
            <w:webHidden/>
          </w:rPr>
          <w:fldChar w:fldCharType="begin"/>
        </w:r>
        <w:r w:rsidR="00363BED">
          <w:rPr>
            <w:noProof/>
            <w:webHidden/>
          </w:rPr>
          <w:instrText xml:space="preserve"> PAGEREF _Toc386761150 \h </w:instrText>
        </w:r>
        <w:r w:rsidR="00363BED">
          <w:rPr>
            <w:noProof/>
            <w:webHidden/>
          </w:rPr>
        </w:r>
        <w:r w:rsidR="00363BED">
          <w:rPr>
            <w:noProof/>
            <w:webHidden/>
          </w:rPr>
          <w:fldChar w:fldCharType="separate"/>
        </w:r>
        <w:r w:rsidR="00C76EC3">
          <w:rPr>
            <w:noProof/>
            <w:webHidden/>
          </w:rPr>
          <w:t>18</w:t>
        </w:r>
        <w:r w:rsidR="00363BED">
          <w:rPr>
            <w:noProof/>
            <w:webHidden/>
          </w:rPr>
          <w:fldChar w:fldCharType="end"/>
        </w:r>
      </w:hyperlink>
    </w:p>
    <w:p w:rsidR="00363BED" w:rsidRDefault="00A82FEE" w:rsidP="000E0136">
      <w:pPr>
        <w:pStyle w:val="Verzeichnis4"/>
        <w:rPr>
          <w:rFonts w:asciiTheme="minorHAnsi" w:eastAsiaTheme="minorEastAsia" w:hAnsiTheme="minorHAnsi" w:cstheme="minorBidi"/>
          <w:noProof/>
          <w:lang w:val="de-DE"/>
        </w:rPr>
      </w:pPr>
      <w:hyperlink w:anchor="_Toc386761151" w:history="1">
        <w:r w:rsidR="00363BED" w:rsidRPr="00DB414A">
          <w:rPr>
            <w:rStyle w:val="Hyperlink"/>
            <w:noProof/>
          </w:rPr>
          <w:t>(5)</w:t>
        </w:r>
        <w:r w:rsidR="00363BED">
          <w:rPr>
            <w:rFonts w:asciiTheme="minorHAnsi" w:eastAsiaTheme="minorEastAsia" w:hAnsiTheme="minorHAnsi" w:cstheme="minorBidi"/>
            <w:noProof/>
            <w:lang w:val="de-DE"/>
          </w:rPr>
          <w:tab/>
        </w:r>
        <w:r w:rsidR="00363BED" w:rsidRPr="00DB414A">
          <w:rPr>
            <w:rStyle w:val="Hyperlink"/>
            <w:noProof/>
          </w:rPr>
          <w:t>Работа в подгруппах (5‘)</w:t>
        </w:r>
        <w:r w:rsidR="00363BED">
          <w:rPr>
            <w:noProof/>
            <w:webHidden/>
          </w:rPr>
          <w:tab/>
        </w:r>
        <w:r w:rsidR="00363BED">
          <w:rPr>
            <w:noProof/>
            <w:webHidden/>
          </w:rPr>
          <w:fldChar w:fldCharType="begin"/>
        </w:r>
        <w:r w:rsidR="00363BED">
          <w:rPr>
            <w:noProof/>
            <w:webHidden/>
          </w:rPr>
          <w:instrText xml:space="preserve"> PAGEREF _Toc386761151 \h </w:instrText>
        </w:r>
        <w:r w:rsidR="00363BED">
          <w:rPr>
            <w:noProof/>
            <w:webHidden/>
          </w:rPr>
        </w:r>
        <w:r w:rsidR="00363BED">
          <w:rPr>
            <w:noProof/>
            <w:webHidden/>
          </w:rPr>
          <w:fldChar w:fldCharType="separate"/>
        </w:r>
        <w:r w:rsidR="00C76EC3">
          <w:rPr>
            <w:noProof/>
            <w:webHidden/>
          </w:rPr>
          <w:t>18</w:t>
        </w:r>
        <w:r w:rsidR="00363BED">
          <w:rPr>
            <w:noProof/>
            <w:webHidden/>
          </w:rPr>
          <w:fldChar w:fldCharType="end"/>
        </w:r>
      </w:hyperlink>
    </w:p>
    <w:p w:rsidR="00363BED" w:rsidRDefault="00A82FEE" w:rsidP="000E0136">
      <w:pPr>
        <w:pStyle w:val="Verzeichnis4"/>
        <w:rPr>
          <w:rFonts w:asciiTheme="minorHAnsi" w:eastAsiaTheme="minorEastAsia" w:hAnsiTheme="minorHAnsi" w:cstheme="minorBidi"/>
          <w:noProof/>
          <w:lang w:val="de-DE"/>
        </w:rPr>
      </w:pPr>
      <w:hyperlink w:anchor="_Toc386761152" w:history="1">
        <w:r w:rsidR="00363BED" w:rsidRPr="00DB414A">
          <w:rPr>
            <w:rStyle w:val="Hyperlink"/>
            <w:noProof/>
          </w:rPr>
          <w:t>(6)</w:t>
        </w:r>
        <w:r w:rsidR="00363BED">
          <w:rPr>
            <w:rFonts w:asciiTheme="minorHAnsi" w:eastAsiaTheme="minorEastAsia" w:hAnsiTheme="minorHAnsi" w:cstheme="minorBidi"/>
            <w:noProof/>
            <w:lang w:val="de-DE"/>
          </w:rPr>
          <w:tab/>
        </w:r>
        <w:r w:rsidR="00363BED" w:rsidRPr="00DB414A">
          <w:rPr>
            <w:rStyle w:val="Hyperlink"/>
            <w:noProof/>
          </w:rPr>
          <w:t>Пленарное заседание: ценностный диалог (10‘)</w:t>
        </w:r>
        <w:r w:rsidR="00363BED">
          <w:rPr>
            <w:noProof/>
            <w:webHidden/>
          </w:rPr>
          <w:tab/>
        </w:r>
        <w:r w:rsidR="00363BED">
          <w:rPr>
            <w:noProof/>
            <w:webHidden/>
          </w:rPr>
          <w:fldChar w:fldCharType="begin"/>
        </w:r>
        <w:r w:rsidR="00363BED">
          <w:rPr>
            <w:noProof/>
            <w:webHidden/>
          </w:rPr>
          <w:instrText xml:space="preserve"> PAGEREF _Toc386761152 \h </w:instrText>
        </w:r>
        <w:r w:rsidR="00363BED">
          <w:rPr>
            <w:noProof/>
            <w:webHidden/>
          </w:rPr>
        </w:r>
        <w:r w:rsidR="00363BED">
          <w:rPr>
            <w:noProof/>
            <w:webHidden/>
          </w:rPr>
          <w:fldChar w:fldCharType="separate"/>
        </w:r>
        <w:r w:rsidR="00C76EC3">
          <w:rPr>
            <w:noProof/>
            <w:webHidden/>
          </w:rPr>
          <w:t>18</w:t>
        </w:r>
        <w:r w:rsidR="00363BED">
          <w:rPr>
            <w:noProof/>
            <w:webHidden/>
          </w:rPr>
          <w:fldChar w:fldCharType="end"/>
        </w:r>
      </w:hyperlink>
    </w:p>
    <w:p w:rsidR="00363BED" w:rsidRDefault="00A82FEE" w:rsidP="000E0136">
      <w:pPr>
        <w:pStyle w:val="Verzeichnis4"/>
        <w:rPr>
          <w:rFonts w:asciiTheme="minorHAnsi" w:eastAsiaTheme="minorEastAsia" w:hAnsiTheme="minorHAnsi" w:cstheme="minorBidi"/>
          <w:noProof/>
          <w:lang w:val="de-DE"/>
        </w:rPr>
      </w:pPr>
      <w:hyperlink w:anchor="_Toc386761153" w:history="1">
        <w:r w:rsidR="00363BED" w:rsidRPr="00DB414A">
          <w:rPr>
            <w:rStyle w:val="Hyperlink"/>
            <w:noProof/>
          </w:rPr>
          <w:t>(7)</w:t>
        </w:r>
        <w:r w:rsidR="00363BED">
          <w:rPr>
            <w:rFonts w:asciiTheme="minorHAnsi" w:eastAsiaTheme="minorEastAsia" w:hAnsiTheme="minorHAnsi" w:cstheme="minorBidi"/>
            <w:noProof/>
            <w:lang w:val="de-DE"/>
          </w:rPr>
          <w:tab/>
        </w:r>
        <w:r w:rsidR="00363BED" w:rsidRPr="00DB414A">
          <w:rPr>
            <w:rStyle w:val="Hyperlink"/>
            <w:noProof/>
          </w:rPr>
          <w:t>Работа в малочисленных смешанных группах (10‘)</w:t>
        </w:r>
        <w:r w:rsidR="00363BED">
          <w:rPr>
            <w:noProof/>
            <w:webHidden/>
          </w:rPr>
          <w:tab/>
        </w:r>
        <w:r w:rsidR="00363BED">
          <w:rPr>
            <w:noProof/>
            <w:webHidden/>
          </w:rPr>
          <w:fldChar w:fldCharType="begin"/>
        </w:r>
        <w:r w:rsidR="00363BED">
          <w:rPr>
            <w:noProof/>
            <w:webHidden/>
          </w:rPr>
          <w:instrText xml:space="preserve"> PAGEREF _Toc386761153 \h </w:instrText>
        </w:r>
        <w:r w:rsidR="00363BED">
          <w:rPr>
            <w:noProof/>
            <w:webHidden/>
          </w:rPr>
        </w:r>
        <w:r w:rsidR="00363BED">
          <w:rPr>
            <w:noProof/>
            <w:webHidden/>
          </w:rPr>
          <w:fldChar w:fldCharType="separate"/>
        </w:r>
        <w:r w:rsidR="00C76EC3">
          <w:rPr>
            <w:noProof/>
            <w:webHidden/>
          </w:rPr>
          <w:t>18</w:t>
        </w:r>
        <w:r w:rsidR="00363BED">
          <w:rPr>
            <w:noProof/>
            <w:webHidden/>
          </w:rPr>
          <w:fldChar w:fldCharType="end"/>
        </w:r>
      </w:hyperlink>
    </w:p>
    <w:p w:rsidR="00363BED" w:rsidRDefault="00A82FEE" w:rsidP="000E0136">
      <w:pPr>
        <w:pStyle w:val="Verzeichnis4"/>
        <w:rPr>
          <w:rFonts w:asciiTheme="minorHAnsi" w:eastAsiaTheme="minorEastAsia" w:hAnsiTheme="minorHAnsi" w:cstheme="minorBidi"/>
          <w:noProof/>
          <w:lang w:val="de-DE"/>
        </w:rPr>
      </w:pPr>
      <w:hyperlink w:anchor="_Toc386761154" w:history="1">
        <w:r w:rsidR="00363BED" w:rsidRPr="00DB414A">
          <w:rPr>
            <w:rStyle w:val="Hyperlink"/>
            <w:noProof/>
          </w:rPr>
          <w:t>(8)</w:t>
        </w:r>
        <w:r w:rsidR="00363BED">
          <w:rPr>
            <w:rFonts w:asciiTheme="minorHAnsi" w:eastAsiaTheme="minorEastAsia" w:hAnsiTheme="minorHAnsi" w:cstheme="minorBidi"/>
            <w:noProof/>
            <w:lang w:val="de-DE"/>
          </w:rPr>
          <w:tab/>
        </w:r>
        <w:r w:rsidR="00363BED" w:rsidRPr="00DB414A">
          <w:rPr>
            <w:rStyle w:val="Hyperlink"/>
            <w:noProof/>
          </w:rPr>
          <w:t>Пленарное заседание: решение (10‘)</w:t>
        </w:r>
        <w:r w:rsidR="00363BED">
          <w:rPr>
            <w:noProof/>
            <w:webHidden/>
          </w:rPr>
          <w:tab/>
        </w:r>
        <w:r w:rsidR="00363BED">
          <w:rPr>
            <w:noProof/>
            <w:webHidden/>
          </w:rPr>
          <w:fldChar w:fldCharType="begin"/>
        </w:r>
        <w:r w:rsidR="00363BED">
          <w:rPr>
            <w:noProof/>
            <w:webHidden/>
          </w:rPr>
          <w:instrText xml:space="preserve"> PAGEREF _Toc386761154 \h </w:instrText>
        </w:r>
        <w:r w:rsidR="00363BED">
          <w:rPr>
            <w:noProof/>
            <w:webHidden/>
          </w:rPr>
        </w:r>
        <w:r w:rsidR="00363BED">
          <w:rPr>
            <w:noProof/>
            <w:webHidden/>
          </w:rPr>
          <w:fldChar w:fldCharType="separate"/>
        </w:r>
        <w:r w:rsidR="00C76EC3">
          <w:rPr>
            <w:noProof/>
            <w:webHidden/>
          </w:rPr>
          <w:t>18</w:t>
        </w:r>
        <w:r w:rsidR="00363BED">
          <w:rPr>
            <w:noProof/>
            <w:webHidden/>
          </w:rPr>
          <w:fldChar w:fldCharType="end"/>
        </w:r>
      </w:hyperlink>
    </w:p>
    <w:p w:rsidR="00363BED" w:rsidRDefault="00A82FEE" w:rsidP="00F96242">
      <w:pPr>
        <w:pStyle w:val="Verzeichnis2"/>
        <w:rPr>
          <w:rFonts w:asciiTheme="minorHAnsi" w:eastAsiaTheme="minorEastAsia" w:hAnsiTheme="minorHAnsi" w:cstheme="minorBidi"/>
          <w:lang w:val="de-DE"/>
        </w:rPr>
      </w:pPr>
      <w:hyperlink w:anchor="_Toc386761155" w:history="1">
        <w:r w:rsidR="00363BED" w:rsidRPr="00DB414A">
          <w:rPr>
            <w:rStyle w:val="Hyperlink"/>
          </w:rPr>
          <w:t>Обмен коллективными представлениями о самом себе и внешними представлениями (3ч 10‘)</w:t>
        </w:r>
        <w:r w:rsidR="00363BED">
          <w:rPr>
            <w:webHidden/>
          </w:rPr>
          <w:tab/>
        </w:r>
        <w:r w:rsidR="00363BED">
          <w:rPr>
            <w:webHidden/>
          </w:rPr>
          <w:fldChar w:fldCharType="begin"/>
        </w:r>
        <w:r w:rsidR="00363BED">
          <w:rPr>
            <w:webHidden/>
          </w:rPr>
          <w:instrText xml:space="preserve"> PAGEREF _Toc386761155 \h </w:instrText>
        </w:r>
        <w:r w:rsidR="00363BED">
          <w:rPr>
            <w:webHidden/>
          </w:rPr>
        </w:r>
        <w:r w:rsidR="00363BED">
          <w:rPr>
            <w:webHidden/>
          </w:rPr>
          <w:fldChar w:fldCharType="separate"/>
        </w:r>
        <w:r w:rsidR="00C76EC3">
          <w:rPr>
            <w:webHidden/>
          </w:rPr>
          <w:t>19</w:t>
        </w:r>
        <w:r w:rsidR="00363BED">
          <w:rPr>
            <w:webHidden/>
          </w:rPr>
          <w:fldChar w:fldCharType="end"/>
        </w:r>
      </w:hyperlink>
    </w:p>
    <w:p w:rsidR="00363BED" w:rsidRDefault="00A82FEE" w:rsidP="000E0136">
      <w:pPr>
        <w:pStyle w:val="Verzeichnis4"/>
        <w:rPr>
          <w:rFonts w:asciiTheme="minorHAnsi" w:eastAsiaTheme="minorEastAsia" w:hAnsiTheme="minorHAnsi" w:cstheme="minorBidi"/>
          <w:noProof/>
          <w:lang w:val="de-DE"/>
        </w:rPr>
      </w:pPr>
      <w:hyperlink w:anchor="_Toc386761156" w:history="1">
        <w:r w:rsidR="00363BED" w:rsidRPr="00DB414A">
          <w:rPr>
            <w:rStyle w:val="Hyperlink"/>
            <w:noProof/>
          </w:rPr>
          <w:t>(1)</w:t>
        </w:r>
        <w:r w:rsidR="00363BED">
          <w:rPr>
            <w:rFonts w:asciiTheme="minorHAnsi" w:eastAsiaTheme="minorEastAsia" w:hAnsiTheme="minorHAnsi" w:cstheme="minorBidi"/>
            <w:noProof/>
            <w:lang w:val="de-DE"/>
          </w:rPr>
          <w:tab/>
        </w:r>
        <w:r w:rsidR="00363BED" w:rsidRPr="00DB414A">
          <w:rPr>
            <w:rStyle w:val="Hyperlink"/>
            <w:noProof/>
          </w:rPr>
          <w:t>Формирование групп (5')</w:t>
        </w:r>
        <w:r w:rsidR="00363BED">
          <w:rPr>
            <w:noProof/>
            <w:webHidden/>
          </w:rPr>
          <w:tab/>
        </w:r>
        <w:r w:rsidR="00363BED">
          <w:rPr>
            <w:noProof/>
            <w:webHidden/>
          </w:rPr>
          <w:fldChar w:fldCharType="begin"/>
        </w:r>
        <w:r w:rsidR="00363BED">
          <w:rPr>
            <w:noProof/>
            <w:webHidden/>
          </w:rPr>
          <w:instrText xml:space="preserve"> PAGEREF _Toc386761156 \h </w:instrText>
        </w:r>
        <w:r w:rsidR="00363BED">
          <w:rPr>
            <w:noProof/>
            <w:webHidden/>
          </w:rPr>
        </w:r>
        <w:r w:rsidR="00363BED">
          <w:rPr>
            <w:noProof/>
            <w:webHidden/>
          </w:rPr>
          <w:fldChar w:fldCharType="separate"/>
        </w:r>
        <w:r w:rsidR="00C76EC3">
          <w:rPr>
            <w:noProof/>
            <w:webHidden/>
          </w:rPr>
          <w:t>19</w:t>
        </w:r>
        <w:r w:rsidR="00363BED">
          <w:rPr>
            <w:noProof/>
            <w:webHidden/>
          </w:rPr>
          <w:fldChar w:fldCharType="end"/>
        </w:r>
      </w:hyperlink>
    </w:p>
    <w:p w:rsidR="00363BED" w:rsidRDefault="00A82FEE" w:rsidP="000E0136">
      <w:pPr>
        <w:pStyle w:val="Verzeichnis4"/>
        <w:rPr>
          <w:rFonts w:asciiTheme="minorHAnsi" w:eastAsiaTheme="minorEastAsia" w:hAnsiTheme="minorHAnsi" w:cstheme="minorBidi"/>
          <w:noProof/>
          <w:lang w:val="de-DE"/>
        </w:rPr>
      </w:pPr>
      <w:hyperlink w:anchor="_Toc386761157" w:history="1">
        <w:r w:rsidR="00363BED" w:rsidRPr="00DB414A">
          <w:rPr>
            <w:rStyle w:val="Hyperlink"/>
            <w:noProof/>
          </w:rPr>
          <w:t>(2)</w:t>
        </w:r>
        <w:r w:rsidR="00363BED">
          <w:rPr>
            <w:rFonts w:asciiTheme="minorHAnsi" w:eastAsiaTheme="minorEastAsia" w:hAnsiTheme="minorHAnsi" w:cstheme="minorBidi"/>
            <w:noProof/>
            <w:lang w:val="de-DE"/>
          </w:rPr>
          <w:tab/>
        </w:r>
        <w:r w:rsidR="00363BED" w:rsidRPr="00DB414A">
          <w:rPr>
            <w:rStyle w:val="Hyperlink"/>
            <w:noProof/>
          </w:rPr>
          <w:t>Инструкции для работы в группе (5’)</w:t>
        </w:r>
        <w:r w:rsidR="00363BED">
          <w:rPr>
            <w:noProof/>
            <w:webHidden/>
          </w:rPr>
          <w:tab/>
        </w:r>
        <w:r w:rsidR="00363BED">
          <w:rPr>
            <w:noProof/>
            <w:webHidden/>
          </w:rPr>
          <w:fldChar w:fldCharType="begin"/>
        </w:r>
        <w:r w:rsidR="00363BED">
          <w:rPr>
            <w:noProof/>
            <w:webHidden/>
          </w:rPr>
          <w:instrText xml:space="preserve"> PAGEREF _Toc386761157 \h </w:instrText>
        </w:r>
        <w:r w:rsidR="00363BED">
          <w:rPr>
            <w:noProof/>
            <w:webHidden/>
          </w:rPr>
        </w:r>
        <w:r w:rsidR="00363BED">
          <w:rPr>
            <w:noProof/>
            <w:webHidden/>
          </w:rPr>
          <w:fldChar w:fldCharType="separate"/>
        </w:r>
        <w:r w:rsidR="00C76EC3">
          <w:rPr>
            <w:noProof/>
            <w:webHidden/>
          </w:rPr>
          <w:t>19</w:t>
        </w:r>
        <w:r w:rsidR="00363BED">
          <w:rPr>
            <w:noProof/>
            <w:webHidden/>
          </w:rPr>
          <w:fldChar w:fldCharType="end"/>
        </w:r>
      </w:hyperlink>
    </w:p>
    <w:p w:rsidR="00363BED" w:rsidRDefault="00A82FEE" w:rsidP="000E0136">
      <w:pPr>
        <w:pStyle w:val="Verzeichnis4"/>
        <w:rPr>
          <w:rFonts w:asciiTheme="minorHAnsi" w:eastAsiaTheme="minorEastAsia" w:hAnsiTheme="minorHAnsi" w:cstheme="minorBidi"/>
          <w:noProof/>
          <w:lang w:val="de-DE"/>
        </w:rPr>
      </w:pPr>
      <w:hyperlink w:anchor="_Toc386761158" w:history="1">
        <w:r w:rsidR="00363BED" w:rsidRPr="00DB414A">
          <w:rPr>
            <w:rStyle w:val="Hyperlink"/>
            <w:noProof/>
          </w:rPr>
          <w:t>(3)</w:t>
        </w:r>
        <w:r w:rsidR="00363BED">
          <w:rPr>
            <w:rFonts w:asciiTheme="minorHAnsi" w:eastAsiaTheme="minorEastAsia" w:hAnsiTheme="minorHAnsi" w:cstheme="minorBidi"/>
            <w:noProof/>
            <w:lang w:val="de-DE"/>
          </w:rPr>
          <w:tab/>
        </w:r>
        <w:r w:rsidR="00363BED" w:rsidRPr="00DB414A">
          <w:rPr>
            <w:rStyle w:val="Hyperlink"/>
            <w:noProof/>
          </w:rPr>
          <w:t>Работа в подгруппах: создание представления о самом себе и внешних представлений (40‘)</w:t>
        </w:r>
        <w:r w:rsidR="00363BED">
          <w:rPr>
            <w:noProof/>
            <w:webHidden/>
          </w:rPr>
          <w:tab/>
        </w:r>
        <w:r w:rsidR="00363BED">
          <w:rPr>
            <w:noProof/>
            <w:webHidden/>
          </w:rPr>
          <w:fldChar w:fldCharType="begin"/>
        </w:r>
        <w:r w:rsidR="00363BED">
          <w:rPr>
            <w:noProof/>
            <w:webHidden/>
          </w:rPr>
          <w:instrText xml:space="preserve"> PAGEREF _Toc386761158 \h </w:instrText>
        </w:r>
        <w:r w:rsidR="00363BED">
          <w:rPr>
            <w:noProof/>
            <w:webHidden/>
          </w:rPr>
        </w:r>
        <w:r w:rsidR="00363BED">
          <w:rPr>
            <w:noProof/>
            <w:webHidden/>
          </w:rPr>
          <w:fldChar w:fldCharType="separate"/>
        </w:r>
        <w:r w:rsidR="00C76EC3">
          <w:rPr>
            <w:noProof/>
            <w:webHidden/>
          </w:rPr>
          <w:t>19</w:t>
        </w:r>
        <w:r w:rsidR="00363BED">
          <w:rPr>
            <w:noProof/>
            <w:webHidden/>
          </w:rPr>
          <w:fldChar w:fldCharType="end"/>
        </w:r>
      </w:hyperlink>
    </w:p>
    <w:p w:rsidR="00363BED" w:rsidRDefault="00A82FEE" w:rsidP="000E0136">
      <w:pPr>
        <w:pStyle w:val="Verzeichnis4"/>
        <w:rPr>
          <w:rFonts w:asciiTheme="minorHAnsi" w:eastAsiaTheme="minorEastAsia" w:hAnsiTheme="minorHAnsi" w:cstheme="minorBidi"/>
          <w:noProof/>
          <w:lang w:val="de-DE"/>
        </w:rPr>
      </w:pPr>
      <w:hyperlink w:anchor="_Toc386761159" w:history="1">
        <w:r w:rsidR="00363BED" w:rsidRPr="00DB414A">
          <w:rPr>
            <w:rStyle w:val="Hyperlink"/>
            <w:noProof/>
          </w:rPr>
          <w:t>(5)</w:t>
        </w:r>
        <w:r w:rsidR="00363BED">
          <w:rPr>
            <w:rFonts w:asciiTheme="minorHAnsi" w:eastAsiaTheme="minorEastAsia" w:hAnsiTheme="minorHAnsi" w:cstheme="minorBidi"/>
            <w:noProof/>
            <w:lang w:val="de-DE"/>
          </w:rPr>
          <w:tab/>
        </w:r>
        <w:r w:rsidR="00363BED" w:rsidRPr="00DB414A">
          <w:rPr>
            <w:rStyle w:val="Hyperlink"/>
            <w:noProof/>
          </w:rPr>
          <w:t>Пленарное заседание: презентация восприятия самого себя (20')</w:t>
        </w:r>
        <w:r w:rsidR="00363BED">
          <w:rPr>
            <w:noProof/>
            <w:webHidden/>
          </w:rPr>
          <w:tab/>
        </w:r>
        <w:r w:rsidR="00363BED">
          <w:rPr>
            <w:noProof/>
            <w:webHidden/>
          </w:rPr>
          <w:fldChar w:fldCharType="begin"/>
        </w:r>
        <w:r w:rsidR="00363BED">
          <w:rPr>
            <w:noProof/>
            <w:webHidden/>
          </w:rPr>
          <w:instrText xml:space="preserve"> PAGEREF _Toc386761159 \h </w:instrText>
        </w:r>
        <w:r w:rsidR="00363BED">
          <w:rPr>
            <w:noProof/>
            <w:webHidden/>
          </w:rPr>
        </w:r>
        <w:r w:rsidR="00363BED">
          <w:rPr>
            <w:noProof/>
            <w:webHidden/>
          </w:rPr>
          <w:fldChar w:fldCharType="separate"/>
        </w:r>
        <w:r w:rsidR="00C76EC3">
          <w:rPr>
            <w:noProof/>
            <w:webHidden/>
          </w:rPr>
          <w:t>20</w:t>
        </w:r>
        <w:r w:rsidR="00363BED">
          <w:rPr>
            <w:noProof/>
            <w:webHidden/>
          </w:rPr>
          <w:fldChar w:fldCharType="end"/>
        </w:r>
      </w:hyperlink>
    </w:p>
    <w:p w:rsidR="00363BED" w:rsidRDefault="00A82FEE" w:rsidP="000E0136">
      <w:pPr>
        <w:pStyle w:val="Verzeichnis4"/>
        <w:rPr>
          <w:rFonts w:asciiTheme="minorHAnsi" w:eastAsiaTheme="minorEastAsia" w:hAnsiTheme="minorHAnsi" w:cstheme="minorBidi"/>
          <w:noProof/>
          <w:lang w:val="de-DE"/>
        </w:rPr>
      </w:pPr>
      <w:hyperlink w:anchor="_Toc386761160" w:history="1">
        <w:r w:rsidR="00363BED" w:rsidRPr="00DB414A">
          <w:rPr>
            <w:rStyle w:val="Hyperlink"/>
            <w:noProof/>
          </w:rPr>
          <w:t>(6)</w:t>
        </w:r>
        <w:r w:rsidR="00363BED">
          <w:rPr>
            <w:rFonts w:asciiTheme="minorHAnsi" w:eastAsiaTheme="minorEastAsia" w:hAnsiTheme="minorHAnsi" w:cstheme="minorBidi"/>
            <w:noProof/>
            <w:lang w:val="de-DE"/>
          </w:rPr>
          <w:tab/>
        </w:r>
        <w:r w:rsidR="00363BED" w:rsidRPr="00DB414A">
          <w:rPr>
            <w:rStyle w:val="Hyperlink"/>
            <w:noProof/>
          </w:rPr>
          <w:t>Пленарное заседание: Презентация положительных аспектов внешних представлений (15‘)</w:t>
        </w:r>
        <w:r w:rsidR="00363BED">
          <w:rPr>
            <w:noProof/>
            <w:webHidden/>
          </w:rPr>
          <w:tab/>
        </w:r>
        <w:r w:rsidR="00363BED">
          <w:rPr>
            <w:noProof/>
            <w:webHidden/>
          </w:rPr>
          <w:fldChar w:fldCharType="begin"/>
        </w:r>
        <w:r w:rsidR="00363BED">
          <w:rPr>
            <w:noProof/>
            <w:webHidden/>
          </w:rPr>
          <w:instrText xml:space="preserve"> PAGEREF _Toc386761160 \h </w:instrText>
        </w:r>
        <w:r w:rsidR="00363BED">
          <w:rPr>
            <w:noProof/>
            <w:webHidden/>
          </w:rPr>
        </w:r>
        <w:r w:rsidR="00363BED">
          <w:rPr>
            <w:noProof/>
            <w:webHidden/>
          </w:rPr>
          <w:fldChar w:fldCharType="separate"/>
        </w:r>
        <w:r w:rsidR="00C76EC3">
          <w:rPr>
            <w:noProof/>
            <w:webHidden/>
          </w:rPr>
          <w:t>20</w:t>
        </w:r>
        <w:r w:rsidR="00363BED">
          <w:rPr>
            <w:noProof/>
            <w:webHidden/>
          </w:rPr>
          <w:fldChar w:fldCharType="end"/>
        </w:r>
      </w:hyperlink>
    </w:p>
    <w:p w:rsidR="00363BED" w:rsidRDefault="00A82FEE" w:rsidP="000E0136">
      <w:pPr>
        <w:pStyle w:val="Verzeichnis4"/>
        <w:rPr>
          <w:rFonts w:asciiTheme="minorHAnsi" w:eastAsiaTheme="minorEastAsia" w:hAnsiTheme="minorHAnsi" w:cstheme="minorBidi"/>
          <w:noProof/>
          <w:lang w:val="de-DE"/>
        </w:rPr>
      </w:pPr>
      <w:hyperlink w:anchor="_Toc386761161" w:history="1">
        <w:r w:rsidR="00363BED" w:rsidRPr="00DB414A">
          <w:rPr>
            <w:rStyle w:val="Hyperlink"/>
            <w:noProof/>
          </w:rPr>
          <w:t>(7)</w:t>
        </w:r>
        <w:r w:rsidR="00363BED">
          <w:rPr>
            <w:rFonts w:asciiTheme="minorHAnsi" w:eastAsiaTheme="minorEastAsia" w:hAnsiTheme="minorHAnsi" w:cstheme="minorBidi"/>
            <w:noProof/>
            <w:lang w:val="de-DE"/>
          </w:rPr>
          <w:tab/>
        </w:r>
        <w:r w:rsidR="00363BED" w:rsidRPr="00DB414A">
          <w:rPr>
            <w:rStyle w:val="Hyperlink"/>
            <w:noProof/>
          </w:rPr>
          <w:t>Перерыв (15‘)</w:t>
        </w:r>
        <w:r w:rsidR="00363BED">
          <w:rPr>
            <w:noProof/>
            <w:webHidden/>
          </w:rPr>
          <w:tab/>
        </w:r>
        <w:r w:rsidR="00363BED">
          <w:rPr>
            <w:noProof/>
            <w:webHidden/>
          </w:rPr>
          <w:fldChar w:fldCharType="begin"/>
        </w:r>
        <w:r w:rsidR="00363BED">
          <w:rPr>
            <w:noProof/>
            <w:webHidden/>
          </w:rPr>
          <w:instrText xml:space="preserve"> PAGEREF _Toc386761161 \h </w:instrText>
        </w:r>
        <w:r w:rsidR="00363BED">
          <w:rPr>
            <w:noProof/>
            <w:webHidden/>
          </w:rPr>
        </w:r>
        <w:r w:rsidR="00363BED">
          <w:rPr>
            <w:noProof/>
            <w:webHidden/>
          </w:rPr>
          <w:fldChar w:fldCharType="separate"/>
        </w:r>
        <w:r w:rsidR="00C76EC3">
          <w:rPr>
            <w:noProof/>
            <w:webHidden/>
          </w:rPr>
          <w:t>20</w:t>
        </w:r>
        <w:r w:rsidR="00363BED">
          <w:rPr>
            <w:noProof/>
            <w:webHidden/>
          </w:rPr>
          <w:fldChar w:fldCharType="end"/>
        </w:r>
      </w:hyperlink>
    </w:p>
    <w:p w:rsidR="00363BED" w:rsidRDefault="00A82FEE" w:rsidP="000E0136">
      <w:pPr>
        <w:pStyle w:val="Verzeichnis4"/>
        <w:rPr>
          <w:rFonts w:asciiTheme="minorHAnsi" w:eastAsiaTheme="minorEastAsia" w:hAnsiTheme="minorHAnsi" w:cstheme="minorBidi"/>
          <w:noProof/>
          <w:lang w:val="de-DE"/>
        </w:rPr>
      </w:pPr>
      <w:hyperlink w:anchor="_Toc386761162" w:history="1">
        <w:r w:rsidR="00363BED" w:rsidRPr="00DB414A">
          <w:rPr>
            <w:rStyle w:val="Hyperlink"/>
            <w:noProof/>
          </w:rPr>
          <w:t>(8)</w:t>
        </w:r>
        <w:r w:rsidR="00363BED">
          <w:rPr>
            <w:rFonts w:asciiTheme="minorHAnsi" w:eastAsiaTheme="minorEastAsia" w:hAnsiTheme="minorHAnsi" w:cstheme="minorBidi"/>
            <w:noProof/>
            <w:lang w:val="de-DE"/>
          </w:rPr>
          <w:tab/>
        </w:r>
        <w:r w:rsidR="00363BED" w:rsidRPr="00DB414A">
          <w:rPr>
            <w:rStyle w:val="Hyperlink"/>
            <w:noProof/>
          </w:rPr>
          <w:t>Пленарное заседание: презентация важных аспектов внешних представлений (60‘)</w:t>
        </w:r>
        <w:r w:rsidR="00363BED">
          <w:rPr>
            <w:noProof/>
            <w:webHidden/>
          </w:rPr>
          <w:tab/>
        </w:r>
        <w:r w:rsidR="00363BED">
          <w:rPr>
            <w:noProof/>
            <w:webHidden/>
          </w:rPr>
          <w:fldChar w:fldCharType="begin"/>
        </w:r>
        <w:r w:rsidR="00363BED">
          <w:rPr>
            <w:noProof/>
            <w:webHidden/>
          </w:rPr>
          <w:instrText xml:space="preserve"> PAGEREF _Toc386761162 \h </w:instrText>
        </w:r>
        <w:r w:rsidR="00363BED">
          <w:rPr>
            <w:noProof/>
            <w:webHidden/>
          </w:rPr>
        </w:r>
        <w:r w:rsidR="00363BED">
          <w:rPr>
            <w:noProof/>
            <w:webHidden/>
          </w:rPr>
          <w:fldChar w:fldCharType="separate"/>
        </w:r>
        <w:r w:rsidR="00C76EC3">
          <w:rPr>
            <w:noProof/>
            <w:webHidden/>
          </w:rPr>
          <w:t>21</w:t>
        </w:r>
        <w:r w:rsidR="00363BED">
          <w:rPr>
            <w:noProof/>
            <w:webHidden/>
          </w:rPr>
          <w:fldChar w:fldCharType="end"/>
        </w:r>
      </w:hyperlink>
    </w:p>
    <w:p w:rsidR="00363BED" w:rsidRDefault="00A82FEE" w:rsidP="000E0136">
      <w:pPr>
        <w:pStyle w:val="Verzeichnis4"/>
        <w:rPr>
          <w:rFonts w:asciiTheme="minorHAnsi" w:eastAsiaTheme="minorEastAsia" w:hAnsiTheme="minorHAnsi" w:cstheme="minorBidi"/>
          <w:noProof/>
          <w:lang w:val="de-DE"/>
        </w:rPr>
      </w:pPr>
      <w:hyperlink w:anchor="_Toc386761163" w:history="1">
        <w:r w:rsidR="00363BED" w:rsidRPr="00DB414A">
          <w:rPr>
            <w:rStyle w:val="Hyperlink"/>
            <w:noProof/>
          </w:rPr>
          <w:t>(9)</w:t>
        </w:r>
        <w:r w:rsidR="00363BED">
          <w:rPr>
            <w:rFonts w:asciiTheme="minorHAnsi" w:eastAsiaTheme="minorEastAsia" w:hAnsiTheme="minorHAnsi" w:cstheme="minorBidi"/>
            <w:noProof/>
            <w:lang w:val="de-DE"/>
          </w:rPr>
          <w:tab/>
        </w:r>
        <w:r w:rsidR="00363BED" w:rsidRPr="00DB414A">
          <w:rPr>
            <w:rStyle w:val="Hyperlink"/>
            <w:noProof/>
          </w:rPr>
          <w:t>Пленарное заседание: оценка (30‘)</w:t>
        </w:r>
        <w:r w:rsidR="00363BED">
          <w:rPr>
            <w:noProof/>
            <w:webHidden/>
          </w:rPr>
          <w:tab/>
        </w:r>
        <w:r w:rsidR="00363BED">
          <w:rPr>
            <w:noProof/>
            <w:webHidden/>
          </w:rPr>
          <w:fldChar w:fldCharType="begin"/>
        </w:r>
        <w:r w:rsidR="00363BED">
          <w:rPr>
            <w:noProof/>
            <w:webHidden/>
          </w:rPr>
          <w:instrText xml:space="preserve"> PAGEREF _Toc386761163 \h </w:instrText>
        </w:r>
        <w:r w:rsidR="00363BED">
          <w:rPr>
            <w:noProof/>
            <w:webHidden/>
          </w:rPr>
        </w:r>
        <w:r w:rsidR="00363BED">
          <w:rPr>
            <w:noProof/>
            <w:webHidden/>
          </w:rPr>
          <w:fldChar w:fldCharType="separate"/>
        </w:r>
        <w:r w:rsidR="00C76EC3">
          <w:rPr>
            <w:noProof/>
            <w:webHidden/>
          </w:rPr>
          <w:t>21</w:t>
        </w:r>
        <w:r w:rsidR="00363BED">
          <w:rPr>
            <w:noProof/>
            <w:webHidden/>
          </w:rPr>
          <w:fldChar w:fldCharType="end"/>
        </w:r>
      </w:hyperlink>
    </w:p>
    <w:p w:rsidR="00363BED" w:rsidRDefault="00A82FEE" w:rsidP="00F96242">
      <w:pPr>
        <w:pStyle w:val="Verzeichnis2"/>
        <w:rPr>
          <w:rFonts w:asciiTheme="minorHAnsi" w:eastAsiaTheme="minorEastAsia" w:hAnsiTheme="minorHAnsi" w:cstheme="minorBidi"/>
          <w:lang w:val="de-DE"/>
        </w:rPr>
      </w:pPr>
      <w:hyperlink w:anchor="_Toc386761164" w:history="1">
        <w:r w:rsidR="00363BED" w:rsidRPr="00DB414A">
          <w:rPr>
            <w:rStyle w:val="Hyperlink"/>
          </w:rPr>
          <w:t>Самопознание: моя предвзятость (всего 45’)</w:t>
        </w:r>
        <w:r w:rsidR="00363BED">
          <w:rPr>
            <w:webHidden/>
          </w:rPr>
          <w:tab/>
        </w:r>
        <w:r w:rsidR="00363BED">
          <w:rPr>
            <w:webHidden/>
          </w:rPr>
          <w:fldChar w:fldCharType="begin"/>
        </w:r>
        <w:r w:rsidR="00363BED">
          <w:rPr>
            <w:webHidden/>
          </w:rPr>
          <w:instrText xml:space="preserve"> PAGEREF _Toc386761164 \h </w:instrText>
        </w:r>
        <w:r w:rsidR="00363BED">
          <w:rPr>
            <w:webHidden/>
          </w:rPr>
        </w:r>
        <w:r w:rsidR="00363BED">
          <w:rPr>
            <w:webHidden/>
          </w:rPr>
          <w:fldChar w:fldCharType="separate"/>
        </w:r>
        <w:r w:rsidR="00C76EC3">
          <w:rPr>
            <w:webHidden/>
          </w:rPr>
          <w:t>23</w:t>
        </w:r>
        <w:r w:rsidR="00363BED">
          <w:rPr>
            <w:webHidden/>
          </w:rPr>
          <w:fldChar w:fldCharType="end"/>
        </w:r>
      </w:hyperlink>
    </w:p>
    <w:p w:rsidR="00363BED" w:rsidRDefault="00A82FEE" w:rsidP="000E0136">
      <w:pPr>
        <w:pStyle w:val="Verzeichnis4"/>
        <w:rPr>
          <w:rFonts w:asciiTheme="minorHAnsi" w:eastAsiaTheme="minorEastAsia" w:hAnsiTheme="minorHAnsi" w:cstheme="minorBidi"/>
          <w:noProof/>
          <w:lang w:val="de-DE"/>
        </w:rPr>
      </w:pPr>
      <w:hyperlink w:anchor="_Toc386761165" w:history="1">
        <w:r w:rsidR="00363BED" w:rsidRPr="00DB414A">
          <w:rPr>
            <w:rStyle w:val="Hyperlink"/>
            <w:noProof/>
          </w:rPr>
          <w:t>(1)</w:t>
        </w:r>
        <w:r w:rsidR="00363BED">
          <w:rPr>
            <w:rFonts w:asciiTheme="minorHAnsi" w:eastAsiaTheme="minorEastAsia" w:hAnsiTheme="minorHAnsi" w:cstheme="minorBidi"/>
            <w:noProof/>
            <w:lang w:val="de-DE"/>
          </w:rPr>
          <w:tab/>
        </w:r>
        <w:r w:rsidR="00363BED" w:rsidRPr="00DB414A">
          <w:rPr>
            <w:rStyle w:val="Hyperlink"/>
            <w:noProof/>
          </w:rPr>
          <w:t>Введение (5’)</w:t>
        </w:r>
        <w:r w:rsidR="00363BED">
          <w:rPr>
            <w:noProof/>
            <w:webHidden/>
          </w:rPr>
          <w:tab/>
        </w:r>
        <w:r w:rsidR="00363BED">
          <w:rPr>
            <w:noProof/>
            <w:webHidden/>
          </w:rPr>
          <w:fldChar w:fldCharType="begin"/>
        </w:r>
        <w:r w:rsidR="00363BED">
          <w:rPr>
            <w:noProof/>
            <w:webHidden/>
          </w:rPr>
          <w:instrText xml:space="preserve"> PAGEREF _Toc386761165 \h </w:instrText>
        </w:r>
        <w:r w:rsidR="00363BED">
          <w:rPr>
            <w:noProof/>
            <w:webHidden/>
          </w:rPr>
        </w:r>
        <w:r w:rsidR="00363BED">
          <w:rPr>
            <w:noProof/>
            <w:webHidden/>
          </w:rPr>
          <w:fldChar w:fldCharType="separate"/>
        </w:r>
        <w:r w:rsidR="00C76EC3">
          <w:rPr>
            <w:noProof/>
            <w:webHidden/>
          </w:rPr>
          <w:t>23</w:t>
        </w:r>
        <w:r w:rsidR="00363BED">
          <w:rPr>
            <w:noProof/>
            <w:webHidden/>
          </w:rPr>
          <w:fldChar w:fldCharType="end"/>
        </w:r>
      </w:hyperlink>
    </w:p>
    <w:p w:rsidR="00363BED" w:rsidRDefault="00A82FEE" w:rsidP="000E0136">
      <w:pPr>
        <w:pStyle w:val="Verzeichnis4"/>
        <w:rPr>
          <w:rFonts w:asciiTheme="minorHAnsi" w:eastAsiaTheme="minorEastAsia" w:hAnsiTheme="minorHAnsi" w:cstheme="minorBidi"/>
          <w:noProof/>
          <w:lang w:val="de-DE"/>
        </w:rPr>
      </w:pPr>
      <w:hyperlink w:anchor="_Toc386761166" w:history="1">
        <w:r w:rsidR="00363BED" w:rsidRPr="00DB414A">
          <w:rPr>
            <w:rStyle w:val="Hyperlink"/>
            <w:noProof/>
          </w:rPr>
          <w:t>(2)</w:t>
        </w:r>
        <w:r w:rsidR="00363BED">
          <w:rPr>
            <w:rFonts w:asciiTheme="minorHAnsi" w:eastAsiaTheme="minorEastAsia" w:hAnsiTheme="minorHAnsi" w:cstheme="minorBidi"/>
            <w:noProof/>
            <w:lang w:val="de-DE"/>
          </w:rPr>
          <w:tab/>
        </w:r>
        <w:r w:rsidR="00363BED" w:rsidRPr="00DB414A">
          <w:rPr>
            <w:rStyle w:val="Hyperlink"/>
            <w:noProof/>
          </w:rPr>
          <w:t>Определение критических случаев (10’)</w:t>
        </w:r>
        <w:r w:rsidR="00363BED">
          <w:rPr>
            <w:noProof/>
            <w:webHidden/>
          </w:rPr>
          <w:tab/>
        </w:r>
        <w:r w:rsidR="00363BED">
          <w:rPr>
            <w:noProof/>
            <w:webHidden/>
          </w:rPr>
          <w:fldChar w:fldCharType="begin"/>
        </w:r>
        <w:r w:rsidR="00363BED">
          <w:rPr>
            <w:noProof/>
            <w:webHidden/>
          </w:rPr>
          <w:instrText xml:space="preserve"> PAGEREF _Toc386761166 \h </w:instrText>
        </w:r>
        <w:r w:rsidR="00363BED">
          <w:rPr>
            <w:noProof/>
            <w:webHidden/>
          </w:rPr>
        </w:r>
        <w:r w:rsidR="00363BED">
          <w:rPr>
            <w:noProof/>
            <w:webHidden/>
          </w:rPr>
          <w:fldChar w:fldCharType="separate"/>
        </w:r>
        <w:r w:rsidR="00C76EC3">
          <w:rPr>
            <w:noProof/>
            <w:webHidden/>
          </w:rPr>
          <w:t>23</w:t>
        </w:r>
        <w:r w:rsidR="00363BED">
          <w:rPr>
            <w:noProof/>
            <w:webHidden/>
          </w:rPr>
          <w:fldChar w:fldCharType="end"/>
        </w:r>
      </w:hyperlink>
    </w:p>
    <w:p w:rsidR="00363BED" w:rsidRDefault="00A82FEE" w:rsidP="000E0136">
      <w:pPr>
        <w:pStyle w:val="Verzeichnis4"/>
        <w:rPr>
          <w:rFonts w:asciiTheme="minorHAnsi" w:eastAsiaTheme="minorEastAsia" w:hAnsiTheme="minorHAnsi" w:cstheme="minorBidi"/>
          <w:noProof/>
          <w:lang w:val="de-DE"/>
        </w:rPr>
      </w:pPr>
      <w:hyperlink w:anchor="_Toc386761167" w:history="1">
        <w:r w:rsidR="00363BED" w:rsidRPr="00DB414A">
          <w:rPr>
            <w:rStyle w:val="Hyperlink"/>
            <w:noProof/>
          </w:rPr>
          <w:t>(3)</w:t>
        </w:r>
        <w:r w:rsidR="00363BED">
          <w:rPr>
            <w:rFonts w:asciiTheme="minorHAnsi" w:eastAsiaTheme="minorEastAsia" w:hAnsiTheme="minorHAnsi" w:cstheme="minorBidi"/>
            <w:noProof/>
            <w:lang w:val="de-DE"/>
          </w:rPr>
          <w:tab/>
        </w:r>
        <w:r w:rsidR="00363BED" w:rsidRPr="00DB414A">
          <w:rPr>
            <w:rStyle w:val="Hyperlink"/>
            <w:noProof/>
          </w:rPr>
          <w:t>Обмен общим опытом (15’)</w:t>
        </w:r>
        <w:r w:rsidR="00363BED">
          <w:rPr>
            <w:noProof/>
            <w:webHidden/>
          </w:rPr>
          <w:tab/>
        </w:r>
        <w:r w:rsidR="00363BED">
          <w:rPr>
            <w:noProof/>
            <w:webHidden/>
          </w:rPr>
          <w:fldChar w:fldCharType="begin"/>
        </w:r>
        <w:r w:rsidR="00363BED">
          <w:rPr>
            <w:noProof/>
            <w:webHidden/>
          </w:rPr>
          <w:instrText xml:space="preserve"> PAGEREF _Toc386761167 \h </w:instrText>
        </w:r>
        <w:r w:rsidR="00363BED">
          <w:rPr>
            <w:noProof/>
            <w:webHidden/>
          </w:rPr>
        </w:r>
        <w:r w:rsidR="00363BED">
          <w:rPr>
            <w:noProof/>
            <w:webHidden/>
          </w:rPr>
          <w:fldChar w:fldCharType="separate"/>
        </w:r>
        <w:r w:rsidR="00C76EC3">
          <w:rPr>
            <w:noProof/>
            <w:webHidden/>
          </w:rPr>
          <w:t>23</w:t>
        </w:r>
        <w:r w:rsidR="00363BED">
          <w:rPr>
            <w:noProof/>
            <w:webHidden/>
          </w:rPr>
          <w:fldChar w:fldCharType="end"/>
        </w:r>
      </w:hyperlink>
    </w:p>
    <w:p w:rsidR="00363BED" w:rsidRDefault="00A82FEE" w:rsidP="000E0136">
      <w:pPr>
        <w:pStyle w:val="Verzeichnis4"/>
        <w:rPr>
          <w:rFonts w:asciiTheme="minorHAnsi" w:eastAsiaTheme="minorEastAsia" w:hAnsiTheme="minorHAnsi" w:cstheme="minorBidi"/>
          <w:noProof/>
          <w:lang w:val="de-DE"/>
        </w:rPr>
      </w:pPr>
      <w:hyperlink w:anchor="_Toc386761168" w:history="1">
        <w:r w:rsidR="00363BED" w:rsidRPr="00DB414A">
          <w:rPr>
            <w:rStyle w:val="Hyperlink"/>
            <w:noProof/>
          </w:rPr>
          <w:t>(4)</w:t>
        </w:r>
        <w:r w:rsidR="00363BED">
          <w:rPr>
            <w:rFonts w:asciiTheme="minorHAnsi" w:eastAsiaTheme="minorEastAsia" w:hAnsiTheme="minorHAnsi" w:cstheme="minorBidi"/>
            <w:noProof/>
            <w:lang w:val="de-DE"/>
          </w:rPr>
          <w:tab/>
        </w:r>
        <w:r w:rsidR="00363BED" w:rsidRPr="00DB414A">
          <w:rPr>
            <w:rStyle w:val="Hyperlink"/>
            <w:noProof/>
          </w:rPr>
          <w:t>Пленарное заседание: оценка (15’)</w:t>
        </w:r>
        <w:r w:rsidR="00363BED">
          <w:rPr>
            <w:noProof/>
            <w:webHidden/>
          </w:rPr>
          <w:tab/>
        </w:r>
        <w:r w:rsidR="00363BED">
          <w:rPr>
            <w:noProof/>
            <w:webHidden/>
          </w:rPr>
          <w:fldChar w:fldCharType="begin"/>
        </w:r>
        <w:r w:rsidR="00363BED">
          <w:rPr>
            <w:noProof/>
            <w:webHidden/>
          </w:rPr>
          <w:instrText xml:space="preserve"> PAGEREF _Toc386761168 \h </w:instrText>
        </w:r>
        <w:r w:rsidR="00363BED">
          <w:rPr>
            <w:noProof/>
            <w:webHidden/>
          </w:rPr>
        </w:r>
        <w:r w:rsidR="00363BED">
          <w:rPr>
            <w:noProof/>
            <w:webHidden/>
          </w:rPr>
          <w:fldChar w:fldCharType="separate"/>
        </w:r>
        <w:r w:rsidR="00C76EC3">
          <w:rPr>
            <w:noProof/>
            <w:webHidden/>
          </w:rPr>
          <w:t>23</w:t>
        </w:r>
        <w:r w:rsidR="00363BED">
          <w:rPr>
            <w:noProof/>
            <w:webHidden/>
          </w:rPr>
          <w:fldChar w:fldCharType="end"/>
        </w:r>
      </w:hyperlink>
    </w:p>
    <w:p w:rsidR="004143E4" w:rsidRPr="00E6595B" w:rsidRDefault="00363BED" w:rsidP="000E0136">
      <w:pPr>
        <w:pStyle w:val="berschrift1"/>
        <w:numPr>
          <w:ilvl w:val="0"/>
          <w:numId w:val="0"/>
        </w:numPr>
        <w:rPr>
          <w:lang w:val="ru-RU"/>
        </w:rPr>
        <w:sectPr w:rsidR="004143E4" w:rsidRPr="00E6595B" w:rsidSect="004143E4"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  <w:r>
        <w:rPr>
          <w:noProof/>
          <w:color w:val="000000"/>
          <w:sz w:val="24"/>
          <w:szCs w:val="24"/>
          <w:lang w:val="ru-RU" w:eastAsia="de-DE"/>
        </w:rPr>
        <w:fldChar w:fldCharType="end"/>
      </w:r>
      <w:r w:rsidR="000E0136">
        <w:rPr>
          <w:rFonts w:ascii="Times New Roman" w:hAnsi="Times New Roman" w:cs="Times New Roman"/>
          <w:noProof/>
          <w:sz w:val="24"/>
          <w:szCs w:val="24"/>
          <w:lang w:val="de-DE" w:eastAsia="de-DE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54D4072A" wp14:editId="6DF4FD77">
                <wp:simplePos x="0" y="0"/>
                <wp:positionH relativeFrom="column">
                  <wp:posOffset>165735</wp:posOffset>
                </wp:positionH>
                <wp:positionV relativeFrom="paragraph">
                  <wp:posOffset>6070600</wp:posOffset>
                </wp:positionV>
                <wp:extent cx="5772785" cy="949960"/>
                <wp:effectExtent l="8255" t="13335" r="10160" b="8255"/>
                <wp:wrapNone/>
                <wp:docPr id="464" name="Textfeld 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72785" cy="9499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82FEE" w:rsidRDefault="00A82FEE" w:rsidP="000E0136">
                            <w:pPr>
                              <w:rPr>
                                <w:rFonts w:eastAsia="Times New Roman"/>
                                <w:b/>
                                <w:bCs/>
                                <w:color w:val="000000"/>
                                <w:lang w:val="ru-RU"/>
                              </w:rPr>
                            </w:pPr>
                            <w:r>
                              <w:rPr>
                                <w:rFonts w:eastAsia="Times New Roman"/>
                                <w:b/>
                                <w:bCs/>
                                <w:color w:val="000000"/>
                                <w:kern w:val="24"/>
                                <w:lang w:val="ru-RU"/>
                              </w:rPr>
                              <w:t>Этот учебник финансирует Федеральное министерство иностранных дел и DAAD (Германская служба академических обменов) в рамках программы «Предотвращение конфликтов в регионе Южного Кавказа/Центральной Азии и Молдовы 2009-2013»</w:t>
                            </w:r>
                            <w:r>
                              <w:rPr>
                                <w:rFonts w:eastAsia="Times New Roman"/>
                                <w:b/>
                                <w:bCs/>
                                <w:color w:val="000000"/>
                                <w:lang w:val="ru-RU"/>
                              </w:rPr>
                              <w:t xml:space="preserve"> </w:t>
                            </w:r>
                          </w:p>
                          <w:p w:rsidR="00A82FEE" w:rsidRPr="00B71D50" w:rsidRDefault="00A82FEE" w:rsidP="000E0136">
                            <w:pPr>
                              <w:rPr>
                                <w:rFonts w:eastAsiaTheme="minorEastAsia"/>
                                <w:color w:val="auto"/>
                                <w:lang w:val="ru-RU"/>
                              </w:rPr>
                            </w:pPr>
                            <w:r w:rsidRPr="00B71D50">
                              <w:rPr>
                                <w:rFonts w:eastAsia="Times New Roman"/>
                                <w:color w:val="000000"/>
                                <w:lang w:val="ru-RU"/>
                              </w:rPr>
                              <w:t>Данный проект предназначен для общего изучения и дополнения</w:t>
                            </w:r>
                            <w:r w:rsidRPr="00B71D50">
                              <w:rPr>
                                <w:rStyle w:val="apple-style-span"/>
                                <w:color w:val="000000"/>
                                <w:lang w:val="ru-RU"/>
                              </w:rPr>
                              <w:t>.</w:t>
                            </w:r>
                          </w:p>
                          <w:p w:rsidR="00A82FEE" w:rsidRDefault="00A82FEE" w:rsidP="000E0136">
                            <w:pPr>
                              <w:rPr>
                                <w:b/>
                                <w:bCs/>
                                <w:lang w:val="de-D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464" o:spid="_x0000_s1033" type="#_x0000_t202" style="position:absolute;margin-left:13.05pt;margin-top:478pt;width:454.55pt;height:74.8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">
                <v:textbox>
                  <w:txbxContent>
                    <w:p w:rsidR="00A82FEE" w:rsidRDefault="00A82FEE" w:rsidP="000E0136">
                      <w:pPr>
                        <w:rPr>
                          <w:rFonts w:eastAsia="Times New Roman"/>
                          <w:b/>
                          <w:bCs/>
                          <w:color w:val="000000"/>
                          <w:lang w:val="ru-RU"/>
                        </w:rPr>
                      </w:pPr>
                      <w:r>
                        <w:rPr>
                          <w:rFonts w:eastAsia="Times New Roman"/>
                          <w:b/>
                          <w:bCs/>
                          <w:color w:val="000000"/>
                          <w:kern w:val="24"/>
                          <w:lang w:val="ru-RU"/>
                        </w:rPr>
                        <w:t>Этот учебник финансирует Федеральное министерство иностранных дел и DAAD (Германская служба академических обменов) в рамках программы «Предотвращение конфликтов в регионе Южного Кавказа/Центральной Азии и Молдовы 2009-2013»</w:t>
                      </w:r>
                      <w:r>
                        <w:rPr>
                          <w:rFonts w:eastAsia="Times New Roman"/>
                          <w:b/>
                          <w:bCs/>
                          <w:color w:val="000000"/>
                          <w:lang w:val="ru-RU"/>
                        </w:rPr>
                        <w:t xml:space="preserve"> </w:t>
                      </w:r>
                    </w:p>
                    <w:p w:rsidR="00A82FEE" w:rsidRPr="00B71D50" w:rsidRDefault="00A82FEE" w:rsidP="000E0136">
                      <w:pPr>
                        <w:rPr>
                          <w:rFonts w:eastAsiaTheme="minorEastAsia"/>
                          <w:color w:val="auto"/>
                          <w:lang w:val="ru-RU"/>
                        </w:rPr>
                      </w:pPr>
                      <w:r w:rsidRPr="00B71D50">
                        <w:rPr>
                          <w:rFonts w:eastAsia="Times New Roman"/>
                          <w:color w:val="000000"/>
                          <w:lang w:val="ru-RU"/>
                        </w:rPr>
                        <w:t>Данный проект предназначен для общего изучения и дополнения</w:t>
                      </w:r>
                      <w:r w:rsidRPr="00B71D50">
                        <w:rPr>
                          <w:rStyle w:val="apple-style-span"/>
                          <w:color w:val="000000"/>
                          <w:lang w:val="ru-RU"/>
                        </w:rPr>
                        <w:t>.</w:t>
                      </w:r>
                    </w:p>
                    <w:p w:rsidR="00A82FEE" w:rsidRDefault="00A82FEE" w:rsidP="000E0136">
                      <w:pPr>
                        <w:rPr>
                          <w:b/>
                          <w:bCs/>
                          <w:lang w:val="de-D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E0136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editId="0E90CF67">
                <wp:simplePos x="0" y="0"/>
                <wp:positionH relativeFrom="column">
                  <wp:posOffset>1008380</wp:posOffset>
                </wp:positionH>
                <wp:positionV relativeFrom="paragraph">
                  <wp:posOffset>8690610</wp:posOffset>
                </wp:positionV>
                <wp:extent cx="5772785" cy="949960"/>
                <wp:effectExtent l="8255" t="13335" r="10160" b="8255"/>
                <wp:wrapNone/>
                <wp:docPr id="463" name="Textfeld 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72785" cy="9499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82FEE" w:rsidRPr="00447E32" w:rsidRDefault="00A82FEE" w:rsidP="00A82FEE">
                            <w:pPr>
                              <w:jc w:val="left"/>
                              <w:rPr>
                                <w:rFonts w:eastAsia="Times New Roman"/>
                                <w:b/>
                                <w:bCs/>
                                <w:color w:val="000000"/>
                                <w:lang w:val="ru-RU"/>
                              </w:rPr>
                            </w:pPr>
                            <w:r w:rsidRPr="00447E32">
                              <w:rPr>
                                <w:rFonts w:eastAsia="Times New Roman"/>
                                <w:b/>
                                <w:bCs/>
                                <w:color w:val="000000"/>
                                <w:kern w:val="24"/>
                                <w:lang w:val="ru-RU"/>
                              </w:rPr>
                              <w:t>Этот учебник финансирует Федеральное министерство иностранных дел и DAAD (Германская служба академических обменов) в рамках программы «Предотвращение конфликтов в регионе Южного Кавказа/Центральной Азии и Молдовы 2009-2013»</w:t>
                            </w:r>
                            <w:r w:rsidRPr="00447E32">
                              <w:rPr>
                                <w:rFonts w:eastAsia="Times New Roman"/>
                                <w:b/>
                                <w:bCs/>
                                <w:color w:val="000000"/>
                                <w:lang w:val="ru-RU"/>
                              </w:rPr>
                              <w:t xml:space="preserve"> </w:t>
                            </w:r>
                          </w:p>
                          <w:p w:rsidR="00A82FEE" w:rsidRPr="00447E32" w:rsidRDefault="00A82FEE" w:rsidP="00A82FEE">
                            <w:pPr>
                              <w:jc w:val="left"/>
                              <w:rPr>
                                <w:b/>
                                <w:bCs/>
                                <w:lang w:val="ru-RU"/>
                              </w:rPr>
                            </w:pPr>
                            <w:r w:rsidRPr="00447E32">
                              <w:rPr>
                                <w:rFonts w:eastAsia="Times New Roman"/>
                                <w:b/>
                                <w:bCs/>
                                <w:color w:val="000000"/>
                                <w:lang w:val="ru-RU"/>
                              </w:rPr>
                              <w:t>Данный проект предназначен для общего изучения и дополнения</w:t>
                            </w:r>
                            <w:r w:rsidRPr="00447E32">
                              <w:rPr>
                                <w:rStyle w:val="apple-style-span"/>
                                <w:rFonts w:eastAsia="Times New Roman"/>
                                <w:b/>
                                <w:bCs/>
                                <w:color w:val="000000"/>
                                <w:lang w:val="ru-RU"/>
                              </w:rPr>
                              <w:t>.</w:t>
                            </w:r>
                          </w:p>
                          <w:p w:rsidR="00A82FEE" w:rsidRPr="00447E32" w:rsidRDefault="00A82FEE" w:rsidP="00A82FEE">
                            <w:pPr>
                              <w:rPr>
                                <w:b/>
                                <w:b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463" o:spid="_x0000_s1034" type="#_x0000_t202" style="position:absolute;margin-left:79.4pt;margin-top:684.3pt;width:454.55pt;height:74.8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">
                <v:textbox>
                  <w:txbxContent>
                    <w:p w:rsidR="00A82FEE" w:rsidRPr="00447E32" w:rsidRDefault="00A82FEE" w:rsidP="00A82FEE">
                      <w:pPr>
                        <w:jc w:val="left"/>
                        <w:rPr>
                          <w:rFonts w:eastAsia="Times New Roman"/>
                          <w:b/>
                          <w:bCs/>
                          <w:color w:val="000000"/>
                          <w:lang w:val="ru-RU"/>
                        </w:rPr>
                      </w:pPr>
                      <w:r w:rsidRPr="00447E32">
                        <w:rPr>
                          <w:rFonts w:eastAsia="Times New Roman"/>
                          <w:b/>
                          <w:bCs/>
                          <w:color w:val="000000"/>
                          <w:kern w:val="24"/>
                          <w:lang w:val="ru-RU"/>
                        </w:rPr>
                        <w:t>Этот учебник финансирует Федеральное министерство иностранных дел и DAAD (Германская служба академических обменов) в рамках программы «Предотвращение конфликтов в регионе Южного Кавказа/Центральной Азии и Молдовы 2009-2013»</w:t>
                      </w:r>
                      <w:r w:rsidRPr="00447E32">
                        <w:rPr>
                          <w:rFonts w:eastAsia="Times New Roman"/>
                          <w:b/>
                          <w:bCs/>
                          <w:color w:val="000000"/>
                          <w:lang w:val="ru-RU"/>
                        </w:rPr>
                        <w:t xml:space="preserve"> </w:t>
                      </w:r>
                    </w:p>
                    <w:p w:rsidR="00A82FEE" w:rsidRPr="00447E32" w:rsidRDefault="00A82FEE" w:rsidP="00A82FEE">
                      <w:pPr>
                        <w:jc w:val="left"/>
                        <w:rPr>
                          <w:b/>
                          <w:bCs/>
                          <w:lang w:val="ru-RU"/>
                        </w:rPr>
                      </w:pPr>
                      <w:r w:rsidRPr="00447E32">
                        <w:rPr>
                          <w:rFonts w:eastAsia="Times New Roman"/>
                          <w:b/>
                          <w:bCs/>
                          <w:color w:val="000000"/>
                          <w:lang w:val="ru-RU"/>
                        </w:rPr>
                        <w:t>Данный проект предназначен для общего изучения и дополнения</w:t>
                      </w:r>
                      <w:r w:rsidRPr="00447E32">
                        <w:rPr>
                          <w:rStyle w:val="apple-style-span"/>
                          <w:rFonts w:eastAsia="Times New Roman"/>
                          <w:b/>
                          <w:bCs/>
                          <w:color w:val="000000"/>
                          <w:lang w:val="ru-RU"/>
                        </w:rPr>
                        <w:t>.</w:t>
                      </w:r>
                    </w:p>
                    <w:p w:rsidR="00A82FEE" w:rsidRPr="00447E32" w:rsidRDefault="00A82FEE" w:rsidP="00A82FEE">
                      <w:pPr>
                        <w:rPr>
                          <w:b/>
                          <w:b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bookmarkStart w:id="0" w:name="_Toc386761127"/>
    <w:p w:rsidR="001251D3" w:rsidRPr="001251D3" w:rsidRDefault="00A82FEE" w:rsidP="003B31B8">
      <w:pPr>
        <w:pStyle w:val="berschrift1"/>
        <w:pageBreakBefore/>
        <w:numPr>
          <w:ilvl w:val="0"/>
          <w:numId w:val="4"/>
        </w:numPr>
        <w:spacing w:line="100" w:lineRule="atLeast"/>
        <w:ind w:left="284" w:hanging="284"/>
        <w:rPr>
          <w:rFonts w:asciiTheme="minorBidi" w:hAnsiTheme="minorBidi" w:cstheme="minorBidi"/>
          <w:lang w:val="ru-RU"/>
        </w:rPr>
      </w:pPr>
      <w:r>
        <w:rPr>
          <w:lang w:val="ru-RU"/>
        </w:rPr>
        <w:lastRenderedPageBreak/>
        <w:fldChar w:fldCharType="begin"/>
      </w:r>
      <w:r>
        <w:rPr>
          <w:lang w:val="ru-RU"/>
        </w:rPr>
        <w:instrText xml:space="preserve"> HYPERLINK "09_ТМММСО-Самопознание%20_2010.pptx"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51D3" w:rsidRPr="00A82FEE">
        <w:rPr>
          <w:rStyle w:val="Hyperlink"/>
          <w:lang w:val="ru-RU"/>
        </w:rPr>
        <w:t>Самоп</w:t>
      </w:r>
      <w:r w:rsidR="001251D3" w:rsidRPr="00A82FEE">
        <w:rPr>
          <w:rStyle w:val="Hyperlink"/>
          <w:lang w:val="ru-RU"/>
        </w:rPr>
        <w:t>о</w:t>
      </w:r>
      <w:r w:rsidR="001251D3" w:rsidRPr="00A82FEE">
        <w:rPr>
          <w:rStyle w:val="Hyperlink"/>
          <w:lang w:val="ru-RU"/>
        </w:rPr>
        <w:t>знание</w:t>
      </w:r>
      <w:r>
        <w:rPr>
          <w:lang w:val="ru-RU"/>
        </w:rPr>
        <w:fldChar w:fldCharType="end"/>
      </w:r>
      <w:r w:rsidR="001251D3" w:rsidRPr="001251D3">
        <w:rPr>
          <w:lang w:val="ru-RU"/>
        </w:rPr>
        <w:t xml:space="preserve">: </w:t>
      </w:r>
      <w:r w:rsidR="001251D3" w:rsidRPr="001251D3">
        <w:rPr>
          <w:rFonts w:eastAsiaTheme="minorEastAsia"/>
          <w:color w:val="343434"/>
          <w:lang w:val="ru-RU" w:eastAsia="de-DE"/>
        </w:rPr>
        <w:t>Культурные ценностные ориентации</w:t>
      </w:r>
      <w:r w:rsidR="001251D3" w:rsidRPr="001251D3">
        <w:rPr>
          <w:lang w:val="ru-RU"/>
        </w:rPr>
        <w:t xml:space="preserve"> в рамках медиации</w:t>
      </w:r>
      <w:bookmarkEnd w:id="0"/>
      <w:r w:rsidR="001251D3" w:rsidRPr="001251D3">
        <w:rPr>
          <w:lang w:val="ru-RU"/>
        </w:rPr>
        <w:t xml:space="preserve"> </w:t>
      </w:r>
    </w:p>
    <w:p w:rsidR="001251D3" w:rsidRPr="000022FB" w:rsidRDefault="001251D3" w:rsidP="001251D3">
      <w:pPr>
        <w:rPr>
          <w:lang w:val="ru-RU"/>
        </w:rPr>
      </w:pPr>
      <w:r w:rsidRPr="000022FB">
        <w:rPr>
          <w:lang w:val="ru-RU"/>
        </w:rPr>
        <w:t xml:space="preserve">Следующая глава предоставляет упражнения по самопознанию, цель которых – привести участников к чёткому </w:t>
      </w:r>
      <w:r w:rsidRPr="000022FB">
        <w:rPr>
          <w:i/>
          <w:lang w:val="ru-RU"/>
        </w:rPr>
        <w:t>восприятию коллективной ценности</w:t>
      </w:r>
      <w:r w:rsidRPr="000022FB">
        <w:rPr>
          <w:lang w:val="ru-RU"/>
        </w:rPr>
        <w:t xml:space="preserve">, определить конфликты, связанные с их собственными и чужими ценностями и рассмотреть эти аспекты в рамках медиации. Существуют коллективные и индивидуальные стороны </w:t>
      </w:r>
      <w:r w:rsidRPr="00206356">
        <w:rPr>
          <w:lang w:val="ru-RU"/>
        </w:rPr>
        <w:t>ценностные восприятия</w:t>
      </w:r>
      <w:r w:rsidRPr="000022FB">
        <w:rPr>
          <w:lang w:val="ru-RU"/>
        </w:rPr>
        <w:t xml:space="preserve">. Они отражают то, что является важным для групп и сообществ, но в то же время люди по-своему </w:t>
      </w:r>
      <w:r>
        <w:rPr>
          <w:lang w:val="ru-RU"/>
        </w:rPr>
        <w:t>истолковывают</w:t>
      </w:r>
      <w:r w:rsidRPr="000022FB">
        <w:rPr>
          <w:lang w:val="ru-RU"/>
        </w:rPr>
        <w:t xml:space="preserve"> и изменяют</w:t>
      </w:r>
      <w:r>
        <w:rPr>
          <w:lang w:val="ru-RU"/>
        </w:rPr>
        <w:t xml:space="preserve"> </w:t>
      </w:r>
      <w:r w:rsidRPr="000022FB">
        <w:rPr>
          <w:lang w:val="ru-RU"/>
        </w:rPr>
        <w:t xml:space="preserve">их. </w:t>
      </w:r>
      <w:hyperlink r:id="rId18" w:anchor="2" w:history="1">
        <w:r w:rsidRPr="00A82FEE">
          <w:rPr>
            <w:rStyle w:val="Hyperlink"/>
            <w:lang w:val="ru-RU"/>
          </w:rPr>
          <w:t>Ценности</w:t>
        </w:r>
      </w:hyperlink>
      <w:r w:rsidRPr="000022FB">
        <w:rPr>
          <w:lang w:val="ru-RU"/>
        </w:rPr>
        <w:t xml:space="preserve">, приемлемые в рамках определённого сообщества и объявленные, в целом, значимыми, предоставляют членам </w:t>
      </w:r>
      <w:r w:rsidRPr="000022FB">
        <w:rPr>
          <w:i/>
          <w:lang w:val="ru-RU"/>
        </w:rPr>
        <w:t xml:space="preserve">культурную ориентацию </w:t>
      </w:r>
      <w:r w:rsidRPr="000022FB">
        <w:rPr>
          <w:lang w:val="ru-RU"/>
        </w:rPr>
        <w:t xml:space="preserve">для их мыслей, чувств и действий и диктуют социальное взаимодействие. В случае очень больших социальных сообществ мы говорим о разных культурах, например, о религиозных или национальных культурах. Можно также говорить об организационной культуре, профессиональной культуре, молодёжной культуре, городской культуре и т.д.. </w:t>
      </w:r>
      <w:r>
        <w:rPr>
          <w:lang w:val="ru-RU"/>
        </w:rPr>
        <w:t>Исходя из этого</w:t>
      </w:r>
      <w:r w:rsidRPr="000022FB">
        <w:rPr>
          <w:lang w:val="ru-RU"/>
        </w:rPr>
        <w:t xml:space="preserve">, культура медиации предоставляет ценности сообщества медиаторов, </w:t>
      </w:r>
      <w:r>
        <w:rPr>
          <w:lang w:val="ru-RU"/>
        </w:rPr>
        <w:t xml:space="preserve">такие </w:t>
      </w:r>
      <w:r w:rsidRPr="000022FB">
        <w:rPr>
          <w:lang w:val="ru-RU"/>
        </w:rPr>
        <w:t xml:space="preserve">как беспристрастность, равенство и самоопределение, в качестве важных рекомендаций к действию. </w:t>
      </w:r>
    </w:p>
    <w:p w:rsidR="001251D3" w:rsidRPr="000022FB" w:rsidRDefault="001251D3" w:rsidP="001251D3">
      <w:pPr>
        <w:rPr>
          <w:lang w:val="ru-RU"/>
        </w:rPr>
      </w:pPr>
      <w:r w:rsidRPr="000022FB">
        <w:rPr>
          <w:lang w:val="ru-RU"/>
        </w:rPr>
        <w:t xml:space="preserve">Если встречаются люди, принадлежащие к разным культурным группам, они всегда будут противостоять друг другу, опираясь на свои разные восприятия ценностей. Порой это приводит к глубоким конфликтам ценностей, которые, также, часто переходят в разногласия по поводу ресурсов или противоречащие цели. </w:t>
      </w:r>
    </w:p>
    <w:p w:rsidR="001251D3" w:rsidRPr="000022FB" w:rsidRDefault="001251D3" w:rsidP="001251D3">
      <w:pPr>
        <w:rPr>
          <w:lang w:val="ru-RU"/>
        </w:rPr>
      </w:pPr>
      <w:r w:rsidRPr="000022FB">
        <w:rPr>
          <w:lang w:val="ru-RU"/>
        </w:rPr>
        <w:t xml:space="preserve">Медиаторы должны осознавать основные ценности медиации и свои собственные </w:t>
      </w:r>
      <w:hyperlink r:id="rId19" w:anchor="4" w:history="1">
        <w:r w:rsidRPr="00A82FEE">
          <w:rPr>
            <w:rStyle w:val="Hyperlink"/>
            <w:lang w:val="ru-RU"/>
          </w:rPr>
          <w:t>ценностные восприятия, основанны</w:t>
        </w:r>
        <w:r w:rsidRPr="00A82FEE">
          <w:rPr>
            <w:rStyle w:val="Hyperlink"/>
            <w:lang w:val="ru-RU"/>
          </w:rPr>
          <w:t>е</w:t>
        </w:r>
        <w:r w:rsidRPr="00A82FEE">
          <w:rPr>
            <w:rStyle w:val="Hyperlink"/>
            <w:lang w:val="ru-RU"/>
          </w:rPr>
          <w:t xml:space="preserve"> на культуре</w:t>
        </w:r>
      </w:hyperlink>
      <w:r w:rsidRPr="000022FB">
        <w:rPr>
          <w:lang w:val="ru-RU"/>
        </w:rPr>
        <w:t xml:space="preserve">. Они также должны уметь определять культурные различия и сходства, а также деликатно обращаться с ними. </w:t>
      </w:r>
    </w:p>
    <w:p w:rsidR="001251D3" w:rsidRPr="000022FB" w:rsidRDefault="001251D3" w:rsidP="001251D3">
      <w:pPr>
        <w:tabs>
          <w:tab w:val="left" w:pos="2120"/>
        </w:tabs>
        <w:rPr>
          <w:lang w:val="ru-RU"/>
        </w:rPr>
      </w:pPr>
      <w:r w:rsidRPr="000022FB">
        <w:rPr>
          <w:lang w:val="ru-RU"/>
        </w:rPr>
        <w:t>Восприятие ценностей для справедливого и эфф</w:t>
      </w:r>
      <w:r>
        <w:rPr>
          <w:lang w:val="ru-RU"/>
        </w:rPr>
        <w:t>ективного решения конфликтов может само</w:t>
      </w:r>
      <w:r w:rsidRPr="000022FB">
        <w:rPr>
          <w:lang w:val="ru-RU"/>
        </w:rPr>
        <w:t xml:space="preserve"> стать конфликтом. Настоящая глава, с одной стороны, должна помочь в развитии основных ценностей для медиации, а с другой стороны, поддержать культурное самопознание и восприимчивость к различиям, связанным с культурой. </w:t>
      </w:r>
    </w:p>
    <w:p w:rsidR="001251D3" w:rsidRPr="000022FB" w:rsidRDefault="001251D3" w:rsidP="003B31B8">
      <w:pPr>
        <w:pStyle w:val="berschrift4"/>
        <w:numPr>
          <w:ilvl w:val="0"/>
          <w:numId w:val="5"/>
        </w:numPr>
      </w:pPr>
      <w:bookmarkStart w:id="1" w:name="_Toc386761128"/>
      <w:r w:rsidRPr="000022FB">
        <w:t>Определение ценностей в рамках медиации</w:t>
      </w:r>
      <w:bookmarkEnd w:id="1"/>
      <w:r w:rsidRPr="000022FB">
        <w:t xml:space="preserve"> </w:t>
      </w:r>
    </w:p>
    <w:p w:rsidR="001251D3" w:rsidRPr="000022FB" w:rsidRDefault="001251D3" w:rsidP="001251D3">
      <w:pPr>
        <w:rPr>
          <w:lang w:val="ru-RU"/>
        </w:rPr>
      </w:pPr>
      <w:r w:rsidRPr="000022FB">
        <w:rPr>
          <w:lang w:val="ru-RU"/>
        </w:rPr>
        <w:t>Ценности долгое время были предметом научных дискурсов</w:t>
      </w:r>
      <w:r w:rsidRPr="000022FB">
        <w:rPr>
          <w:rStyle w:val="Funotenanker"/>
          <w:lang w:val="ru-RU"/>
        </w:rPr>
        <w:footnoteReference w:id="1"/>
      </w:r>
      <w:r w:rsidRPr="000022FB">
        <w:rPr>
          <w:lang w:val="ru-RU"/>
        </w:rPr>
        <w:t xml:space="preserve"> и плохо определены. Здесь также не будет представлено какого-либо общезначимого определения. Мы понимаем ценности как общие восприятия социального сообщества о мире, о них самих и о других, которые заявляют, какими должны быть люди. Ценности являются социальными конструкциями, которые объявлены «хорошими» в рамках определённого социального сообщества: положительные качества, руководящие принципы и личностные аспекты</w:t>
      </w:r>
      <w:r w:rsidRPr="000022FB">
        <w:rPr>
          <w:rStyle w:val="Funotenanker"/>
          <w:lang w:val="ru-RU"/>
        </w:rPr>
        <w:footnoteReference w:id="2"/>
      </w:r>
      <w:r w:rsidRPr="000022FB">
        <w:rPr>
          <w:lang w:val="ru-RU"/>
        </w:rPr>
        <w:t xml:space="preserve">. Ценности проявляются в таких принципах, как свобода, солидарность и справедливость, и в компетенциях, </w:t>
      </w:r>
      <w:r>
        <w:rPr>
          <w:lang w:val="ru-RU"/>
        </w:rPr>
        <w:t xml:space="preserve">таких </w:t>
      </w:r>
      <w:r w:rsidRPr="000022FB">
        <w:rPr>
          <w:lang w:val="ru-RU"/>
        </w:rPr>
        <w:t>как надёжность, креативность и т.д..</w:t>
      </w:r>
    </w:p>
    <w:p w:rsidR="001251D3" w:rsidRPr="000022FB" w:rsidRDefault="001251D3" w:rsidP="001251D3">
      <w:pPr>
        <w:tabs>
          <w:tab w:val="left" w:pos="2120"/>
        </w:tabs>
        <w:rPr>
          <w:lang w:val="ru-RU"/>
        </w:rPr>
      </w:pPr>
      <w:r w:rsidRPr="000022FB">
        <w:rPr>
          <w:lang w:val="ru-RU"/>
        </w:rPr>
        <w:t xml:space="preserve">Какие ценности важны в рамках медиации? </w:t>
      </w:r>
      <w:r w:rsidRPr="000022FB">
        <w:rPr>
          <w:i/>
          <w:lang w:val="ru-RU"/>
        </w:rPr>
        <w:t>Беспристрастность медиаторов</w:t>
      </w:r>
      <w:r w:rsidRPr="000022FB">
        <w:rPr>
          <w:lang w:val="ru-RU"/>
        </w:rPr>
        <w:t xml:space="preserve">, </w:t>
      </w:r>
      <w:r w:rsidRPr="000022FB">
        <w:rPr>
          <w:i/>
          <w:iCs/>
          <w:lang w:val="ru-RU"/>
        </w:rPr>
        <w:t xml:space="preserve">равенство и самоопределение </w:t>
      </w:r>
      <w:r w:rsidRPr="000022FB">
        <w:rPr>
          <w:iCs/>
          <w:lang w:val="ru-RU"/>
        </w:rPr>
        <w:t>сторон конфликта являются фундаментальными ценностями медиации, навеянными Западом</w:t>
      </w:r>
      <w:r w:rsidRPr="000022FB">
        <w:rPr>
          <w:rStyle w:val="Funotenanker"/>
          <w:lang w:val="ru-RU"/>
        </w:rPr>
        <w:footnoteReference w:id="3"/>
      </w:r>
      <w:r w:rsidRPr="000022FB">
        <w:rPr>
          <w:lang w:val="ru-RU"/>
        </w:rPr>
        <w:t xml:space="preserve">. К ним можно добавить ценности, которые уже были озвучены во вступительной главе: </w:t>
      </w:r>
      <w:r w:rsidRPr="000022FB">
        <w:rPr>
          <w:i/>
          <w:lang w:val="ru-RU"/>
        </w:rPr>
        <w:t>правда</w:t>
      </w:r>
      <w:r w:rsidRPr="000022FB">
        <w:rPr>
          <w:lang w:val="ru-RU"/>
        </w:rPr>
        <w:t xml:space="preserve"> о конфликтной реалии, взаимное </w:t>
      </w:r>
      <w:r w:rsidRPr="000022FB">
        <w:rPr>
          <w:i/>
          <w:lang w:val="ru-RU"/>
        </w:rPr>
        <w:t>понимание</w:t>
      </w:r>
      <w:r w:rsidRPr="000022FB">
        <w:rPr>
          <w:lang w:val="ru-RU"/>
        </w:rPr>
        <w:t xml:space="preserve">, </w:t>
      </w:r>
      <w:r w:rsidRPr="000022FB">
        <w:rPr>
          <w:i/>
          <w:lang w:val="ru-RU"/>
        </w:rPr>
        <w:t xml:space="preserve">креативность </w:t>
      </w:r>
      <w:r w:rsidRPr="000022FB">
        <w:rPr>
          <w:lang w:val="ru-RU"/>
        </w:rPr>
        <w:t xml:space="preserve">решений </w:t>
      </w:r>
      <w:r w:rsidRPr="000022FB">
        <w:rPr>
          <w:iCs/>
          <w:lang w:val="ru-RU"/>
        </w:rPr>
        <w:t>и</w:t>
      </w:r>
      <w:r w:rsidRPr="000022FB">
        <w:rPr>
          <w:lang w:val="ru-RU"/>
        </w:rPr>
        <w:t xml:space="preserve"> </w:t>
      </w:r>
      <w:r w:rsidRPr="000022FB">
        <w:rPr>
          <w:i/>
          <w:lang w:val="ru-RU"/>
        </w:rPr>
        <w:t xml:space="preserve">приверженность </w:t>
      </w:r>
      <w:r w:rsidRPr="000022FB">
        <w:rPr>
          <w:lang w:val="ru-RU"/>
        </w:rPr>
        <w:t>к соглашениям.</w:t>
      </w:r>
    </w:p>
    <w:p w:rsidR="001251D3" w:rsidRPr="000022FB" w:rsidRDefault="001251D3" w:rsidP="001251D3">
      <w:pPr>
        <w:tabs>
          <w:tab w:val="left" w:pos="2120"/>
        </w:tabs>
        <w:rPr>
          <w:lang w:val="ru-RU"/>
        </w:rPr>
      </w:pPr>
      <w:r w:rsidRPr="000022FB">
        <w:rPr>
          <w:lang w:val="ru-RU"/>
        </w:rPr>
        <w:lastRenderedPageBreak/>
        <w:t xml:space="preserve">Этот канон ценностей дополняется специальными ценностями Гамбургского Подхода в Психологии Коммуникации: </w:t>
      </w:r>
      <w:r w:rsidRPr="000022FB">
        <w:rPr>
          <w:i/>
          <w:lang w:val="ru-RU"/>
        </w:rPr>
        <w:t xml:space="preserve">двойная когеренция </w:t>
      </w:r>
      <w:r w:rsidRPr="000022FB">
        <w:rPr>
          <w:lang w:val="ru-RU"/>
        </w:rPr>
        <w:t xml:space="preserve">индивидуальной аутентичности и адаптация в зависимости от ситуации </w:t>
      </w:r>
      <w:r>
        <w:rPr>
          <w:lang w:val="ru-RU"/>
        </w:rPr>
        <w:t>очень важна</w:t>
      </w:r>
      <w:r w:rsidRPr="000022FB">
        <w:rPr>
          <w:lang w:val="ru-RU"/>
        </w:rPr>
        <w:t xml:space="preserve"> для справедливой и успешной коммуникации. Это означает, со</w:t>
      </w:r>
      <w:r>
        <w:rPr>
          <w:lang w:val="ru-RU"/>
        </w:rPr>
        <w:t>вместно с</w:t>
      </w:r>
      <w:r w:rsidRPr="000022FB">
        <w:rPr>
          <w:lang w:val="ru-RU"/>
        </w:rPr>
        <w:t xml:space="preserve"> тем, что говорят отдельные люди, что они должны согласовывать, насколько возможно, свой внутренний опыт и требования окружающего мира. Достичь это</w:t>
      </w:r>
      <w:r>
        <w:rPr>
          <w:lang w:val="ru-RU"/>
        </w:rPr>
        <w:t>го</w:t>
      </w:r>
      <w:r w:rsidRPr="000022FB">
        <w:rPr>
          <w:lang w:val="ru-RU"/>
        </w:rPr>
        <w:t xml:space="preserve"> можно лишь в равновесии: необходимо сравнивать аутентичность и адаптацию </w:t>
      </w:r>
      <w:r>
        <w:rPr>
          <w:lang w:val="ru-RU"/>
        </w:rPr>
        <w:t>к</w:t>
      </w:r>
      <w:r w:rsidRPr="000022FB">
        <w:rPr>
          <w:lang w:val="ru-RU"/>
        </w:rPr>
        <w:t xml:space="preserve"> ожиданиям</w:t>
      </w:r>
      <w:r>
        <w:rPr>
          <w:lang w:val="ru-RU"/>
        </w:rPr>
        <w:t>и</w:t>
      </w:r>
      <w:r w:rsidRPr="000022FB">
        <w:rPr>
          <w:lang w:val="ru-RU"/>
        </w:rPr>
        <w:t xml:space="preserve"> других. </w:t>
      </w:r>
    </w:p>
    <w:p w:rsidR="001251D3" w:rsidRPr="000022FB" w:rsidRDefault="001251D3" w:rsidP="001251D3">
      <w:pPr>
        <w:tabs>
          <w:tab w:val="left" w:pos="2120"/>
        </w:tabs>
        <w:rPr>
          <w:lang w:val="ru-RU"/>
        </w:rPr>
      </w:pPr>
      <w:r w:rsidRPr="000022FB">
        <w:rPr>
          <w:lang w:val="ru-RU"/>
        </w:rPr>
        <w:t xml:space="preserve">Члены человеческих групп должны постоянно приспосабливаться друг к другу в их среде – </w:t>
      </w:r>
      <w:r>
        <w:rPr>
          <w:lang w:val="ru-RU"/>
        </w:rPr>
        <w:t>к их языку</w:t>
      </w:r>
      <w:r w:rsidRPr="000022FB">
        <w:rPr>
          <w:lang w:val="ru-RU"/>
        </w:rPr>
        <w:t xml:space="preserve"> и мотивации, с их отрицательными и положительными чувствами друг к другу, а также с их пониманием друг друга и конфликтов друг с другом. Это возможно лишь в том случае, если они перестанут стратегически манипулировать друг другом, а вместо этого беспристрастно взаимодействовать </w:t>
      </w:r>
      <w:r>
        <w:rPr>
          <w:lang w:val="ru-RU"/>
        </w:rPr>
        <w:t>между собой</w:t>
      </w:r>
      <w:r w:rsidRPr="000022FB">
        <w:rPr>
          <w:lang w:val="ru-RU"/>
        </w:rPr>
        <w:t xml:space="preserve">. Таким образом, </w:t>
      </w:r>
      <w:r w:rsidRPr="00D41916">
        <w:rPr>
          <w:i/>
          <w:lang w:val="ru-RU"/>
        </w:rPr>
        <w:t>отсутствие</w:t>
      </w:r>
      <w:r w:rsidRPr="000022FB">
        <w:rPr>
          <w:lang w:val="ru-RU"/>
        </w:rPr>
        <w:t xml:space="preserve"> </w:t>
      </w:r>
      <w:r w:rsidRPr="000022FB">
        <w:rPr>
          <w:i/>
          <w:lang w:val="ru-RU"/>
        </w:rPr>
        <w:t xml:space="preserve">предубеждений </w:t>
      </w:r>
      <w:r w:rsidRPr="000022FB">
        <w:rPr>
          <w:lang w:val="ru-RU"/>
        </w:rPr>
        <w:t>является важной ценностью, которая облегчает жизнь и работу групп и придаёт им больше ценност</w:t>
      </w:r>
      <w:r>
        <w:rPr>
          <w:lang w:val="ru-RU"/>
        </w:rPr>
        <w:t>и</w:t>
      </w:r>
      <w:r w:rsidRPr="000022FB">
        <w:rPr>
          <w:lang w:val="ru-RU"/>
        </w:rPr>
        <w:t>.</w:t>
      </w:r>
    </w:p>
    <w:p w:rsidR="001251D3" w:rsidRPr="000022FB" w:rsidRDefault="001251D3" w:rsidP="001251D3">
      <w:pPr>
        <w:rPr>
          <w:lang w:val="ru-RU"/>
        </w:rPr>
      </w:pPr>
      <w:r w:rsidRPr="000022FB">
        <w:rPr>
          <w:lang w:val="ru-RU"/>
        </w:rPr>
        <w:t>На практике</w:t>
      </w:r>
      <w:r>
        <w:rPr>
          <w:lang w:val="ru-RU"/>
        </w:rPr>
        <w:t xml:space="preserve">, </w:t>
      </w:r>
      <w:r w:rsidRPr="000022FB">
        <w:rPr>
          <w:lang w:val="ru-RU"/>
        </w:rPr>
        <w:t>можно справиться</w:t>
      </w:r>
      <w:r>
        <w:rPr>
          <w:lang w:val="ru-RU"/>
        </w:rPr>
        <w:t xml:space="preserve"> с</w:t>
      </w:r>
      <w:r w:rsidRPr="000022FB">
        <w:rPr>
          <w:lang w:val="ru-RU"/>
        </w:rPr>
        <w:t xml:space="preserve"> огромными трудностями, связанными с работой и проживание</w:t>
      </w:r>
      <w:r>
        <w:rPr>
          <w:lang w:val="ru-RU"/>
        </w:rPr>
        <w:t>м в сообществе,</w:t>
      </w:r>
      <w:r w:rsidRPr="000022FB">
        <w:rPr>
          <w:lang w:val="ru-RU"/>
        </w:rPr>
        <w:t xml:space="preserve"> прибегая к дифференцированной коммуникации. Коммуникация работает, если, согласно → </w:t>
      </w:r>
      <w:r w:rsidRPr="00A82FEE">
        <w:rPr>
          <w:lang w:val="ru-RU"/>
        </w:rPr>
        <w:t>квадрату коммуникации</w:t>
      </w:r>
      <w:r w:rsidRPr="000022FB">
        <w:rPr>
          <w:rStyle w:val="Funotenanker"/>
          <w:lang w:val="ru-RU"/>
        </w:rPr>
        <w:footnoteReference w:id="4"/>
      </w:r>
      <w:r w:rsidRPr="000022FB">
        <w:rPr>
          <w:lang w:val="ru-RU"/>
        </w:rPr>
        <w:t>, содержание коммуникации соответствует четырём требованиям к качеству: партнёры диалог</w:t>
      </w:r>
      <w:r>
        <w:rPr>
          <w:lang w:val="ru-RU"/>
        </w:rPr>
        <w:t>а</w:t>
      </w:r>
      <w:r w:rsidRPr="000022FB">
        <w:rPr>
          <w:lang w:val="ru-RU"/>
        </w:rPr>
        <w:t xml:space="preserve">/собеседники должны (1) правдиво и чётко информировать друг друга о проблемах, (2) достаточно достоверно выражать внутренние чувства, (3) в то же время налаживать свои отношения приемлемым образом и (4) совместно планировать перспективные действия. Таким образом, другой ценностью является </w:t>
      </w:r>
      <w:r w:rsidRPr="000022FB">
        <w:rPr>
          <w:i/>
          <w:lang w:val="ru-RU"/>
        </w:rPr>
        <w:t>способность к четырёхсторонней коммуникации</w:t>
      </w:r>
      <w:r w:rsidRPr="000022FB">
        <w:rPr>
          <w:i/>
          <w:iCs/>
          <w:lang w:val="ru-RU"/>
        </w:rPr>
        <w:t>.</w:t>
      </w:r>
    </w:p>
    <w:p w:rsidR="001251D3" w:rsidRPr="000022FB" w:rsidRDefault="001251D3" w:rsidP="001251D3">
      <w:pPr>
        <w:rPr>
          <w:lang w:val="ru-RU"/>
        </w:rPr>
      </w:pPr>
      <w:r w:rsidRPr="000022FB">
        <w:rPr>
          <w:i/>
          <w:lang w:val="ru-RU"/>
        </w:rPr>
        <w:t>Системное убеждение</w:t>
      </w:r>
      <w:r w:rsidRPr="000022FB">
        <w:rPr>
          <w:lang w:val="ru-RU"/>
        </w:rPr>
        <w:t xml:space="preserve"> является основной ценностью Гамбургской Психологии Коммуникации. Она гласит, что конфликт не возникает из-за (плохих) черт характера, которыми мы наделяем друг друга, а из-за системы взаимодействия, которая возникает между участниками. Модель </w:t>
      </w:r>
      <w:r w:rsidRPr="000022FB">
        <w:rPr>
          <w:i/>
          <w:iCs/>
          <w:lang w:val="ru-RU"/>
        </w:rPr>
        <w:t>→ Замкнутый Круг</w:t>
      </w:r>
      <w:r w:rsidRPr="000022FB">
        <w:rPr>
          <w:rStyle w:val="Funotenanker"/>
          <w:i/>
          <w:iCs/>
          <w:lang w:val="ru-RU"/>
        </w:rPr>
        <w:footnoteReference w:id="5"/>
      </w:r>
      <w:r w:rsidRPr="000022FB">
        <w:rPr>
          <w:lang w:val="ru-RU"/>
        </w:rPr>
        <w:t xml:space="preserve"> описывает суть понимания человеческих взаимодействий. Они ходят по кругу без причинных начал.</w:t>
      </w:r>
    </w:p>
    <w:p w:rsidR="001251D3" w:rsidRPr="000022FB" w:rsidRDefault="001251D3" w:rsidP="001251D3">
      <w:pPr>
        <w:rPr>
          <w:lang w:val="ru-RU"/>
        </w:rPr>
      </w:pPr>
      <w:r w:rsidRPr="000022FB">
        <w:rPr>
          <w:lang w:val="ru-RU"/>
        </w:rPr>
        <w:t xml:space="preserve">Во всяком случае, восприятие того, что ценности не должны быть абсолютными, а </w:t>
      </w:r>
      <w:r w:rsidRPr="000022FB">
        <w:rPr>
          <w:i/>
          <w:lang w:val="ru-RU"/>
        </w:rPr>
        <w:t xml:space="preserve">динамически сбалансированными, </w:t>
      </w:r>
      <w:r w:rsidRPr="000022FB">
        <w:rPr>
          <w:lang w:val="ru-RU"/>
        </w:rPr>
        <w:t xml:space="preserve">является мета-ценностью: это представлено </w:t>
      </w:r>
      <w:hyperlink r:id="rId20" w:anchor="7" w:history="1">
        <w:r w:rsidRPr="00A82FEE">
          <w:rPr>
            <w:rStyle w:val="Hyperlink"/>
            <w:lang w:val="ru-RU"/>
          </w:rPr>
          <w:t>моделью Квадрата</w:t>
        </w:r>
        <w:r w:rsidRPr="00A82FEE">
          <w:rPr>
            <w:rStyle w:val="Hyperlink"/>
            <w:lang w:val="ru-RU"/>
          </w:rPr>
          <w:t xml:space="preserve"> </w:t>
        </w:r>
        <w:r w:rsidRPr="00A82FEE">
          <w:rPr>
            <w:rStyle w:val="Hyperlink"/>
            <w:lang w:val="ru-RU"/>
          </w:rPr>
          <w:t>ценностей и развития</w:t>
        </w:r>
      </w:hyperlink>
      <w:r w:rsidRPr="000022FB">
        <w:rPr>
          <w:rStyle w:val="Funotenanker"/>
          <w:i/>
          <w:iCs/>
          <w:lang w:val="ru-RU"/>
        </w:rPr>
        <w:footnoteReference w:id="6"/>
      </w:r>
      <w:r w:rsidRPr="000022FB">
        <w:rPr>
          <w:i/>
          <w:iCs/>
          <w:lang w:val="ru-RU"/>
        </w:rPr>
        <w:t xml:space="preserve">. </w:t>
      </w:r>
      <w:r w:rsidRPr="000022FB">
        <w:rPr>
          <w:iCs/>
          <w:lang w:val="ru-RU"/>
        </w:rPr>
        <w:t>Это означает, что ценности следует соразмерно смешивать с другими ценностями</w:t>
      </w:r>
      <w:r w:rsidRPr="000022FB">
        <w:rPr>
          <w:lang w:val="ru-RU"/>
        </w:rPr>
        <w:t>.</w:t>
      </w:r>
    </w:p>
    <w:p w:rsidR="001251D3" w:rsidRPr="000022FB" w:rsidRDefault="001251D3" w:rsidP="001251D3">
      <w:pPr>
        <w:pStyle w:val="Beispiel"/>
        <w:rPr>
          <w:lang w:val="ru-RU"/>
        </w:rPr>
      </w:pPr>
      <w:r w:rsidRPr="000022FB">
        <w:rPr>
          <w:lang w:val="ru-RU"/>
        </w:rPr>
        <w:t xml:space="preserve">Таким образом, ценность аутентичности не должна становиться абсолютной согласно выражению «чем честнее, тем лучше!» Честность надо контролировать, </w:t>
      </w:r>
      <w:r>
        <w:rPr>
          <w:lang w:val="ru-RU"/>
        </w:rPr>
        <w:t>дабы</w:t>
      </w:r>
      <w:r w:rsidRPr="000022FB">
        <w:rPr>
          <w:lang w:val="ru-RU"/>
        </w:rPr>
        <w:t xml:space="preserve"> не стать жестоким.</w:t>
      </w:r>
    </w:p>
    <w:p w:rsidR="001251D3" w:rsidRPr="000022FB" w:rsidRDefault="001251D3" w:rsidP="001251D3">
      <w:pPr>
        <w:tabs>
          <w:tab w:val="left" w:pos="7230"/>
        </w:tabs>
        <w:rPr>
          <w:lang w:val="ru-RU"/>
        </w:rPr>
      </w:pPr>
      <w:r w:rsidRPr="000022FB">
        <w:rPr>
          <w:lang w:val="ru-RU"/>
        </w:rPr>
        <w:t>Данный динамический баланс предполагает коммуникационные инстинкты, которые можно испробовать во время ролевых игр, обсудить во время обратной связи и разви</w:t>
      </w:r>
      <w:r>
        <w:rPr>
          <w:lang w:val="ru-RU"/>
        </w:rPr>
        <w:t>ва</w:t>
      </w:r>
      <w:r w:rsidRPr="000022FB">
        <w:rPr>
          <w:lang w:val="ru-RU"/>
        </w:rPr>
        <w:t>ть самостоятельно.</w:t>
      </w:r>
    </w:p>
    <w:p w:rsidR="001251D3" w:rsidRPr="000022FB" w:rsidRDefault="001251D3" w:rsidP="001251D3">
      <w:pPr>
        <w:pStyle w:val="Rahmeninhalt"/>
        <w:jc w:val="left"/>
        <w:rPr>
          <w:lang w:val="ru-RU"/>
        </w:rPr>
      </w:pPr>
      <w:r w:rsidRPr="000022FB">
        <w:rPr>
          <w:lang w:val="ru-RU"/>
        </w:rPr>
        <w:t xml:space="preserve">Эти ценности применимы как к медиации, так и к тренингу. </w:t>
      </w:r>
    </w:p>
    <w:p w:rsidR="001251D3" w:rsidRPr="001251D3" w:rsidRDefault="001251D3" w:rsidP="001251D3">
      <w:pPr>
        <w:rPr>
          <w:lang w:val="ru-RU"/>
        </w:rPr>
      </w:pPr>
      <w:r>
        <w:rPr>
          <w:lang w:val="ru-RU"/>
        </w:rPr>
        <w:lastRenderedPageBreak/>
        <w:t>Данные</w:t>
      </w:r>
      <w:r w:rsidRPr="000022FB">
        <w:rPr>
          <w:lang w:val="ru-RU"/>
        </w:rPr>
        <w:t xml:space="preserve"> ценности не определяют конкретно, что должны делать м</w:t>
      </w:r>
      <w:r>
        <w:rPr>
          <w:lang w:val="ru-RU"/>
        </w:rPr>
        <w:t>едиаторы и стороны конфликта, для того,</w:t>
      </w:r>
      <w:r w:rsidRPr="000022FB">
        <w:rPr>
          <w:lang w:val="ru-RU"/>
        </w:rPr>
        <w:t xml:space="preserve"> чтобы действовать справедливо и эффективно. Они лишь дают ориентир на правильное направление. Для правильных результатов необходимы конкретные методы, </w:t>
      </w:r>
      <w:r>
        <w:rPr>
          <w:lang w:val="ru-RU"/>
        </w:rPr>
        <w:t>приведё</w:t>
      </w:r>
      <w:r w:rsidRPr="000022FB">
        <w:rPr>
          <w:lang w:val="ru-RU"/>
        </w:rPr>
        <w:t>н</w:t>
      </w:r>
      <w:r>
        <w:rPr>
          <w:lang w:val="ru-RU"/>
        </w:rPr>
        <w:t>н</w:t>
      </w:r>
      <w:r w:rsidRPr="000022FB">
        <w:rPr>
          <w:lang w:val="ru-RU"/>
        </w:rPr>
        <w:t>ы</w:t>
      </w:r>
      <w:r>
        <w:rPr>
          <w:lang w:val="ru-RU"/>
        </w:rPr>
        <w:t>е</w:t>
      </w:r>
      <w:r w:rsidRPr="000022FB">
        <w:rPr>
          <w:lang w:val="ru-RU"/>
        </w:rPr>
        <w:t xml:space="preserve"> в других главах. </w:t>
      </w:r>
      <w:r>
        <w:rPr>
          <w:lang w:val="ru-RU"/>
        </w:rPr>
        <w:t>Настоящая</w:t>
      </w:r>
      <w:r w:rsidRPr="000022FB">
        <w:rPr>
          <w:lang w:val="ru-RU"/>
        </w:rPr>
        <w:t xml:space="preserve"> глава посвящена индивидуальному самопознанию участников тренинга. </w:t>
      </w:r>
      <w:r w:rsidRPr="000022FB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3C250F7A" wp14:editId="74CF8798">
                <wp:simplePos x="0" y="0"/>
                <wp:positionH relativeFrom="column">
                  <wp:posOffset>-114300</wp:posOffset>
                </wp:positionH>
                <wp:positionV relativeFrom="paragraph">
                  <wp:posOffset>-622300</wp:posOffset>
                </wp:positionV>
                <wp:extent cx="5911850" cy="1257300"/>
                <wp:effectExtent l="0" t="0" r="57150" b="63500"/>
                <wp:wrapTopAndBottom/>
                <wp:docPr id="6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11850" cy="1257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1431" dir="2700000" algn="ctr" rotWithShape="0">
                            <a:srgbClr val="808080"/>
                          </a:outerShdw>
                        </a:effectLst>
                      </wps:spPr>
                      <wps:txbx>
                        <w:txbxContent>
                          <w:p w:rsidR="00A82FEE" w:rsidRPr="0002154E" w:rsidRDefault="00A82FEE" w:rsidP="001251D3">
                            <w:pPr>
                              <w:pStyle w:val="Rahmeninhalt"/>
                              <w:jc w:val="left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lang w:val="ru-RU"/>
                              </w:rPr>
                              <w:t>Медиация обязана следовать общим ценностям истины конфликта, взаимного понимания, креативности в решениях и приверженности к соглашениям</w:t>
                            </w:r>
                            <w:r w:rsidRPr="0002154E">
                              <w:rPr>
                                <w:lang w:val="ru-RU"/>
                              </w:rPr>
                              <w:t xml:space="preserve">. </w:t>
                            </w:r>
                            <w:r>
                              <w:rPr>
                                <w:lang w:val="ru-RU"/>
                              </w:rPr>
                              <w:t>Это требует доверия, беспристрастности, равенства и самоцеленаправленности</w:t>
                            </w:r>
                            <w:r w:rsidRPr="0002154E">
                              <w:rPr>
                                <w:lang w:val="ru-RU"/>
                              </w:rPr>
                              <w:t xml:space="preserve">. </w:t>
                            </w:r>
                            <w:r>
                              <w:rPr>
                                <w:lang w:val="ru-RU"/>
                              </w:rPr>
                              <w:t>К тому же, успешная коммуникация, сотрудничество и урегулирование конфликтов основано на следующих ценностях</w:t>
                            </w:r>
                            <w:r w:rsidRPr="0002154E">
                              <w:rPr>
                                <w:lang w:val="ru-RU"/>
                              </w:rPr>
                              <w:t xml:space="preserve">: </w:t>
                            </w:r>
                            <w:r>
                              <w:rPr>
                                <w:lang w:val="ru-RU"/>
                              </w:rPr>
                              <w:t>двойной когерентности аутентичности и адаптации, отсутствии предубеждений, способности к четырёхсторонней коммуникации</w:t>
                            </w:r>
                            <w:r w:rsidRPr="0002154E">
                              <w:rPr>
                                <w:lang w:val="ru-RU"/>
                              </w:rPr>
                              <w:t xml:space="preserve">, </w:t>
                            </w:r>
                            <w:r>
                              <w:rPr>
                                <w:lang w:val="ru-RU"/>
                              </w:rPr>
                              <w:t xml:space="preserve">системном убеждении и динамическом балансе этих ценностей.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" o:spid="_x0000_s1035" style="position:absolute;left:0;text-align:left;margin-left:-9pt;margin-top:-49pt;width:465.5pt;height:99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" strokeweight="0">
                <v:shadow on="t" offset="1.75pt,1.75pt"/>
                <v:textbox>
                  <w:txbxContent>
                    <w:p w:rsidR="00A82FEE" w:rsidRPr="0002154E" w:rsidRDefault="00A82FEE" w:rsidP="001251D3">
                      <w:pPr>
                        <w:pStyle w:val="Rahmeninhalt"/>
                        <w:jc w:val="left"/>
                        <w:rPr>
                          <w:lang w:val="ru-RU"/>
                        </w:rPr>
                      </w:pPr>
                      <w:r>
                        <w:rPr>
                          <w:lang w:val="ru-RU"/>
                        </w:rPr>
                        <w:t>Медиация обязана следовать общим ценностям истины конфликта, взаимного понимания, креативности в решениях и приверженности к соглашениям</w:t>
                      </w:r>
                      <w:r w:rsidRPr="0002154E">
                        <w:rPr>
                          <w:lang w:val="ru-RU"/>
                        </w:rPr>
                        <w:t xml:space="preserve">. </w:t>
                      </w:r>
                      <w:r>
                        <w:rPr>
                          <w:lang w:val="ru-RU"/>
                        </w:rPr>
                        <w:t>Это требует доверия, беспристрастности, равенства и самоцеленаправленности</w:t>
                      </w:r>
                      <w:r w:rsidRPr="0002154E">
                        <w:rPr>
                          <w:lang w:val="ru-RU"/>
                        </w:rPr>
                        <w:t xml:space="preserve">. </w:t>
                      </w:r>
                      <w:r>
                        <w:rPr>
                          <w:lang w:val="ru-RU"/>
                        </w:rPr>
                        <w:t>К тому же, успешная коммуникация, сотрудничество и урегулирование конфликтов основано на следующих ценностях</w:t>
                      </w:r>
                      <w:r w:rsidRPr="0002154E">
                        <w:rPr>
                          <w:lang w:val="ru-RU"/>
                        </w:rPr>
                        <w:t xml:space="preserve">: </w:t>
                      </w:r>
                      <w:r>
                        <w:rPr>
                          <w:lang w:val="ru-RU"/>
                        </w:rPr>
                        <w:t>двойной когерентности аутентичности и адаптации, отсутствии предубеждений, способности к четырёхсторонней коммуникации</w:t>
                      </w:r>
                      <w:r w:rsidRPr="0002154E">
                        <w:rPr>
                          <w:lang w:val="ru-RU"/>
                        </w:rPr>
                        <w:t xml:space="preserve">, </w:t>
                      </w:r>
                      <w:r>
                        <w:rPr>
                          <w:lang w:val="ru-RU"/>
                        </w:rPr>
                        <w:t xml:space="preserve">системном убеждении и динамическом балансе этих ценностей. </w:t>
                      </w:r>
                    </w:p>
                  </w:txbxContent>
                </v:textbox>
                <w10:wrap type="topAndBottom"/>
              </v:rect>
            </w:pict>
          </mc:Fallback>
        </mc:AlternateContent>
      </w:r>
    </w:p>
    <w:p w:rsidR="001251D3" w:rsidRPr="000022FB" w:rsidRDefault="001251D3" w:rsidP="003B31B8">
      <w:pPr>
        <w:pStyle w:val="berschrift4"/>
        <w:numPr>
          <w:ilvl w:val="0"/>
          <w:numId w:val="5"/>
        </w:numPr>
      </w:pPr>
      <w:bookmarkStart w:id="2" w:name="_Toc386761129"/>
      <w:r w:rsidRPr="000022FB">
        <w:t>Самопознание: Определение культуры конфликта в самом себе и в других</w:t>
      </w:r>
      <w:bookmarkEnd w:id="2"/>
      <w:r w:rsidRPr="000022FB">
        <w:t xml:space="preserve"> </w:t>
      </w:r>
    </w:p>
    <w:p w:rsidR="001251D3" w:rsidRPr="000022FB" w:rsidRDefault="001251D3" w:rsidP="001251D3">
      <w:pPr>
        <w:rPr>
          <w:lang w:val="ru-RU"/>
        </w:rPr>
      </w:pPr>
      <w:r>
        <w:rPr>
          <w:lang w:val="ru-RU"/>
        </w:rPr>
        <w:t>ТМММСО не предназначен</w:t>
      </w:r>
      <w:r w:rsidRPr="000022FB">
        <w:rPr>
          <w:lang w:val="ru-RU"/>
        </w:rPr>
        <w:t xml:space="preserve"> для обучения культурным характеристикам сторон конфликта разных культур, стран, религий, профессий или организаций. Эта разнообразность слишком велика. Мы хотим </w:t>
      </w:r>
      <w:r>
        <w:rPr>
          <w:lang w:val="ru-RU"/>
        </w:rPr>
        <w:t>и</w:t>
      </w:r>
      <w:r w:rsidRPr="000022FB">
        <w:rPr>
          <w:lang w:val="ru-RU"/>
        </w:rPr>
        <w:t xml:space="preserve"> дальше разрабатывать компетенции для (a) чувствительного восприятия межкультурных различий и их основных ценностей, в том числе (b) компетенций по оценке их влияния на процесс медиации. Исходя из этого, участники должны сконцентрироваться на </w:t>
      </w:r>
      <w:r>
        <w:rPr>
          <w:lang w:val="ru-RU"/>
        </w:rPr>
        <w:t>своих</w:t>
      </w:r>
      <w:r w:rsidRPr="000022FB">
        <w:rPr>
          <w:lang w:val="ru-RU"/>
        </w:rPr>
        <w:t xml:space="preserve"> собственных восприятиях ценностей касательно конфликтов и их </w:t>
      </w:r>
      <w:r>
        <w:rPr>
          <w:lang w:val="ru-RU"/>
        </w:rPr>
        <w:t>решении</w:t>
      </w:r>
      <w:r w:rsidRPr="000022FB">
        <w:rPr>
          <w:lang w:val="ru-RU"/>
        </w:rPr>
        <w:t xml:space="preserve"> в рамках медиации, и, при необходимости, определить и проанализировать отличия от западной культуры медиации или между участниками. Основываясь на этом, можно разработать подходящие планы действий для рассмотрения конфликтов ценностей. </w:t>
      </w:r>
    </w:p>
    <w:p w:rsidR="001251D3" w:rsidRPr="000022FB" w:rsidRDefault="001251D3" w:rsidP="001251D3">
      <w:pPr>
        <w:rPr>
          <w:lang w:val="ru-RU"/>
        </w:rPr>
      </w:pPr>
      <w:r w:rsidRPr="000022FB">
        <w:rPr>
          <w:lang w:val="ru-RU"/>
        </w:rPr>
        <w:t xml:space="preserve">Ценности медиации, </w:t>
      </w:r>
      <w:r>
        <w:rPr>
          <w:lang w:val="ru-RU"/>
        </w:rPr>
        <w:t>упомянутые</w:t>
      </w:r>
      <w:r w:rsidRPr="000022FB">
        <w:rPr>
          <w:lang w:val="ru-RU"/>
        </w:rPr>
        <w:t xml:space="preserve"> ранее (и в данном учебнике)</w:t>
      </w:r>
      <w:r>
        <w:rPr>
          <w:lang w:val="ru-RU"/>
        </w:rPr>
        <w:t>,</w:t>
      </w:r>
      <w:r w:rsidRPr="000022FB">
        <w:rPr>
          <w:lang w:val="ru-RU"/>
        </w:rPr>
        <w:t xml:space="preserve"> являются ценностями западных обществ. Они могут провоцировать межкультурные конфликты в рамках тренинга и медиации, так как они могут столкнуться с другими приоритетами ценностей или даже с противоречащими ценностями среди участников. </w:t>
      </w:r>
    </w:p>
    <w:p w:rsidR="001251D3" w:rsidRPr="000022FB" w:rsidRDefault="001251D3" w:rsidP="001251D3">
      <w:pPr>
        <w:pStyle w:val="Beispiel"/>
        <w:rPr>
          <w:lang w:val="ru-RU"/>
        </w:rPr>
      </w:pPr>
      <w:r w:rsidRPr="000022FB">
        <w:rPr>
          <w:lang w:val="ru-RU"/>
        </w:rPr>
        <w:t xml:space="preserve">Например, западные инструкторы и медиаторы часто интенсивно вовлекают своих участников в определение тем и разработку планов действий. Они рассматривают это как выражение ценности </w:t>
      </w:r>
      <w:r w:rsidRPr="000022FB">
        <w:rPr>
          <w:i/>
          <w:lang w:val="ru-RU"/>
        </w:rPr>
        <w:t>индивидуального самоопределения</w:t>
      </w:r>
      <w:r w:rsidRPr="000022FB">
        <w:rPr>
          <w:lang w:val="ru-RU"/>
        </w:rPr>
        <w:t xml:space="preserve">. Члены других культур могут рассматривать высокий уровень участия как, например, отсутствие компетентности со стороны медиаторов или инструкторов, так как самоопределение менее важно чем </w:t>
      </w:r>
      <w:r w:rsidRPr="000022FB">
        <w:rPr>
          <w:i/>
          <w:lang w:val="ru-RU"/>
        </w:rPr>
        <w:t xml:space="preserve">принятие опыта и власти </w:t>
      </w:r>
      <w:r w:rsidRPr="000022FB">
        <w:rPr>
          <w:lang w:val="ru-RU"/>
        </w:rPr>
        <w:t>экспертов и менеджеров</w:t>
      </w:r>
      <w:r w:rsidRPr="000022FB">
        <w:rPr>
          <w:rStyle w:val="Funotenanker"/>
          <w:lang w:val="ru-RU"/>
        </w:rPr>
        <w:footnoteReference w:id="7"/>
      </w:r>
      <w:r w:rsidRPr="000022FB">
        <w:rPr>
          <w:lang w:val="ru-RU"/>
        </w:rPr>
        <w:t>.</w:t>
      </w:r>
    </w:p>
    <w:p w:rsidR="001251D3" w:rsidRPr="000022FB" w:rsidRDefault="001251D3" w:rsidP="001251D3">
      <w:pPr>
        <w:rPr>
          <w:lang w:val="ru-RU"/>
        </w:rPr>
      </w:pPr>
      <w:r w:rsidRPr="000022FB">
        <w:rPr>
          <w:lang w:val="ru-RU"/>
        </w:rPr>
        <w:t xml:space="preserve">Индивидуальные или субкультурные </w:t>
      </w:r>
      <w:r w:rsidRPr="008B3BAB">
        <w:rPr>
          <w:lang w:val="ru-RU"/>
        </w:rPr>
        <w:t xml:space="preserve">ценностные различия </w:t>
      </w:r>
      <w:r w:rsidRPr="000022FB">
        <w:rPr>
          <w:lang w:val="ru-RU"/>
        </w:rPr>
        <w:t xml:space="preserve">могут иметь место даже в рамках одного общества. Например, конфликты можно по-разному оценивать в зависимости от региональной принадлежности или профессии. </w:t>
      </w:r>
    </w:p>
    <w:p w:rsidR="001251D3" w:rsidRPr="000022FB" w:rsidRDefault="001251D3" w:rsidP="001251D3">
      <w:pPr>
        <w:pStyle w:val="Beispiel"/>
        <w:rPr>
          <w:lang w:val="ru-RU"/>
        </w:rPr>
      </w:pPr>
      <w:r w:rsidRPr="000022FB">
        <w:rPr>
          <w:lang w:val="ru-RU"/>
        </w:rPr>
        <w:t xml:space="preserve">Например, для некоторых людей считается неприемлемым открыто говорить об их собственных конфликтах в присутствии других – как будто конфликты являются позорной болезнью. Для таких людей, чувствительность во взаимоотношениях для решения этих «напряжённых ситуаций», очень ценна. Например, они воспринимают открытое выражение критики по отношению к другим как грубую агрессию или плохие манеры и предпочитают косвенные формы урегулирования конфликта с целью поддержать отношения. Другие, напротив, отказываются от косвенного урегулирования конфликтов, считая это неясным и нечестным. Они предпочитают правду и ясность, которую может обеспечить лишь недвусмысленное обсуждение конфликта. В этом контексте они, обычно, говорят что хороший аргумент очищает воздух подобно «грозе», что позволяет, в результате, всем задействованным сторонам </w:t>
      </w:r>
      <w:r>
        <w:rPr>
          <w:lang w:val="ru-RU"/>
        </w:rPr>
        <w:t>у</w:t>
      </w:r>
      <w:r w:rsidRPr="000022FB">
        <w:rPr>
          <w:lang w:val="ru-RU"/>
        </w:rPr>
        <w:t xml:space="preserve">видеть более чёткую картину. </w:t>
      </w:r>
    </w:p>
    <w:p w:rsidR="001251D3" w:rsidRPr="000022FB" w:rsidRDefault="001251D3" w:rsidP="001251D3">
      <w:pPr>
        <w:rPr>
          <w:lang w:val="ru-RU"/>
        </w:rPr>
      </w:pPr>
      <w:r w:rsidRPr="000022FB">
        <w:rPr>
          <w:lang w:val="ru-RU"/>
        </w:rPr>
        <w:t>Подобные различия могут отражать индивидуальны</w:t>
      </w:r>
      <w:r>
        <w:rPr>
          <w:lang w:val="ru-RU"/>
        </w:rPr>
        <w:t>е</w:t>
      </w:r>
      <w:r w:rsidRPr="000022FB">
        <w:rPr>
          <w:lang w:val="ru-RU"/>
        </w:rPr>
        <w:t xml:space="preserve"> модели («стили»)</w:t>
      </w:r>
      <w:r>
        <w:rPr>
          <w:lang w:val="ru-RU"/>
        </w:rPr>
        <w:t xml:space="preserve"> </w:t>
      </w:r>
      <w:r w:rsidRPr="000022FB">
        <w:rPr>
          <w:lang w:val="ru-RU"/>
        </w:rPr>
        <w:t>поведения. Всё же, е</w:t>
      </w:r>
      <w:r>
        <w:rPr>
          <w:lang w:val="ru-RU"/>
        </w:rPr>
        <w:t>с</w:t>
      </w:r>
      <w:r w:rsidRPr="000022FB">
        <w:rPr>
          <w:lang w:val="ru-RU"/>
        </w:rPr>
        <w:t xml:space="preserve">ли они появляются в рамках социальных сообществ, их называют межкультурными различиями – в этом случае, различиями в развёртывании </w:t>
      </w:r>
      <w:r w:rsidRPr="000022FB">
        <w:rPr>
          <w:lang w:val="ru-RU"/>
        </w:rPr>
        <w:lastRenderedPageBreak/>
        <w:t xml:space="preserve">конфликта. Подобные различия можно проиллюстрировать посредством квадрата ценностей. </w:t>
      </w:r>
    </w:p>
    <w:p w:rsidR="001251D3" w:rsidRPr="000022FB" w:rsidRDefault="001251D3" w:rsidP="001251D3">
      <w:pPr>
        <w:pStyle w:val="Beispiel"/>
        <w:rPr>
          <w:rStyle w:val="Funotenanker"/>
          <w:lang w:val="ru-RU"/>
        </w:rPr>
      </w:pPr>
      <w:r w:rsidRPr="000022FB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720704" behindDoc="0" locked="0" layoutInCell="1" allowOverlap="1" wp14:anchorId="5891CEF9" wp14:editId="417C8B54">
                <wp:simplePos x="0" y="0"/>
                <wp:positionH relativeFrom="column">
                  <wp:posOffset>2058035</wp:posOffset>
                </wp:positionH>
                <wp:positionV relativeFrom="paragraph">
                  <wp:posOffset>-96520</wp:posOffset>
                </wp:positionV>
                <wp:extent cx="3771900" cy="2560320"/>
                <wp:effectExtent l="0" t="0" r="19050" b="0"/>
                <wp:wrapSquare wrapText="bothSides"/>
                <wp:docPr id="7" name="Gruppieren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71900" cy="2560320"/>
                          <a:chOff x="0" y="-18784"/>
                          <a:chExt cx="3886200" cy="2193145"/>
                        </a:xfrm>
                      </wpg:grpSpPr>
                      <wpg:grpSp>
                        <wpg:cNvPr id="8" name="Gruppieren 2"/>
                        <wpg:cNvGrpSpPr/>
                        <wpg:grpSpPr>
                          <a:xfrm>
                            <a:off x="0" y="-18784"/>
                            <a:ext cx="3886200" cy="1638936"/>
                            <a:chOff x="531087" y="346995"/>
                            <a:chExt cx="4781368" cy="1886611"/>
                          </a:xfrm>
                        </wpg:grpSpPr>
                        <pic:pic xmlns:pic="http://schemas.openxmlformats.org/drawingml/2006/picture">
                          <pic:nvPicPr>
                            <pic:cNvPr id="9" name="Picture 3" descr="C:\Users\Alexander Redlich\Documents\My Dropbox\TiMMCO-Manual\ClairesBilder\2013_11_25_angry person_3.jpg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flipH="1">
                              <a:off x="577952" y="736142"/>
                              <a:ext cx="786028" cy="123756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10" name="AutoShape 12"/>
                          <wps:cNvSpPr>
                            <a:spLocks noChangeArrowheads="1"/>
                          </wps:cNvSpPr>
                          <wps:spPr bwMode="auto">
                            <a:xfrm>
                              <a:off x="734149" y="500236"/>
                              <a:ext cx="2104522" cy="402131"/>
                            </a:xfrm>
                            <a:prstGeom prst="wedgeRoundRectCallout">
                              <a:avLst>
                                <a:gd name="adj1" fmla="val -27439"/>
                                <a:gd name="adj2" fmla="val 75200"/>
                                <a:gd name="adj3" fmla="val 16667"/>
                              </a:avLst>
                            </a:prstGeom>
                            <a:solidFill>
                              <a:schemeClr val="bg1"/>
                            </a:solidFill>
                            <a:ln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A82FEE" w:rsidRPr="00CC04B5" w:rsidRDefault="00A82FEE" w:rsidP="001251D3">
                                <w:pPr>
                                  <w:pStyle w:val="StandardWeb"/>
                                  <w:spacing w:before="0" w:after="0"/>
                                  <w:jc w:val="center"/>
                                  <w:rPr>
                                    <w:rFonts w:asciiTheme="minorBidi" w:hAnsiTheme="minorBidi" w:cstheme="minorBidi"/>
                                    <w:sz w:val="20"/>
                                    <w:szCs w:val="20"/>
                                    <w:lang w:val="ru-RU"/>
                                  </w:rPr>
                                </w:pPr>
                                <w:r w:rsidRPr="00CC04B5">
                                  <w:rPr>
                                    <w:rFonts w:asciiTheme="minorBidi" w:hAnsiTheme="minorBidi" w:cstheme="minorBidi"/>
                                    <w:color w:val="000000" w:themeColor="text1"/>
                                    <w:kern w:val="24"/>
                                    <w:sz w:val="20"/>
                                    <w:szCs w:val="20"/>
                                    <w:lang w:val="ru-RU"/>
                                  </w:rPr>
                                  <w:t xml:space="preserve">Я за </w:t>
                                </w:r>
                                <w:r w:rsidRPr="00CC04B5">
                                  <w:rPr>
                                    <w:rFonts w:asciiTheme="minorBidi" w:hAnsiTheme="minorBidi" w:cstheme="minorBidi"/>
                                    <w:b/>
                                    <w:color w:val="000000" w:themeColor="text1"/>
                                    <w:kern w:val="24"/>
                                    <w:sz w:val="20"/>
                                    <w:szCs w:val="20"/>
                                    <w:lang w:val="ru-RU"/>
                                  </w:rPr>
                                  <w:t>ясность</w:t>
                                </w:r>
                                <w:r w:rsidRPr="00CC04B5">
                                  <w:rPr>
                                    <w:rFonts w:asciiTheme="minorBidi" w:hAnsiTheme="minorBidi" w:cstheme="minorBidi"/>
                                    <w:color w:val="000000" w:themeColor="text1"/>
                                    <w:kern w:val="24"/>
                                    <w:sz w:val="20"/>
                                    <w:szCs w:val="20"/>
                                    <w:lang w:val="ru-RU"/>
                                  </w:rPr>
                                  <w:t xml:space="preserve"> и </w:t>
                                </w:r>
                                <w:r w:rsidRPr="00CC04B5">
                                  <w:rPr>
                                    <w:rFonts w:asciiTheme="minorBidi" w:hAnsiTheme="minorBidi" w:cstheme="minorBidi"/>
                                    <w:b/>
                                    <w:color w:val="000000" w:themeColor="text1"/>
                                    <w:kern w:val="24"/>
                                    <w:sz w:val="20"/>
                                    <w:szCs w:val="20"/>
                                    <w:lang w:val="ru-RU"/>
                                  </w:rPr>
                                  <w:t>правду</w:t>
                                </w:r>
                                <w:r w:rsidRPr="00CC04B5">
                                  <w:rPr>
                                    <w:rFonts w:asciiTheme="minorBidi" w:hAnsiTheme="minorBidi" w:cstheme="minorBidi"/>
                                    <w:color w:val="000000" w:themeColor="text1"/>
                                    <w:kern w:val="24"/>
                                    <w:sz w:val="20"/>
                                    <w:szCs w:val="20"/>
                                    <w:lang w:val="ru-RU"/>
                                  </w:rPr>
                                  <w:t xml:space="preserve"> 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" name="Picture 2" descr="C:\Users\Alexander Redlich\Documents\My Dropbox\TiMMCO-Manual\ClairesBilder\2013_11_25_angry person_1..jpg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flipH="1">
                              <a:off x="4744776" y="899073"/>
                              <a:ext cx="503614" cy="924157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12" name="AutoShape 12"/>
                          <wps:cNvSpPr>
                            <a:spLocks noChangeArrowheads="1"/>
                          </wps:cNvSpPr>
                          <wps:spPr bwMode="auto">
                            <a:xfrm>
                              <a:off x="2967541" y="1773458"/>
                              <a:ext cx="2280850" cy="460148"/>
                            </a:xfrm>
                            <a:prstGeom prst="wedgeRoundRectCallout">
                              <a:avLst>
                                <a:gd name="adj1" fmla="val -126858"/>
                                <a:gd name="adj2" fmla="val -180244"/>
                                <a:gd name="adj3" fmla="val 16667"/>
                              </a:avLst>
                            </a:prstGeom>
                            <a:solidFill>
                              <a:schemeClr val="bg1"/>
                            </a:solidFill>
                            <a:ln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A82FEE" w:rsidRPr="00CC04B5" w:rsidRDefault="00A82FEE" w:rsidP="001251D3">
                                <w:pPr>
                                  <w:pStyle w:val="StandardWeb"/>
                                  <w:spacing w:before="0" w:after="0"/>
                                  <w:jc w:val="center"/>
                                  <w:rPr>
                                    <w:rFonts w:asciiTheme="minorBidi" w:hAnsiTheme="minorBidi" w:cstheme="minorBidi"/>
                                    <w:sz w:val="20"/>
                                    <w:szCs w:val="20"/>
                                    <w:lang w:val="ru-RU"/>
                                  </w:rPr>
                                </w:pPr>
                                <w:r w:rsidRPr="00CC04B5">
                                  <w:rPr>
                                    <w:rFonts w:asciiTheme="minorBidi" w:hAnsiTheme="minorBidi" w:cstheme="minorBidi"/>
                                    <w:color w:val="000000" w:themeColor="text1"/>
                                    <w:kern w:val="24"/>
                                    <w:sz w:val="20"/>
                                    <w:szCs w:val="20"/>
                                    <w:lang w:val="ru-RU"/>
                                  </w:rPr>
                                  <w:t xml:space="preserve">Вы </w:t>
                                </w:r>
                                <w:r w:rsidRPr="00CC04B5">
                                  <w:rPr>
                                    <w:rFonts w:asciiTheme="minorBidi" w:hAnsiTheme="minorBidi" w:cstheme="minorBidi"/>
                                    <w:b/>
                                    <w:color w:val="000000" w:themeColor="text1"/>
                                    <w:kern w:val="24"/>
                                    <w:sz w:val="20"/>
                                    <w:szCs w:val="20"/>
                                    <w:lang w:val="ru-RU"/>
                                  </w:rPr>
                                  <w:t>неясны и лицемерны</w:t>
                                </w:r>
                                <w:r w:rsidRPr="00CC04B5">
                                  <w:rPr>
                                    <w:rFonts w:asciiTheme="minorBidi" w:hAnsiTheme="minorBidi" w:cstheme="minorBidi"/>
                                    <w:color w:val="000000" w:themeColor="text1"/>
                                    <w:kern w:val="24"/>
                                    <w:sz w:val="20"/>
                                    <w:szCs w:val="20"/>
                                    <w:lang w:val="ru-RU"/>
                                  </w:rPr>
                                  <w:t xml:space="preserve"> 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13" name="AutoShape 12"/>
                          <wps:cNvSpPr>
                            <a:spLocks noChangeArrowheads="1"/>
                          </wps:cNvSpPr>
                          <wps:spPr bwMode="auto">
                            <a:xfrm>
                              <a:off x="2921771" y="346995"/>
                              <a:ext cx="2390684" cy="584392"/>
                            </a:xfrm>
                            <a:prstGeom prst="wedgeRoundRectCallout">
                              <a:avLst>
                                <a:gd name="adj1" fmla="val 35556"/>
                                <a:gd name="adj2" fmla="val 69514"/>
                                <a:gd name="adj3" fmla="val 16667"/>
                              </a:avLst>
                            </a:prstGeom>
                            <a:solidFill>
                              <a:schemeClr val="bg1"/>
                            </a:solidFill>
                            <a:ln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A82FEE" w:rsidRPr="00BD0913" w:rsidRDefault="00A82FEE" w:rsidP="00114E78">
                                <w:pPr>
                                  <w:pStyle w:val="StandardWeb"/>
                                  <w:spacing w:before="0" w:beforeAutospacing="0" w:after="0" w:afterAutospacing="0"/>
                                  <w:jc w:val="center"/>
                                  <w:rPr>
                                    <w:rFonts w:asciiTheme="minorBidi" w:hAnsiTheme="minorBidi" w:cstheme="minorBidi"/>
                                    <w:sz w:val="20"/>
                                    <w:szCs w:val="20"/>
                                    <w:lang w:val="en-US"/>
                                  </w:rPr>
                                </w:pPr>
                                <w:r w:rsidRPr="00CC04B5">
                                  <w:rPr>
                                    <w:rFonts w:asciiTheme="minorBidi" w:hAnsiTheme="minorBidi" w:cstheme="minorBidi"/>
                                    <w:color w:val="000000" w:themeColor="text1"/>
                                    <w:kern w:val="24"/>
                                    <w:sz w:val="20"/>
                                    <w:szCs w:val="20"/>
                                    <w:lang w:val="ru-RU"/>
                                  </w:rPr>
                                  <w:t xml:space="preserve">Я заинтересован в </w:t>
                                </w:r>
                                <w:r w:rsidRPr="00CC04B5">
                                  <w:rPr>
                                    <w:rFonts w:asciiTheme="minorBidi" w:hAnsiTheme="minorBidi" w:cstheme="minorBidi"/>
                                    <w:b/>
                                    <w:color w:val="000000" w:themeColor="text1"/>
                                    <w:kern w:val="24"/>
                                    <w:sz w:val="20"/>
                                    <w:szCs w:val="20"/>
                                    <w:lang w:val="ru-RU"/>
                                  </w:rPr>
                                  <w:t>чувствительности</w:t>
                                </w:r>
                                <w:r w:rsidRPr="00BD0913">
                                  <w:rPr>
                                    <w:rFonts w:asciiTheme="minorBidi" w:hAnsiTheme="minorBidi" w:cstheme="minorBidi"/>
                                    <w:b/>
                                    <w:color w:val="000000" w:themeColor="text1"/>
                                    <w:kern w:val="24"/>
                                    <w:sz w:val="20"/>
                                    <w:szCs w:val="20"/>
                                    <w:lang w:val="en-US"/>
                                  </w:rPr>
                                  <w:t xml:space="preserve"> </w:t>
                                </w:r>
                                <w:r w:rsidRPr="00114E78">
                                  <w:rPr>
                                    <w:rFonts w:asciiTheme="minorBidi" w:hAnsiTheme="minorBidi" w:cstheme="minorBidi"/>
                                    <w:b/>
                                    <w:color w:val="000000" w:themeColor="text1"/>
                                    <w:kern w:val="24"/>
                                    <w:sz w:val="20"/>
                                    <w:szCs w:val="20"/>
                                    <w:lang w:val="ru-RU"/>
                                  </w:rPr>
                                  <w:t>взаимоотношений</w:t>
                                </w:r>
                                <w:r w:rsidRPr="00BD0913">
                                  <w:rPr>
                                    <w:rFonts w:asciiTheme="minorBidi" w:hAnsiTheme="minorBidi" w:cstheme="minorBidi"/>
                                    <w:b/>
                                    <w:color w:val="000000" w:themeColor="text1"/>
                                    <w:kern w:val="24"/>
                                    <w:sz w:val="20"/>
                                    <w:szCs w:val="20"/>
                                    <w:lang w:val="en-US"/>
                                  </w:rPr>
                                  <w:t xml:space="preserve"> 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14" name="AutoShape 12"/>
                          <wps:cNvSpPr>
                            <a:spLocks noChangeArrowheads="1"/>
                          </wps:cNvSpPr>
                          <wps:spPr bwMode="auto">
                            <a:xfrm>
                              <a:off x="531087" y="1780768"/>
                              <a:ext cx="2307585" cy="452838"/>
                            </a:xfrm>
                            <a:prstGeom prst="wedgeRoundRectCallout">
                              <a:avLst>
                                <a:gd name="adj1" fmla="val 139613"/>
                                <a:gd name="adj2" fmla="val -189104"/>
                                <a:gd name="adj3" fmla="val 16667"/>
                              </a:avLst>
                            </a:prstGeom>
                            <a:solidFill>
                              <a:schemeClr val="bg1"/>
                            </a:solidFill>
                            <a:ln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A82FEE" w:rsidRPr="00CC04B5" w:rsidRDefault="00A82FEE" w:rsidP="001251D3">
                                <w:pPr>
                                  <w:pStyle w:val="StandardWeb"/>
                                  <w:spacing w:before="0" w:after="0"/>
                                  <w:jc w:val="center"/>
                                  <w:rPr>
                                    <w:rFonts w:asciiTheme="minorBidi" w:hAnsiTheme="minorBidi" w:cstheme="minorBidi"/>
                                    <w:sz w:val="20"/>
                                    <w:szCs w:val="20"/>
                                    <w:lang w:val="ru-RU"/>
                                  </w:rPr>
                                </w:pPr>
                                <w:r w:rsidRPr="00CC04B5">
                                  <w:rPr>
                                    <w:rFonts w:asciiTheme="minorBidi" w:hAnsiTheme="minorBidi" w:cstheme="minorBidi"/>
                                    <w:color w:val="000000" w:themeColor="text1"/>
                                    <w:kern w:val="24"/>
                                    <w:sz w:val="20"/>
                                    <w:szCs w:val="20"/>
                                    <w:lang w:val="ru-RU"/>
                                  </w:rPr>
                                  <w:t xml:space="preserve">Вы просто </w:t>
                                </w:r>
                                <w:r w:rsidRPr="00CC04B5">
                                  <w:rPr>
                                    <w:rFonts w:asciiTheme="minorBidi" w:hAnsiTheme="minorBidi" w:cstheme="minorBidi"/>
                                    <w:b/>
                                    <w:color w:val="000000" w:themeColor="text1"/>
                                    <w:kern w:val="24"/>
                                    <w:sz w:val="20"/>
                                    <w:szCs w:val="20"/>
                                    <w:lang w:val="ru-RU"/>
                                  </w:rPr>
                                  <w:t>агрессивны и грубы</w:t>
                                </w:r>
                                <w:r w:rsidRPr="00CC04B5">
                                  <w:rPr>
                                    <w:rFonts w:asciiTheme="minorBidi" w:hAnsiTheme="minorBidi" w:cstheme="minorBidi"/>
                                    <w:color w:val="000000" w:themeColor="text1"/>
                                    <w:kern w:val="24"/>
                                    <w:sz w:val="20"/>
                                    <w:szCs w:val="20"/>
                                    <w:lang w:val="ru-RU"/>
                                  </w:rPr>
                                  <w:t xml:space="preserve"> </w:t>
                                </w:r>
                              </w:p>
                              <w:p w:rsidR="00A82FEE" w:rsidRPr="00A70D29" w:rsidRDefault="00A82FEE" w:rsidP="001251D3">
                                <w:pPr>
                                  <w:pStyle w:val="StandardWeb"/>
                                  <w:spacing w:before="0" w:after="0"/>
                                  <w:jc w:val="center"/>
                                  <w:rPr>
                                    <w:rFonts w:asciiTheme="minorBidi" w:hAnsiTheme="minorBidi" w:cstheme="minorBidi"/>
                                    <w:sz w:val="22"/>
                                    <w:szCs w:val="22"/>
                                    <w:lang w:val="en-US"/>
                                  </w:rPr>
                                </w:pP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s:wsp>
                        <wps:cNvPr id="15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746249"/>
                            <a:ext cx="3796030" cy="42811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82FEE" w:rsidRPr="00CC04B5" w:rsidRDefault="00A82FEE" w:rsidP="001251D3">
                              <w:pPr>
                                <w:pStyle w:val="Beispiel"/>
                                <w:shd w:val="clear" w:color="auto" w:fill="FFFFFF" w:themeFill="background1"/>
                                <w:rPr>
                                  <w:szCs w:val="20"/>
                                  <w:lang w:val="ru-RU"/>
                                </w:rPr>
                              </w:pPr>
                              <w:r>
                                <w:rPr>
                                  <w:szCs w:val="20"/>
                                  <w:lang w:val="ru-RU"/>
                                </w:rPr>
                                <w:t xml:space="preserve">Рис. </w:t>
                              </w:r>
                              <w:r>
                                <w:rPr>
                                  <w:szCs w:val="20"/>
                                  <w:lang w:val="de-DE"/>
                                </w:rPr>
                                <w:t>9</w:t>
                              </w:r>
                              <w:r w:rsidRPr="00CC04B5">
                                <w:rPr>
                                  <w:szCs w:val="20"/>
                                  <w:lang w:val="ru-RU"/>
                                </w:rPr>
                                <w:t>.1: Анализ ценностей в рамках урегулирования конфликта и обвинений посредством Квадрата Ценностей: динамический баланс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7" o:spid="_x0000_s1036" style="position:absolute;left:0;text-align:left;margin-left:162.05pt;margin-top:-7.6pt;width:297pt;height:201.6pt;z-index:251720704;mso-width-relative:margin;mso-height-relative:margin" coordorigin=",-187" coordsize="38862,2193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">
                <v:group id="Gruppieren 2" o:spid="_x0000_s1037" style="position:absolute;top:-187;width:38862;height:16388" coordorigin="5310,3469" coordsize="47813,188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09gstsEAAADaAAAADwAA&#10;AAAAAAAAAAAAAACqAgAAZHJzL2Rvd25yZXYueG1sUEsFBgAAAAAEAAQA+gAAAJgDAAAAAA==&#10;">
                  <v:shape id="Picture 3" o:spid="_x0000_s1038" type="#_x0000_t75" style="position:absolute;left:5779;top:7361;width:7860;height:12376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EYCJ3GAAAA2gAAAA8AAABkcnMvZG93bnJldi54bWxEj09rwkAUxO+FfoflCV6k2TT+IaauoSiC&#10;p4qxtPT2yD6T0OzbkF01fvtuodDjMDO/YVb5YFpxpd41lhU8RzEI4tLqhisF76fdUwrCeWSNrWVS&#10;cCcH+frxYYWZtjc+0rXwlQgQdhkqqL3vMildWZNBF9mOOHhn2xv0QfaV1D3eAty0MonjhTTYcFio&#10;saNNTeV3cTEKrPlIN93XZLY7VJ/bpJi+zZeziVLj0fD6AsLT4P/Df+29VrCE3yvhBsj1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RgIncYAAADaAAAADwAAAAAAAAAAAAAA&#10;AACfAgAAZHJzL2Rvd25yZXYueG1sUEsFBgAAAAAEAAQA9wAAAJIDAAAAAA==&#10;">
                    <v:imagedata r:id="rId23" o:title="2013_11_25_angry person_3"/>
                  </v:shape>
                  <v:shapetype id="_x0000_t62" coordsize="21600,21600" o:spt="62" adj="1350,25920" path="m3600,qx,3600l0@8@12@24,0@9,,18000qy3600,21600l@6,21600@15@27@7,21600,18000,21600qx21600,18000l21600@9@18@30,21600@8,21600,3600qy18000,l@7,0@21@33@6,xe">
                    <v:stroke joinstyle="miter"/>
                    <v:formulas>
                      <v:f eqn="sum 10800 0 #0"/>
                      <v:f eqn="sum 10800 0 #1"/>
                      <v:f eqn="sum #0 0 #1"/>
                      <v:f eqn="sum @0 @1 0"/>
                      <v:f eqn="sum 21600 0 #0"/>
                      <v:f eqn="sum 21600 0 #1"/>
                      <v:f eqn="if @0 3600 12600"/>
                      <v:f eqn="if @0 9000 18000"/>
                      <v:f eqn="if @1 3600 12600"/>
                      <v:f eqn="if @1 9000 18000"/>
                      <v:f eqn="if @2 0 #0"/>
                      <v:f eqn="if @3 @10 0"/>
                      <v:f eqn="if #0 0 @11"/>
                      <v:f eqn="if @2 @6 #0"/>
                      <v:f eqn="if @3 @6 @13"/>
                      <v:f eqn="if @5 @6 @14"/>
                      <v:f eqn="if @2 #0 21600"/>
                      <v:f eqn="if @3 21600 @16"/>
                      <v:f eqn="if @4 21600 @17"/>
                      <v:f eqn="if @2 #0 @6"/>
                      <v:f eqn="if @3 @19 @6"/>
                      <v:f eqn="if #1 @6 @20"/>
                      <v:f eqn="if @2 @8 #1"/>
                      <v:f eqn="if @3 @22 @8"/>
                      <v:f eqn="if #0 @8 @23"/>
                      <v:f eqn="if @2 21600 #1"/>
                      <v:f eqn="if @3 21600 @25"/>
                      <v:f eqn="if @5 21600 @26"/>
                      <v:f eqn="if @2 #1 @8"/>
                      <v:f eqn="if @3 @8 @28"/>
                      <v:f eqn="if @4 @8 @29"/>
                      <v:f eqn="if @2 #1 0"/>
                      <v:f eqn="if @3 @31 0"/>
                      <v:f eqn="if #1 0 @32"/>
                      <v:f eqn="val #0"/>
                      <v:f eqn="val #1"/>
                    </v:formulas>
                    <v:path o:connecttype="custom" o:connectlocs="10800,0;0,10800;10800,21600;21600,10800;@34,@35" textboxrect="791,791,20809,20809"/>
                    <v:handles>
                      <v:h position="#0,#1"/>
                    </v:handles>
                  </v:shapetype>
                  <v:shape id="AutoShape 12" o:spid="_x0000_s1039" type="#_x0000_t62" style="position:absolute;left:7341;top:5002;width:21045;height:40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6Sk8MA&#10;AADbAAAADwAAAGRycy9kb3ducmV2LnhtbESPQWvDMAyF74X9B6PBLmV1NmjI0rphBNrtunaX3kSs&#10;JaGxnMRuk/376VDY7Qk9fXpvW8yuUzcaQ+vZwMsqAUVcedtybeD7tH/OQIWIbLHzTAZ+KUCxe1hs&#10;Mbd+4i+6HWOtBMIhRwNNjH2udagachhWvieW3Y8fHUYZx1rbESeBu06/JkmqHbYsHxrsqWyouhyv&#10;TijuXJVv17LLwvqD3CFJl+dhMObpcX7fgIo0x3/z/frTSnxJL11EgN7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l6Sk8MAAADbAAAADwAAAAAAAAAAAAAAAACYAgAAZHJzL2Rv&#10;d25yZXYueG1sUEsFBgAAAAAEAAQA9QAAAIgDAAAAAA==&#10;" adj="4873,27043" fillcolor="white [3212]" strokecolor="black [3213]">
                    <v:textbox>
                      <w:txbxContent>
                        <w:p w:rsidR="00A82FEE" w:rsidRPr="00CC04B5" w:rsidRDefault="00A82FEE" w:rsidP="001251D3">
                          <w:pPr>
                            <w:pStyle w:val="StandardWeb"/>
                            <w:spacing w:before="0" w:after="0"/>
                            <w:jc w:val="center"/>
                            <w:rPr>
                              <w:rFonts w:asciiTheme="minorBidi" w:hAnsiTheme="minorBidi" w:cstheme="minorBidi"/>
                              <w:sz w:val="20"/>
                              <w:szCs w:val="20"/>
                              <w:lang w:val="ru-RU"/>
                            </w:rPr>
                          </w:pPr>
                          <w:r w:rsidRPr="00CC04B5">
                            <w:rPr>
                              <w:rFonts w:asciiTheme="minorBidi" w:hAnsiTheme="minorBidi" w:cstheme="minorBidi"/>
                              <w:color w:val="000000" w:themeColor="text1"/>
                              <w:kern w:val="24"/>
                              <w:sz w:val="20"/>
                              <w:szCs w:val="20"/>
                              <w:lang w:val="ru-RU"/>
                            </w:rPr>
                            <w:t xml:space="preserve">Я за </w:t>
                          </w:r>
                          <w:r w:rsidRPr="00CC04B5">
                            <w:rPr>
                              <w:rFonts w:asciiTheme="minorBidi" w:hAnsiTheme="minorBidi" w:cstheme="minorBidi"/>
                              <w:b/>
                              <w:color w:val="000000" w:themeColor="text1"/>
                              <w:kern w:val="24"/>
                              <w:sz w:val="20"/>
                              <w:szCs w:val="20"/>
                              <w:lang w:val="ru-RU"/>
                            </w:rPr>
                            <w:t>ясность</w:t>
                          </w:r>
                          <w:r w:rsidRPr="00CC04B5">
                            <w:rPr>
                              <w:rFonts w:asciiTheme="minorBidi" w:hAnsiTheme="minorBidi" w:cstheme="minorBidi"/>
                              <w:color w:val="000000" w:themeColor="text1"/>
                              <w:kern w:val="24"/>
                              <w:sz w:val="20"/>
                              <w:szCs w:val="20"/>
                              <w:lang w:val="ru-RU"/>
                            </w:rPr>
                            <w:t xml:space="preserve"> и </w:t>
                          </w:r>
                          <w:r w:rsidRPr="00CC04B5">
                            <w:rPr>
                              <w:rFonts w:asciiTheme="minorBidi" w:hAnsiTheme="minorBidi" w:cstheme="minorBidi"/>
                              <w:b/>
                              <w:color w:val="000000" w:themeColor="text1"/>
                              <w:kern w:val="24"/>
                              <w:sz w:val="20"/>
                              <w:szCs w:val="20"/>
                              <w:lang w:val="ru-RU"/>
                            </w:rPr>
                            <w:t>правду</w:t>
                          </w:r>
                          <w:r w:rsidRPr="00CC04B5">
                            <w:rPr>
                              <w:rFonts w:asciiTheme="minorBidi" w:hAnsiTheme="minorBidi" w:cstheme="minorBidi"/>
                              <w:color w:val="000000" w:themeColor="text1"/>
                              <w:kern w:val="24"/>
                              <w:sz w:val="20"/>
                              <w:szCs w:val="20"/>
                              <w:lang w:val="ru-RU"/>
                            </w:rPr>
                            <w:t xml:space="preserve"> </w:t>
                          </w:r>
                        </w:p>
                      </w:txbxContent>
                    </v:textbox>
                  </v:shape>
                  <v:shape id="Picture 2" o:spid="_x0000_s1040" type="#_x0000_t75" style="position:absolute;left:47447;top:8990;width:5036;height:9242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kDzNjEAAAA2wAAAA8AAABkcnMvZG93bnJldi54bWxET9tqAjEQfS/4D2GEvohmbWmR1SjFtqAU&#10;6xV8HTazm6WbyXYTdfXrm0Khb3M415nMWluJMzW+dKxgOEhAEGdOl1woOOzf+yMQPiBrrByTgit5&#10;mE07dxNMtbvwls67UIgYwj5FBSaEOpXSZ4Ys+oGriSOXu8ZiiLAppG7wEsNtJR+S5FlaLDk2GKxp&#10;bij72p2sgnyzvH3s7eeq93qbm97T9+Nbvj4qdd9tX8YgArXhX/znXug4fwi/v8QD5PQ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kDzNjEAAAA2wAAAA8AAAAAAAAAAAAAAAAA&#10;nwIAAGRycy9kb3ducmV2LnhtbFBLBQYAAAAABAAEAPcAAACQAwAAAAA=&#10;">
                    <v:imagedata r:id="rId24" o:title="2013_11_25_angry person_1."/>
                  </v:shape>
                  <v:shape id="AutoShape 12" o:spid="_x0000_s1041" type="#_x0000_t62" style="position:absolute;left:29675;top:17734;width:22808;height:46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mfgcAA&#10;AADbAAAADwAAAGRycy9kb3ducmV2LnhtbERPTYvCMBC9C/6HMMLeNLWHRbpGEUHRm60LZW9jM7bF&#10;ZlKaaKu/3iws7G0e73OW68E04kGdqy0rmM8iEMSF1TWXCr7Pu+kChPPIGhvLpOBJDtar8WiJibY9&#10;p/TIfClCCLsEFVTet4mUrqjIoJvZljhwV9sZ9AF2pdQd9iHcNDKOok9psObQUGFL24qKW3Y3CppX&#10;vz9ddeo5P19yGR+z3U+aKfUxGTZfIDwN/l/85z7oMD+G31/CAXL1B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tmfgcAAAADbAAAADwAAAAAAAAAAAAAAAACYAgAAZHJzL2Rvd25y&#10;ZXYueG1sUEsFBgAAAAAEAAQA9QAAAIUDAAAAAA==&#10;" adj="-16601,-28133" fillcolor="white [3212]" strokecolor="black [3213]">
                    <v:textbox>
                      <w:txbxContent>
                        <w:p w:rsidR="00A82FEE" w:rsidRPr="00CC04B5" w:rsidRDefault="00A82FEE" w:rsidP="001251D3">
                          <w:pPr>
                            <w:pStyle w:val="StandardWeb"/>
                            <w:spacing w:before="0" w:after="0"/>
                            <w:jc w:val="center"/>
                            <w:rPr>
                              <w:rFonts w:asciiTheme="minorBidi" w:hAnsiTheme="minorBidi" w:cstheme="minorBidi"/>
                              <w:sz w:val="20"/>
                              <w:szCs w:val="20"/>
                              <w:lang w:val="ru-RU"/>
                            </w:rPr>
                          </w:pPr>
                          <w:r w:rsidRPr="00CC04B5">
                            <w:rPr>
                              <w:rFonts w:asciiTheme="minorBidi" w:hAnsiTheme="minorBidi" w:cstheme="minorBidi"/>
                              <w:color w:val="000000" w:themeColor="text1"/>
                              <w:kern w:val="24"/>
                              <w:sz w:val="20"/>
                              <w:szCs w:val="20"/>
                              <w:lang w:val="ru-RU"/>
                            </w:rPr>
                            <w:t xml:space="preserve">Вы </w:t>
                          </w:r>
                          <w:r w:rsidRPr="00CC04B5">
                            <w:rPr>
                              <w:rFonts w:asciiTheme="minorBidi" w:hAnsiTheme="minorBidi" w:cstheme="minorBidi"/>
                              <w:b/>
                              <w:color w:val="000000" w:themeColor="text1"/>
                              <w:kern w:val="24"/>
                              <w:sz w:val="20"/>
                              <w:szCs w:val="20"/>
                              <w:lang w:val="ru-RU"/>
                            </w:rPr>
                            <w:t>неясны и лицемерны</w:t>
                          </w:r>
                          <w:r w:rsidRPr="00CC04B5">
                            <w:rPr>
                              <w:rFonts w:asciiTheme="minorBidi" w:hAnsiTheme="minorBidi" w:cstheme="minorBidi"/>
                              <w:color w:val="000000" w:themeColor="text1"/>
                              <w:kern w:val="24"/>
                              <w:sz w:val="20"/>
                              <w:szCs w:val="20"/>
                              <w:lang w:val="ru-RU"/>
                            </w:rPr>
                            <w:t xml:space="preserve"> </w:t>
                          </w:r>
                        </w:p>
                      </w:txbxContent>
                    </v:textbox>
                  </v:shape>
                  <v:shape id="AutoShape 12" o:spid="_x0000_s1042" type="#_x0000_t62" style="position:absolute;left:29217;top:3469;width:23907;height:5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/IsMIA&#10;AADbAAAADwAAAGRycy9kb3ducmV2LnhtbERP3WrCMBS+H/gO4QjezXSzyOhMSxEHKkOY+gCH5qwp&#10;a05KE2316c1gsLvz8f2eVTHaVlyp941jBS/zBARx5XTDtYLz6eP5DYQPyBpbx6TgRh6KfPK0wky7&#10;gb/oegy1iCHsM1RgQugyKX1lyKKfu444ct+utxgi7GupexxiuG3la5IspcWGY4PBjtaGqp/jxSq4&#10;n5KLKdMhdfu2+kx3i3O5PWyUmk3H8h1EoDH8i//cWx3nL+D3l3iAzB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H8iwwgAAANsAAAAPAAAAAAAAAAAAAAAAAJgCAABkcnMvZG93&#10;bnJldi54bWxQSwUGAAAAAAQABAD1AAAAhwMAAAAA&#10;" adj="18480,25815" fillcolor="white [3212]" strokecolor="black [3213]">
                    <v:textbox>
                      <w:txbxContent>
                        <w:p w:rsidR="00A82FEE" w:rsidRPr="00BD0913" w:rsidRDefault="00A82FEE" w:rsidP="00114E78">
                          <w:pPr>
                            <w:pStyle w:val="StandardWeb"/>
                            <w:spacing w:before="0" w:beforeAutospacing="0" w:after="0" w:afterAutospacing="0"/>
                            <w:jc w:val="center"/>
                            <w:rPr>
                              <w:rFonts w:asciiTheme="minorBidi" w:hAnsiTheme="minorBidi" w:cstheme="minorBidi"/>
                              <w:sz w:val="20"/>
                              <w:szCs w:val="20"/>
                              <w:lang w:val="en-US"/>
                            </w:rPr>
                          </w:pPr>
                          <w:r w:rsidRPr="00CC04B5">
                            <w:rPr>
                              <w:rFonts w:asciiTheme="minorBidi" w:hAnsiTheme="minorBidi" w:cstheme="minorBidi"/>
                              <w:color w:val="000000" w:themeColor="text1"/>
                              <w:kern w:val="24"/>
                              <w:sz w:val="20"/>
                              <w:szCs w:val="20"/>
                              <w:lang w:val="ru-RU"/>
                            </w:rPr>
                            <w:t xml:space="preserve">Я заинтересован в </w:t>
                          </w:r>
                          <w:r w:rsidRPr="00CC04B5">
                            <w:rPr>
                              <w:rFonts w:asciiTheme="minorBidi" w:hAnsiTheme="minorBidi" w:cstheme="minorBidi"/>
                              <w:b/>
                              <w:color w:val="000000" w:themeColor="text1"/>
                              <w:kern w:val="24"/>
                              <w:sz w:val="20"/>
                              <w:szCs w:val="20"/>
                              <w:lang w:val="ru-RU"/>
                            </w:rPr>
                            <w:t>чувствительности</w:t>
                          </w:r>
                          <w:r w:rsidRPr="00BD0913">
                            <w:rPr>
                              <w:rFonts w:asciiTheme="minorBidi" w:hAnsiTheme="minorBidi" w:cstheme="minorBidi"/>
                              <w:b/>
                              <w:color w:val="000000" w:themeColor="text1"/>
                              <w:kern w:val="24"/>
                              <w:sz w:val="20"/>
                              <w:szCs w:val="20"/>
                              <w:lang w:val="en-US"/>
                            </w:rPr>
                            <w:t xml:space="preserve"> </w:t>
                          </w:r>
                          <w:r w:rsidRPr="00114E78">
                            <w:rPr>
                              <w:rFonts w:asciiTheme="minorBidi" w:hAnsiTheme="minorBidi" w:cstheme="minorBidi"/>
                              <w:b/>
                              <w:color w:val="000000" w:themeColor="text1"/>
                              <w:kern w:val="24"/>
                              <w:sz w:val="20"/>
                              <w:szCs w:val="20"/>
                              <w:lang w:val="ru-RU"/>
                            </w:rPr>
                            <w:t>взаимоотношений</w:t>
                          </w:r>
                          <w:r w:rsidRPr="00BD0913">
                            <w:rPr>
                              <w:rFonts w:asciiTheme="minorBidi" w:hAnsiTheme="minorBidi" w:cstheme="minorBidi"/>
                              <w:b/>
                              <w:color w:val="000000" w:themeColor="text1"/>
                              <w:kern w:val="24"/>
                              <w:sz w:val="20"/>
                              <w:szCs w:val="20"/>
                              <w:lang w:val="en-US"/>
                            </w:rPr>
                            <w:t xml:space="preserve"> </w:t>
                          </w:r>
                        </w:p>
                      </w:txbxContent>
                    </v:textbox>
                  </v:shape>
                  <v:shape id="AutoShape 12" o:spid="_x0000_s1043" type="#_x0000_t62" style="position:absolute;left:5310;top:17807;width:23076;height:45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UvVb8A&#10;AADbAAAADwAAAGRycy9kb3ducmV2LnhtbERP24rCMBB9X/Afwgi+rakiItUoIlTEBZetfsDQjE2x&#10;mZQm1rpfb4SFfZvDuc5q09tadNT6yrGCyTgBQVw4XXGp4HLOPhcgfEDWWDsmBU/ysFkPPlaYavfg&#10;H+ryUIoYwj5FBSaEJpXSF4Ys+rFriCN3da3FEGFbSt3iI4bbWk6TZC4tVhwbDDa0M1Tc8rtVcJov&#10;JH/N9PHJnT757Dsz+99aqdGw3y5BBOrDv/jPfdBx/gzev8QD5Po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yhS9VvwAAANsAAAAPAAAAAAAAAAAAAAAAAJgCAABkcnMvZG93bnJl&#10;di54bWxQSwUGAAAAAAQABAD1AAAAhAMAAAAA&#10;" adj="40956,-30046" fillcolor="white [3212]" strokecolor="black [3213]">
                    <v:textbox>
                      <w:txbxContent>
                        <w:p w:rsidR="00A82FEE" w:rsidRPr="00CC04B5" w:rsidRDefault="00A82FEE" w:rsidP="001251D3">
                          <w:pPr>
                            <w:pStyle w:val="StandardWeb"/>
                            <w:spacing w:before="0" w:after="0"/>
                            <w:jc w:val="center"/>
                            <w:rPr>
                              <w:rFonts w:asciiTheme="minorBidi" w:hAnsiTheme="minorBidi" w:cstheme="minorBidi"/>
                              <w:sz w:val="20"/>
                              <w:szCs w:val="20"/>
                              <w:lang w:val="ru-RU"/>
                            </w:rPr>
                          </w:pPr>
                          <w:r w:rsidRPr="00CC04B5">
                            <w:rPr>
                              <w:rFonts w:asciiTheme="minorBidi" w:hAnsiTheme="minorBidi" w:cstheme="minorBidi"/>
                              <w:color w:val="000000" w:themeColor="text1"/>
                              <w:kern w:val="24"/>
                              <w:sz w:val="20"/>
                              <w:szCs w:val="20"/>
                              <w:lang w:val="ru-RU"/>
                            </w:rPr>
                            <w:t xml:space="preserve">Вы просто </w:t>
                          </w:r>
                          <w:r w:rsidRPr="00CC04B5">
                            <w:rPr>
                              <w:rFonts w:asciiTheme="minorBidi" w:hAnsiTheme="minorBidi" w:cstheme="minorBidi"/>
                              <w:b/>
                              <w:color w:val="000000" w:themeColor="text1"/>
                              <w:kern w:val="24"/>
                              <w:sz w:val="20"/>
                              <w:szCs w:val="20"/>
                              <w:lang w:val="ru-RU"/>
                            </w:rPr>
                            <w:t>агрессивны и грубы</w:t>
                          </w:r>
                          <w:r w:rsidRPr="00CC04B5">
                            <w:rPr>
                              <w:rFonts w:asciiTheme="minorBidi" w:hAnsiTheme="minorBidi" w:cstheme="minorBidi"/>
                              <w:color w:val="000000" w:themeColor="text1"/>
                              <w:kern w:val="24"/>
                              <w:sz w:val="20"/>
                              <w:szCs w:val="20"/>
                              <w:lang w:val="ru-RU"/>
                            </w:rPr>
                            <w:t xml:space="preserve"> </w:t>
                          </w:r>
                        </w:p>
                        <w:p w:rsidR="00A82FEE" w:rsidRPr="00A70D29" w:rsidRDefault="00A82FEE" w:rsidP="001251D3">
                          <w:pPr>
                            <w:pStyle w:val="StandardWeb"/>
                            <w:spacing w:before="0" w:after="0"/>
                            <w:jc w:val="center"/>
                            <w:rPr>
                              <w:rFonts w:asciiTheme="minorBidi" w:hAnsiTheme="minorBidi" w:cstheme="minorBidi"/>
                              <w:sz w:val="22"/>
                              <w:szCs w:val="22"/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shape id="_x0000_s1044" type="#_x0000_t202" style="position:absolute;top:17462;width:37960;height:42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ZY5cEA&#10;AADbAAAADwAAAGRycy9kb3ducmV2LnhtbERPzWrCQBC+F/oOyxS8lLqpaGyjm1ALitekPsCYHZNg&#10;djZkVxPfvisI3ubj+511NppWXKl3jWUFn9MIBHFpdcOVgsPf9uMLhPPIGlvLpOBGDrL09WWNibYD&#10;53QtfCVCCLsEFdTed4mUrqzJoJvajjhwJ9sb9AH2ldQ9DiHctHIWRbE02HBoqLGj35rKc3ExCk77&#10;4X3xPRx3/rDM5/EGm+XR3pSavI0/KxCeRv8UP9x7HeYv4P5LOECm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0WWOXBAAAA2wAAAA8AAAAAAAAAAAAAAAAAmAIAAGRycy9kb3du&#10;cmV2LnhtbFBLBQYAAAAABAAEAPUAAACGAwAAAAA=&#10;" stroked="f">
                  <v:textbox>
                    <w:txbxContent>
                      <w:p w:rsidR="00A82FEE" w:rsidRPr="00CC04B5" w:rsidRDefault="00A82FEE" w:rsidP="001251D3">
                        <w:pPr>
                          <w:pStyle w:val="Beispiel"/>
                          <w:shd w:val="clear" w:color="auto" w:fill="FFFFFF" w:themeFill="background1"/>
                          <w:rPr>
                            <w:szCs w:val="20"/>
                            <w:lang w:val="ru-RU"/>
                          </w:rPr>
                        </w:pPr>
                        <w:r>
                          <w:rPr>
                            <w:szCs w:val="20"/>
                            <w:lang w:val="ru-RU"/>
                          </w:rPr>
                          <w:t xml:space="preserve">Рис. </w:t>
                        </w:r>
                        <w:r>
                          <w:rPr>
                            <w:szCs w:val="20"/>
                            <w:lang w:val="de-DE"/>
                          </w:rPr>
                          <w:t>9</w:t>
                        </w:r>
                        <w:r w:rsidRPr="00CC04B5">
                          <w:rPr>
                            <w:szCs w:val="20"/>
                            <w:lang w:val="ru-RU"/>
                          </w:rPr>
                          <w:t>.1: Анализ ценностей в рамках урегулирования конфликта и обвинений посредством Квадрата Ценностей: динамический баланс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Pr="000022FB">
        <w:rPr>
          <w:lang w:val="ru-RU"/>
        </w:rPr>
        <w:t>В этом примере одна сторона очень высоко ценит чистую правду   и меньше ценит чувствительность, благотворно влияющую на взаимоотношения. У другой стороны иные приоритеты: если возникают сомнения, поддержание отношений обладает приоритетом над правдивой критикой</w:t>
      </w:r>
      <w:r w:rsidRPr="000022FB">
        <w:rPr>
          <w:rStyle w:val="Funotenanker"/>
          <w:lang w:val="ru-RU"/>
        </w:rPr>
        <w:footnoteReference w:id="8"/>
      </w:r>
      <w:r w:rsidRPr="000022FB">
        <w:rPr>
          <w:lang w:val="ru-RU"/>
        </w:rPr>
        <w:t>.</w:t>
      </w:r>
    </w:p>
    <w:p w:rsidR="001251D3" w:rsidRPr="000022FB" w:rsidRDefault="001251D3" w:rsidP="001251D3">
      <w:pPr>
        <w:rPr>
          <w:lang w:val="ru-RU"/>
        </w:rPr>
      </w:pPr>
      <w:r w:rsidRPr="000022FB">
        <w:rPr>
          <w:lang w:val="ru-RU"/>
        </w:rPr>
        <w:t>Различия в стиле могут привести к коммуникационной дестабилизации, или даже перерасти в серьёзный конфликт взаимоотношений,  если каждая сторона считает свои восприятия ценностей абсолютными и рассматривает ценности другой стороны как отрицательные и принижает их значимость. Таким образом</w:t>
      </w:r>
      <w:r>
        <w:rPr>
          <w:lang w:val="ru-RU"/>
        </w:rPr>
        <w:t>,</w:t>
      </w:r>
      <w:r w:rsidRPr="000022FB">
        <w:rPr>
          <w:lang w:val="ru-RU"/>
        </w:rPr>
        <w:t xml:space="preserve"> они угрожают идентичности друг друга: основные составляющие их представления о самих себе подвергаются критике и их надо защитить. </w:t>
      </w:r>
      <w:r>
        <w:rPr>
          <w:lang w:val="ru-RU"/>
        </w:rPr>
        <w:t>Подобная</w:t>
      </w:r>
      <w:r w:rsidRPr="000022FB">
        <w:rPr>
          <w:lang w:val="ru-RU"/>
        </w:rPr>
        <w:t xml:space="preserve"> угроза, воспринимаемая как квази-экзистенциальная, провоцирует сильные эмоции, часто в виде смеси страха и агрессии, а они, в свою очередь, активизируют ум и тело для конфликта. </w:t>
      </w:r>
    </w:p>
    <w:p w:rsidR="001251D3" w:rsidRPr="000022FB" w:rsidRDefault="001251D3" w:rsidP="001251D3">
      <w:pPr>
        <w:rPr>
          <w:lang w:val="ru-RU"/>
        </w:rPr>
      </w:pPr>
      <w:r w:rsidRPr="000022FB">
        <w:rPr>
          <w:lang w:val="ru-RU"/>
        </w:rPr>
        <w:t>В случае наличия различий не только в индивидуальных стилях, но и различий в коллективных ценностях, стороны конфликта также должны защищать идентичность своих сообществ; это означает, что они должны бороться во имя других. Это дополнительное требование часто добавляет ещё больше эмоций и энергии в конфликт.</w:t>
      </w:r>
      <w:r w:rsidRPr="000022FB">
        <w:rPr>
          <w:rStyle w:val="Funotenanker"/>
          <w:lang w:val="ru-RU"/>
        </w:rPr>
        <w:footnoteReference w:id="9"/>
      </w:r>
      <w:r w:rsidRPr="000022FB">
        <w:rPr>
          <w:lang w:val="ru-RU"/>
        </w:rPr>
        <w:t xml:space="preserve"> Время от времени, страх и агрессия подогреваются различиями в рамках своего собственного сообщества. Если кто-то защищает своё сообщество от угроз извне, направленных на идентичность и в то же время чувствует, что за ним наблюдают антагонисты из собственного сообщества, он/</w:t>
      </w:r>
      <w:r>
        <w:rPr>
          <w:lang w:val="ru-RU"/>
        </w:rPr>
        <w:t>он</w:t>
      </w:r>
      <w:r w:rsidRPr="000022FB">
        <w:rPr>
          <w:lang w:val="ru-RU"/>
        </w:rPr>
        <w:t xml:space="preserve">а будет более яростно защищать своё сообщество чтобы сильнее атаковать внешнего врага. </w:t>
      </w:r>
    </w:p>
    <w:p w:rsidR="001251D3" w:rsidRPr="000022FB" w:rsidRDefault="001251D3" w:rsidP="001251D3">
      <w:pPr>
        <w:rPr>
          <w:lang w:val="ru-RU"/>
        </w:rPr>
      </w:pPr>
      <w:r w:rsidRPr="000022FB">
        <w:rPr>
          <w:lang w:val="ru-RU"/>
        </w:rPr>
        <w:t xml:space="preserve">Таким образом, различные конфликты могут способствовать конфликту идентичности. То, что одна сторона рассматривает в качестве ценной части </w:t>
      </w:r>
      <w:r>
        <w:rPr>
          <w:lang w:val="ru-RU"/>
        </w:rPr>
        <w:t>своей</w:t>
      </w:r>
      <w:r w:rsidRPr="000022FB">
        <w:rPr>
          <w:lang w:val="ru-RU"/>
        </w:rPr>
        <w:t xml:space="preserve"> собственной идентичности, другая сторона будет рассматривать как отрицательную характеристику. В процессе эскалации конфликта, общая ситуация другой стороны часто искажается из-за этих отрицательных характеристик. Остальные </w:t>
      </w:r>
      <w:r>
        <w:rPr>
          <w:lang w:val="ru-RU"/>
        </w:rPr>
        <w:t xml:space="preserve">люди </w:t>
      </w:r>
      <w:r w:rsidRPr="000022FB">
        <w:rPr>
          <w:lang w:val="ru-RU"/>
        </w:rPr>
        <w:t xml:space="preserve">уже не рассматриваются как индивидуумы с тенденцией к отрицательному поведению в конкретной ситуации, а всё сообщество получает клеймо с негативной характеристикой. </w:t>
      </w:r>
    </w:p>
    <w:p w:rsidR="001251D3" w:rsidRPr="000022FB" w:rsidRDefault="001251D3" w:rsidP="001251D3">
      <w:pPr>
        <w:pStyle w:val="Beispiel"/>
        <w:rPr>
          <w:lang w:val="ru-RU"/>
        </w:rPr>
      </w:pPr>
      <w:r w:rsidRPr="000022FB">
        <w:rPr>
          <w:lang w:val="ru-RU"/>
        </w:rPr>
        <w:t xml:space="preserve">В приведённом выше примере, отдельные члены сторон изначально обвиняют друг друга в грубости, соответственно, в отсутствии ясности в разрешении конфликтов. В случае </w:t>
      </w:r>
      <w:r w:rsidRPr="000022FB">
        <w:rPr>
          <w:lang w:val="ru-RU"/>
        </w:rPr>
        <w:lastRenderedPageBreak/>
        <w:t>дальнейших эскалаций, они приписывают агрессию, соответственно, нечестность, другой стороне в целом.</w:t>
      </w:r>
    </w:p>
    <w:p w:rsidR="001251D3" w:rsidRPr="000022FB" w:rsidRDefault="001251D3" w:rsidP="001251D3">
      <w:pPr>
        <w:rPr>
          <w:lang w:val="ru-RU"/>
        </w:rPr>
      </w:pPr>
      <w:r w:rsidRPr="000022FB">
        <w:rPr>
          <w:lang w:val="ru-RU"/>
        </w:rPr>
        <w:t xml:space="preserve">Конечным результатом часто является чёрно-белая поляризация согласно модели «вы плохие, а мы хорошие». Такие стереотипы атакуют всё самовосприятие и вызывают ещё большее сопротивление. Сейчас конфликт заключается лишь в сохранении идентичности. </w:t>
      </w:r>
    </w:p>
    <w:p w:rsidR="001251D3" w:rsidRPr="000022FB" w:rsidRDefault="001251D3" w:rsidP="001251D3">
      <w:pPr>
        <w:rPr>
          <w:lang w:val="ru-RU"/>
        </w:rPr>
      </w:pPr>
      <w:r w:rsidRPr="000022FB">
        <w:rPr>
          <w:lang w:val="ru-RU"/>
        </w:rPr>
        <w:t>Медиаторы должны быть чуткими и осознавать свои собственные ценности и тенденции к стереотипизации других в рамках конфликта</w:t>
      </w:r>
      <w:r>
        <w:rPr>
          <w:lang w:val="ru-RU"/>
        </w:rPr>
        <w:t>,</w:t>
      </w:r>
      <w:r w:rsidRPr="000022FB">
        <w:rPr>
          <w:lang w:val="ru-RU"/>
        </w:rPr>
        <w:t xml:space="preserve"> для того, чтобы успешно справиться со взаимной стереотипизацией сторон конфликта. </w:t>
      </w:r>
    </w:p>
    <w:p w:rsidR="00114E78" w:rsidRDefault="00114E78" w:rsidP="003B31B8">
      <w:pPr>
        <w:pStyle w:val="berschrift2"/>
        <w:pageBreakBefore/>
        <w:numPr>
          <w:ilvl w:val="1"/>
          <w:numId w:val="14"/>
        </w:numPr>
        <w:spacing w:before="0" w:after="160" w:line="100" w:lineRule="atLeast"/>
        <w:jc w:val="both"/>
        <w:rPr>
          <w:lang w:val="ru-RU"/>
        </w:rPr>
        <w:sectPr w:rsidR="00114E78">
          <w:headerReference w:type="default" r:id="rId25"/>
          <w:footerReference w:type="default" r:id="rId26"/>
          <w:pgSz w:w="11906" w:h="16838"/>
          <w:pgMar w:top="1417" w:right="1417" w:bottom="1134" w:left="1417" w:header="708" w:footer="708" w:gutter="0"/>
          <w:cols w:space="720"/>
          <w:formProt w:val="0"/>
          <w:docGrid w:linePitch="360" w:charSpace="24576"/>
        </w:sectPr>
      </w:pPr>
    </w:p>
    <w:p w:rsidR="001251D3" w:rsidRPr="000022FB" w:rsidRDefault="001251D3" w:rsidP="003B31B8">
      <w:pPr>
        <w:pStyle w:val="berschrift2"/>
        <w:pageBreakBefore/>
        <w:numPr>
          <w:ilvl w:val="1"/>
          <w:numId w:val="14"/>
        </w:numPr>
        <w:spacing w:before="0" w:after="160" w:line="100" w:lineRule="atLeast"/>
        <w:ind w:left="426" w:hanging="426"/>
        <w:jc w:val="both"/>
        <w:rPr>
          <w:lang w:val="ru-RU"/>
        </w:rPr>
      </w:pPr>
      <w:bookmarkStart w:id="3" w:name="_Toc386761130"/>
      <w:r w:rsidRPr="000022FB">
        <w:rPr>
          <w:lang w:val="ru-RU"/>
        </w:rPr>
        <w:lastRenderedPageBreak/>
        <w:t>Упражнение: Культурные ценности и разрушение коммуникации (60')</w:t>
      </w:r>
      <w:bookmarkEnd w:id="3"/>
    </w:p>
    <w:p w:rsidR="001251D3" w:rsidRPr="000022FB" w:rsidRDefault="00527A29" w:rsidP="001251D3">
      <w:pPr>
        <w:rPr>
          <w:lang w:val="ru-RU" w:eastAsia="de-DE"/>
        </w:rPr>
      </w:pPr>
      <w:r w:rsidRPr="00527A29">
        <w:rPr>
          <w:noProof/>
          <w:lang w:val="de-DE" w:eastAsia="de-DE"/>
        </w:rPr>
        <w:drawing>
          <wp:inline distT="0" distB="0" distL="0" distR="0" wp14:anchorId="7DAF4200" wp14:editId="2651EF20">
            <wp:extent cx="5772785" cy="5153660"/>
            <wp:effectExtent l="0" t="0" r="0" b="8890"/>
            <wp:docPr id="458" name="Grafik 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785" cy="5153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251D3" w:rsidRPr="000022FB">
        <w:rPr>
          <w:lang w:val="ru-RU" w:eastAsia="de-DE"/>
        </w:rPr>
        <w:t xml:space="preserve">Рисунок </w:t>
      </w:r>
      <w:r w:rsidR="001251D3">
        <w:rPr>
          <w:lang w:val="ru-RU" w:eastAsia="de-DE"/>
        </w:rPr>
        <w:t>9.</w:t>
      </w:r>
      <w:r w:rsidR="001251D3" w:rsidRPr="000022FB">
        <w:rPr>
          <w:lang w:val="ru-RU" w:eastAsia="de-DE"/>
        </w:rPr>
        <w:t>1.1 иллюстрирует присвоение выбранных высказываний двум измерениям ценностей из всемирного исследования</w:t>
      </w:r>
      <w:r w:rsidR="001251D3" w:rsidRPr="000022FB">
        <w:rPr>
          <w:rStyle w:val="Funotenanker"/>
          <w:lang w:val="ru-RU" w:eastAsia="de-DE"/>
        </w:rPr>
        <w:footnoteReference w:id="10"/>
      </w:r>
      <w:r w:rsidR="001251D3" w:rsidRPr="000022FB">
        <w:rPr>
          <w:lang w:val="ru-RU" w:eastAsia="de-DE"/>
        </w:rPr>
        <w:t xml:space="preserve">. Высказывания, приведённые в верхнем ряду, придают высокое значение традиционным или извечно-рациональным властям.  В нижнем ряду находятся те высказывания, согласно которым религия играет очень важную роль. В верхнем ряду религия менее важна. С этим измерением связаны многие другие ценности. Традиционные высказывания подчёркивают важность взаимоотношения родитель-ребёнок, уважения к властям и семейных ценностей. Они отвергают разводы, аборты, эвтаназию и самоубийство и высоко ценят национальную гордость. </w:t>
      </w:r>
      <w:r w:rsidR="001251D3" w:rsidRPr="000022FB">
        <w:rPr>
          <w:i/>
          <w:lang w:val="ru-RU" w:eastAsia="de-DE"/>
        </w:rPr>
        <w:t xml:space="preserve">Извечно-рациональные ценности </w:t>
      </w:r>
      <w:r w:rsidR="001251D3" w:rsidRPr="000022FB">
        <w:rPr>
          <w:lang w:val="ru-RU" w:eastAsia="de-DE"/>
        </w:rPr>
        <w:t xml:space="preserve">(в верхней части рисунка) подчёркивают мотивацию деятельности, политические интересы и рационально обоснованную толерантность по отношению к нарушению традиционных ценностей. </w:t>
      </w:r>
    </w:p>
    <w:p w:rsidR="001251D3" w:rsidRPr="000022FB" w:rsidRDefault="001251D3" w:rsidP="001251D3">
      <w:pPr>
        <w:rPr>
          <w:lang w:val="ru-RU"/>
        </w:rPr>
      </w:pPr>
      <w:r w:rsidRPr="000022FB">
        <w:rPr>
          <w:i/>
          <w:iCs/>
          <w:lang w:val="ru-RU" w:eastAsia="de-DE"/>
        </w:rPr>
        <w:t>Ценность для выживания</w:t>
      </w:r>
      <w:r w:rsidRPr="000022FB">
        <w:rPr>
          <w:lang w:val="ru-RU" w:eastAsia="de-DE"/>
        </w:rPr>
        <w:t xml:space="preserve"> (левая сторона таблицы) показывает высокий уровень доверия к науке, благосклонно относится к деньгам и технологиям, правлению и руководству, а также к идее, что детям нужны оба родителя.</w:t>
      </w:r>
    </w:p>
    <w:p w:rsidR="001251D3" w:rsidRPr="000022FB" w:rsidRDefault="001251D3" w:rsidP="001251D3">
      <w:pPr>
        <w:rPr>
          <w:lang w:val="ru-RU"/>
        </w:rPr>
      </w:pPr>
      <w:r w:rsidRPr="000022FB">
        <w:rPr>
          <w:i/>
          <w:iCs/>
          <w:lang w:val="ru-RU" w:eastAsia="de-DE"/>
        </w:rPr>
        <w:lastRenderedPageBreak/>
        <w:t xml:space="preserve">Индивидуальное благосостояние </w:t>
      </w:r>
      <w:r w:rsidRPr="000022FB">
        <w:rPr>
          <w:lang w:val="ru-RU" w:eastAsia="de-DE"/>
        </w:rPr>
        <w:t xml:space="preserve">(справа; далее перерастающее в </w:t>
      </w:r>
      <w:r w:rsidRPr="000022FB">
        <w:rPr>
          <w:i/>
          <w:lang w:val="ru-RU" w:eastAsia="de-DE"/>
        </w:rPr>
        <w:t>самореализацию</w:t>
      </w:r>
      <w:r w:rsidRPr="000022FB">
        <w:rPr>
          <w:lang w:val="ru-RU" w:eastAsia="de-DE"/>
        </w:rPr>
        <w:t xml:space="preserve"> в последующей работе) выражено удовлетворением жизнью и уровнем здоровья, а также доверием к согражданам. Это выражает постматериальные ценности: например, личная свобода выбирать образ жизни, участие в процессе принятия решений в области экономики и политики, гендерное равенство и толерантность к меньшинствам, таким как иммигранты или люди гомосексуальной ориентации.</w:t>
      </w:r>
    </w:p>
    <w:p w:rsidR="001251D3" w:rsidRPr="000022FB" w:rsidRDefault="001251D3" w:rsidP="001251D3">
      <w:pPr>
        <w:rPr>
          <w:lang w:val="ru-RU" w:eastAsia="de-DE"/>
        </w:rPr>
      </w:pPr>
      <w:r w:rsidRPr="000022FB">
        <w:rPr>
          <w:lang w:val="ru-RU" w:eastAsia="de-DE"/>
        </w:rPr>
        <w:t>Данное упражнение анализирует коллективные ценности этого канона, используя -</w:t>
      </w:r>
      <w:r w:rsidRPr="000022FB">
        <w:rPr>
          <w:sz w:val="20"/>
          <w:szCs w:val="20"/>
          <w:lang w:val="ru-RU" w:eastAsia="de-DE"/>
        </w:rPr>
        <w:t>&gt; Квадрат Ценностей и Развития</w:t>
      </w:r>
      <w:r w:rsidRPr="000022FB">
        <w:rPr>
          <w:lang w:val="ru-RU" w:eastAsia="de-DE"/>
        </w:rPr>
        <w:t>, «КЦР»)</w:t>
      </w:r>
      <w:r w:rsidRPr="000022FB">
        <w:rPr>
          <w:rStyle w:val="Funotenanker"/>
          <w:lang w:val="ru-RU" w:eastAsia="de-DE"/>
        </w:rPr>
        <w:footnoteReference w:id="11"/>
      </w:r>
      <w:r w:rsidRPr="000022FB">
        <w:rPr>
          <w:lang w:val="ru-RU" w:eastAsia="de-DE"/>
        </w:rPr>
        <w:t>.</w:t>
      </w:r>
    </w:p>
    <w:p w:rsidR="001251D3" w:rsidRPr="000022FB" w:rsidRDefault="001251D3" w:rsidP="00527A29">
      <w:pPr>
        <w:pStyle w:val="berschrift4"/>
      </w:pPr>
      <w:bookmarkStart w:id="4" w:name="_Toc386761131"/>
      <w:r w:rsidRPr="000022FB">
        <w:t>Презентация высказываний и пояснение обеих измерений (10')</w:t>
      </w:r>
      <w:bookmarkEnd w:id="4"/>
      <w:r w:rsidRPr="000022FB">
        <w:t xml:space="preserve"> </w:t>
      </w:r>
    </w:p>
    <w:p w:rsidR="001251D3" w:rsidRPr="000022FB" w:rsidRDefault="001251D3" w:rsidP="001251D3">
      <w:pPr>
        <w:rPr>
          <w:lang w:val="ru-RU"/>
        </w:rPr>
      </w:pPr>
      <w:r w:rsidRPr="000022FB">
        <w:rPr>
          <w:lang w:val="ru-RU" w:eastAsia="de-DE"/>
        </w:rPr>
        <w:t xml:space="preserve">Команда инструкторов объясняет систему путём размещения самых важных высказываний на карточках на полу, как указано в Рис. </w:t>
      </w:r>
      <w:r>
        <w:rPr>
          <w:lang w:val="ru-RU" w:eastAsia="de-DE"/>
        </w:rPr>
        <w:t>9.</w:t>
      </w:r>
      <w:r w:rsidRPr="000022FB">
        <w:rPr>
          <w:lang w:val="ru-RU" w:eastAsia="de-DE"/>
        </w:rPr>
        <w:t xml:space="preserve">1.1. В случае возникновения вопросов, инструкторы и участники могут совместно уточнить и изменить высказывания. Помимо этого, можно добавить новые карточки. Важно лишь, чтобы размещение новых или изменённых карточек соответствовало двум измерениям. </w:t>
      </w:r>
    </w:p>
    <w:p w:rsidR="001251D3" w:rsidRPr="000022FB" w:rsidRDefault="001251D3" w:rsidP="00527A29">
      <w:pPr>
        <w:pStyle w:val="berschrift4"/>
      </w:pPr>
      <w:bookmarkStart w:id="5" w:name="_Toc386761132"/>
      <w:r w:rsidRPr="000022FB">
        <w:t>Организация рабочих тандемов (5')</w:t>
      </w:r>
      <w:bookmarkEnd w:id="5"/>
    </w:p>
    <w:p w:rsidR="001251D3" w:rsidRPr="000022FB" w:rsidRDefault="001251D3" w:rsidP="001251D3">
      <w:pPr>
        <w:rPr>
          <w:lang w:val="ru-RU"/>
        </w:rPr>
      </w:pPr>
      <w:r w:rsidRPr="000022FB">
        <w:rPr>
          <w:lang w:val="ru-RU" w:eastAsia="de-DE"/>
        </w:rPr>
        <w:t xml:space="preserve">Инструктор: Сейчас выберите, пожалуйста, одно высказывание, с которым вы можете согласиться или которое вас заинтересовало! Пожалуйста, оставайтесь примерно на месте карточки... У всех есть карточка? (Один инструктор идёт в центр группы и садится на корточки.) Итак, я нахожусь примерно в середине группы. Пожалуйста, </w:t>
      </w:r>
      <w:r>
        <w:rPr>
          <w:lang w:val="ru-RU" w:eastAsia="de-DE"/>
        </w:rPr>
        <w:t>представьте себе</w:t>
      </w:r>
      <w:r w:rsidRPr="000022FB">
        <w:rPr>
          <w:lang w:val="ru-RU" w:eastAsia="de-DE"/>
        </w:rPr>
        <w:t>, что я являюсь центральной точкой, и наладьте визуальный контакт с человеком напротив вас. Например, люди с карточками «мотивация к деятельности» и «Бог важен». Сейчас они сформируют рабочий тандем.</w:t>
      </w:r>
    </w:p>
    <w:p w:rsidR="001251D3" w:rsidRPr="000022FB" w:rsidRDefault="001251D3" w:rsidP="00527A29">
      <w:pPr>
        <w:pStyle w:val="berschrift4"/>
      </w:pPr>
      <w:bookmarkStart w:id="6" w:name="_Toc386761133"/>
      <w:r w:rsidRPr="000022FB">
        <w:t>Инструкции по работе (10')</w:t>
      </w:r>
      <w:bookmarkEnd w:id="6"/>
      <w:r w:rsidRPr="000022FB">
        <w:t xml:space="preserve"> </w:t>
      </w:r>
    </w:p>
    <w:p w:rsidR="001251D3" w:rsidRPr="000022FB" w:rsidRDefault="001251D3" w:rsidP="001251D3">
      <w:pPr>
        <w:rPr>
          <w:lang w:val="ru-RU"/>
        </w:rPr>
      </w:pPr>
      <w:r w:rsidRPr="000022FB">
        <w:rPr>
          <w:lang w:val="ru-RU" w:eastAsia="de-DE"/>
        </w:rPr>
        <w:t xml:space="preserve">Пожалуйста, проработайте квадрат ценностей для противоречий, используя Рабочий Лист </w:t>
      </w:r>
      <w:r>
        <w:rPr>
          <w:lang w:val="ru-RU" w:eastAsia="de-DE"/>
        </w:rPr>
        <w:t>9.</w:t>
      </w:r>
      <w:r w:rsidRPr="000022FB">
        <w:rPr>
          <w:lang w:val="ru-RU" w:eastAsia="de-DE"/>
        </w:rPr>
        <w:t xml:space="preserve">1.1 (инструкторы раздают рабочие листы, см. ниже). Объясните друг другу, с какой ценностью вы ассоциируете высказывание на вашей карточке. В этом может помочь вам название измерений. Найдите название для этих двух ценностей и запишите их в каждую верхнюю рамку, например, мотивация к деятельности и религиозность. Обе ценности должны дополнять друг друга в динамичном плодотворном балансе. Например, всемирно известные учёные заявляют, что они смогли объединить свои убеждения о высшей силе и научной мотивации. </w:t>
      </w:r>
    </w:p>
    <w:p w:rsidR="001251D3" w:rsidRPr="000022FB" w:rsidRDefault="001251D3" w:rsidP="001251D3">
      <w:pPr>
        <w:rPr>
          <w:lang w:val="ru-RU"/>
        </w:rPr>
      </w:pPr>
      <w:r w:rsidRPr="000022FB">
        <w:rPr>
          <w:lang w:val="ru-RU" w:eastAsia="de-DE"/>
        </w:rPr>
        <w:t xml:space="preserve">Далее, подумайте, пожалуйста, о том, как обе положительные ценности могут стать отрицательными личными характеристиками, если они станут абсолютными и будут применяться во всех сферах жизни; т.е., мотивация к действию может быть раздута до мании всемогущества («Я могу всего достичь сам») и религиозность до фатализма («Всё решает Бог»). </w:t>
      </w:r>
    </w:p>
    <w:p w:rsidR="00527A29" w:rsidRPr="00527A29" w:rsidRDefault="001251D3" w:rsidP="00A82FEE">
      <w:pPr>
        <w:rPr>
          <w:lang w:val="de-DE"/>
        </w:rPr>
      </w:pPr>
      <w:r w:rsidRPr="000022FB">
        <w:rPr>
          <w:lang w:val="ru-RU" w:eastAsia="de-DE"/>
        </w:rPr>
        <w:t xml:space="preserve">В завершение, </w:t>
      </w:r>
      <w:r>
        <w:rPr>
          <w:lang w:val="ru-RU" w:eastAsia="de-DE"/>
        </w:rPr>
        <w:t>прочувствуйте</w:t>
      </w:r>
      <w:r w:rsidRPr="000022FB">
        <w:rPr>
          <w:lang w:val="ru-RU" w:eastAsia="de-DE"/>
        </w:rPr>
        <w:t xml:space="preserve">, как вы себя </w:t>
      </w:r>
      <w:r>
        <w:rPr>
          <w:lang w:val="ru-RU" w:eastAsia="de-DE"/>
        </w:rPr>
        <w:t>ощущаете</w:t>
      </w:r>
      <w:r w:rsidRPr="000022FB">
        <w:rPr>
          <w:lang w:val="ru-RU" w:eastAsia="de-DE"/>
        </w:rPr>
        <w:t xml:space="preserve">, когда ваши ценности приписываются вам в качестве отрицательных характеристик, обвиняя друг друга в том, что вы обладаете этими характеристиками. </w:t>
      </w:r>
      <w:r>
        <w:rPr>
          <w:lang w:val="ru-RU" w:eastAsia="de-DE"/>
        </w:rPr>
        <w:t>«</w:t>
      </w:r>
      <w:r w:rsidRPr="000022FB">
        <w:rPr>
          <w:lang w:val="ru-RU" w:eastAsia="de-DE"/>
        </w:rPr>
        <w:t>То, что вы называете мотивацией к действию, является лишь вашим больным желанием доминироват</w:t>
      </w:r>
      <w:r>
        <w:rPr>
          <w:lang w:val="ru-RU" w:eastAsia="de-DE"/>
        </w:rPr>
        <w:t>ь и контролировать всё и всех!»</w:t>
      </w:r>
      <w:r w:rsidRPr="000022FB">
        <w:rPr>
          <w:lang w:val="ru-RU" w:eastAsia="de-DE"/>
        </w:rPr>
        <w:t>/«Ваша вера в Бога является лишь оправданием, чтобы не предпринимать никаких усилий»</w:t>
      </w:r>
      <w:r>
        <w:rPr>
          <w:lang w:val="ru-RU" w:eastAsia="de-DE"/>
        </w:rPr>
        <w:t>.</w:t>
      </w:r>
    </w:p>
    <w:p w:rsidR="00A82FEE" w:rsidRDefault="00A82FEE">
      <w:pPr>
        <w:suppressAutoHyphens w:val="0"/>
        <w:spacing w:after="200" w:line="276" w:lineRule="auto"/>
        <w:jc w:val="left"/>
        <w:rPr>
          <w:rFonts w:eastAsia="Times New Roman"/>
          <w:b/>
          <w:bCs/>
          <w:iCs/>
          <w:sz w:val="20"/>
          <w:lang w:val="ru-RU" w:eastAsia="de-DE"/>
        </w:rPr>
      </w:pPr>
      <w:bookmarkStart w:id="7" w:name="_Toc386761134"/>
      <w:r>
        <w:br w:type="page"/>
      </w:r>
    </w:p>
    <w:p w:rsidR="001251D3" w:rsidRPr="000022FB" w:rsidRDefault="001251D3" w:rsidP="00A82FEE">
      <w:pPr>
        <w:pStyle w:val="berschrift4"/>
      </w:pPr>
      <w:r w:rsidRPr="000022FB">
        <w:lastRenderedPageBreak/>
        <w:t xml:space="preserve">Работа в тандемах: </w:t>
      </w:r>
      <w:r w:rsidRPr="00A82FEE">
        <w:t>анализ</w:t>
      </w:r>
      <w:r w:rsidRPr="000022FB">
        <w:t xml:space="preserve"> ценностей (15')</w:t>
      </w:r>
      <w:bookmarkEnd w:id="7"/>
    </w:p>
    <w:p w:rsidR="001251D3" w:rsidRPr="000022FB" w:rsidRDefault="001251D3" w:rsidP="001251D3">
      <w:pPr>
        <w:rPr>
          <w:lang w:val="ru-RU"/>
        </w:rPr>
      </w:pPr>
      <w:r w:rsidRPr="000022FB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529C5892" wp14:editId="52FEB846">
                <wp:simplePos x="0" y="0"/>
                <wp:positionH relativeFrom="column">
                  <wp:posOffset>-54610</wp:posOffset>
                </wp:positionH>
                <wp:positionV relativeFrom="paragraph">
                  <wp:posOffset>264795</wp:posOffset>
                </wp:positionV>
                <wp:extent cx="5899150" cy="4644390"/>
                <wp:effectExtent l="38100" t="38100" r="120650" b="118110"/>
                <wp:wrapTopAndBottom/>
                <wp:docPr id="1" name="Rechtec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99150" cy="464439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hteck 1" o:spid="_x0000_s1026" style="position:absolute;margin-left:-4.3pt;margin-top:20.85pt;width:464.5pt;height:365.7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" filled="f" strokecolor="black [3213]" strokeweight="1pt">
                <v:shadow on="t" color="black" opacity="26214f" origin="-.5,-.5" offset=".74836mm,.74836mm"/>
                <w10:wrap type="topAndBottom"/>
              </v:rect>
            </w:pict>
          </mc:Fallback>
        </mc:AlternateContent>
      </w:r>
      <w:r w:rsidRPr="000022FB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723776" behindDoc="0" locked="0" layoutInCell="1" allowOverlap="1" wp14:anchorId="10F02A1A" wp14:editId="688BE4A9">
                <wp:simplePos x="0" y="0"/>
                <wp:positionH relativeFrom="column">
                  <wp:posOffset>40005</wp:posOffset>
                </wp:positionH>
                <wp:positionV relativeFrom="paragraph">
                  <wp:posOffset>617855</wp:posOffset>
                </wp:positionV>
                <wp:extent cx="5702300" cy="2457450"/>
                <wp:effectExtent l="0" t="0" r="38100" b="31750"/>
                <wp:wrapTopAndBottom/>
                <wp:docPr id="2" name="Group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5702300" cy="2457450"/>
                          <a:chOff x="0" y="144"/>
                          <a:chExt cx="3600" cy="1652"/>
                        </a:xfrm>
                      </wpg:grpSpPr>
                      <wps:wsp>
                        <wps:cNvPr id="3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48"/>
                            <a:ext cx="1632" cy="6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82FEE" w:rsidRPr="006945DF" w:rsidRDefault="00A82FEE" w:rsidP="001251D3">
                              <w:pPr>
                                <w:pStyle w:val="StandardWeb"/>
                                <w:kinsoku w:val="0"/>
                                <w:overflowPunct w:val="0"/>
                                <w:spacing w:before="0" w:after="0"/>
                                <w:jc w:val="center"/>
                                <w:textAlignment w:val="baseline"/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16"/>
                                  <w:szCs w:val="16"/>
                                  <w:lang w:val="ru-RU"/>
                                </w:rPr>
                              </w:pPr>
                              <w:r w:rsidRPr="006945DF"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16"/>
                                  <w:szCs w:val="16"/>
                                  <w:lang w:val="ru-RU"/>
                                </w:rPr>
                                <w:t>Ценность</w:t>
                              </w:r>
                            </w:p>
                            <w:p w:rsidR="00A82FEE" w:rsidRPr="006945DF" w:rsidRDefault="00A82FEE" w:rsidP="001251D3">
                              <w:pPr>
                                <w:pStyle w:val="StandardWeb"/>
                                <w:kinsoku w:val="0"/>
                                <w:overflowPunct w:val="0"/>
                                <w:spacing w:before="0" w:after="0"/>
                                <w:jc w:val="center"/>
                                <w:textAlignment w:val="baseline"/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4"/>
                                  <w:szCs w:val="4"/>
                                  <w:lang w:val="ru-RU"/>
                                </w:rPr>
                              </w:pPr>
                            </w:p>
                            <w:p w:rsidR="00A82FEE" w:rsidRPr="00193C6A" w:rsidRDefault="00A82FEE" w:rsidP="001251D3">
                              <w:pPr>
                                <w:pStyle w:val="StandardWeb"/>
                                <w:kinsoku w:val="0"/>
                                <w:overflowPunct w:val="0"/>
                                <w:spacing w:before="0" w:after="0"/>
                                <w:jc w:val="center"/>
                                <w:textAlignment w:val="baseline"/>
                                <w:rPr>
                                  <w:sz w:val="16"/>
                                  <w:szCs w:val="16"/>
                                  <w:lang w:val="en-US"/>
                                </w:rPr>
                              </w:pPr>
                              <w:r w:rsidRPr="006945DF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  <w:lang w:val="ru-RU"/>
                                </w:rPr>
                                <w:t>(Мотивация достижений</w:t>
                              </w:r>
                              <w:r w:rsidRPr="00193C6A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  <w:lang w:val="en-US"/>
                                </w:rPr>
                                <w:t>)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4" name="Text Box 11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062"/>
                            <a:ext cx="1632" cy="7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82FEE" w:rsidRPr="001F6619" w:rsidRDefault="00A82FEE" w:rsidP="001251D3">
                              <w:pPr>
                                <w:pStyle w:val="StandardWeb"/>
                                <w:kinsoku w:val="0"/>
                                <w:overflowPunct w:val="0"/>
                                <w:spacing w:before="0" w:after="0"/>
                                <w:jc w:val="center"/>
                                <w:textAlignment w:val="baseline"/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16"/>
                                  <w:szCs w:val="16"/>
                                  <w:lang w:val="ru-RU"/>
                                </w:rPr>
                              </w:pPr>
                              <w:r w:rsidRPr="001F6619"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16"/>
                                  <w:szCs w:val="16"/>
                                  <w:lang w:val="ru-RU"/>
                                </w:rPr>
                                <w:t xml:space="preserve">Отрицательная черта </w:t>
                              </w:r>
                            </w:p>
                            <w:p w:rsidR="00A82FEE" w:rsidRPr="001F6619" w:rsidRDefault="00A82FEE" w:rsidP="001251D3">
                              <w:pPr>
                                <w:pStyle w:val="StandardWeb"/>
                                <w:kinsoku w:val="0"/>
                                <w:overflowPunct w:val="0"/>
                                <w:spacing w:before="0" w:after="0"/>
                                <w:jc w:val="center"/>
                                <w:textAlignment w:val="baseline"/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"/>
                                  <w:szCs w:val="4"/>
                                  <w:lang w:val="ru-RU"/>
                                </w:rPr>
                              </w:pPr>
                            </w:p>
                            <w:p w:rsidR="00A82FEE" w:rsidRPr="001F6619" w:rsidRDefault="00A82FEE" w:rsidP="001251D3">
                              <w:pPr>
                                <w:pStyle w:val="StandardWeb"/>
                                <w:kinsoku w:val="0"/>
                                <w:overflowPunct w:val="0"/>
                                <w:spacing w:before="0" w:after="0"/>
                                <w:jc w:val="center"/>
                                <w:textAlignment w:val="baseline"/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16"/>
                                  <w:szCs w:val="16"/>
                                  <w:lang w:val="ru-RU"/>
                                </w:rPr>
                              </w:pPr>
                              <w:r w:rsidRPr="001F6619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  <w:lang w:val="ru-RU"/>
                                </w:rPr>
                                <w:t>(Всемогущество)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5" name="Text Box 12"/>
                        <wps:cNvSpPr txBox="1">
                          <a:spLocks noChangeArrowheads="1"/>
                        </wps:cNvSpPr>
                        <wps:spPr bwMode="auto">
                          <a:xfrm>
                            <a:off x="1968" y="144"/>
                            <a:ext cx="1632" cy="6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82FEE" w:rsidRPr="006945DF" w:rsidRDefault="00A82FEE" w:rsidP="001251D3">
                              <w:pPr>
                                <w:pStyle w:val="StandardWeb"/>
                                <w:kinsoku w:val="0"/>
                                <w:overflowPunct w:val="0"/>
                                <w:spacing w:before="0" w:after="0"/>
                                <w:jc w:val="center"/>
                                <w:textAlignment w:val="baseline"/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16"/>
                                  <w:szCs w:val="16"/>
                                  <w:lang w:val="ru-RU"/>
                                </w:rPr>
                              </w:pPr>
                              <w:r w:rsidRPr="006945DF"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16"/>
                                  <w:szCs w:val="16"/>
                                  <w:lang w:val="ru-RU"/>
                                </w:rPr>
                                <w:t xml:space="preserve">Ценность </w:t>
                              </w:r>
                            </w:p>
                            <w:p w:rsidR="00A82FEE" w:rsidRPr="006945DF" w:rsidRDefault="00A82FEE" w:rsidP="001251D3">
                              <w:pPr>
                                <w:pStyle w:val="StandardWeb"/>
                                <w:kinsoku w:val="0"/>
                                <w:overflowPunct w:val="0"/>
                                <w:spacing w:before="0" w:after="0"/>
                                <w:jc w:val="center"/>
                                <w:textAlignment w:val="baseline"/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  <w:lang w:val="ru-RU"/>
                                </w:rPr>
                              </w:pPr>
                            </w:p>
                            <w:p w:rsidR="00A82FEE" w:rsidRPr="006945DF" w:rsidRDefault="00A82FEE" w:rsidP="001251D3">
                              <w:pPr>
                                <w:pStyle w:val="StandardWeb"/>
                                <w:kinsoku w:val="0"/>
                                <w:overflowPunct w:val="0"/>
                                <w:spacing w:before="0" w:after="0"/>
                                <w:jc w:val="center"/>
                                <w:textAlignment w:val="baseline"/>
                                <w:rPr>
                                  <w:sz w:val="16"/>
                                  <w:szCs w:val="16"/>
                                  <w:lang w:val="ru-RU"/>
                                </w:rPr>
                              </w:pPr>
                              <w:r w:rsidRPr="006945DF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  <w:lang w:val="ru-RU"/>
                                </w:rPr>
                                <w:t>(Религиозность)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6" name="Text Box 13"/>
                        <wps:cNvSpPr txBox="1">
                          <a:spLocks noChangeArrowheads="1"/>
                        </wps:cNvSpPr>
                        <wps:spPr bwMode="auto">
                          <a:xfrm>
                            <a:off x="1968" y="1062"/>
                            <a:ext cx="1632" cy="7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82FEE" w:rsidRPr="001F6619" w:rsidRDefault="00A82FEE" w:rsidP="001251D3">
                              <w:pPr>
                                <w:pStyle w:val="StandardWeb"/>
                                <w:kinsoku w:val="0"/>
                                <w:overflowPunct w:val="0"/>
                                <w:spacing w:before="0" w:after="0"/>
                                <w:jc w:val="center"/>
                                <w:textAlignment w:val="baseline"/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16"/>
                                  <w:szCs w:val="16"/>
                                  <w:lang w:val="ru-RU"/>
                                </w:rPr>
                              </w:pPr>
                              <w:r w:rsidRPr="001F6619"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16"/>
                                  <w:szCs w:val="16"/>
                                  <w:lang w:val="ru-RU"/>
                                </w:rPr>
                                <w:t xml:space="preserve">Отрицательная черта </w:t>
                              </w:r>
                            </w:p>
                            <w:p w:rsidR="00A82FEE" w:rsidRPr="001F6619" w:rsidRDefault="00A82FEE" w:rsidP="001251D3">
                              <w:pPr>
                                <w:pStyle w:val="StandardWeb"/>
                                <w:kinsoku w:val="0"/>
                                <w:overflowPunct w:val="0"/>
                                <w:spacing w:before="0" w:after="0"/>
                                <w:jc w:val="center"/>
                                <w:textAlignment w:val="baseline"/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4"/>
                                  <w:szCs w:val="4"/>
                                  <w:lang w:val="ru-RU"/>
                                </w:rPr>
                              </w:pPr>
                            </w:p>
                            <w:p w:rsidR="00A82FEE" w:rsidRPr="001F6619" w:rsidRDefault="00A82FEE" w:rsidP="001251D3">
                              <w:pPr>
                                <w:pStyle w:val="StandardWeb"/>
                                <w:kinsoku w:val="0"/>
                                <w:overflowPunct w:val="0"/>
                                <w:spacing w:before="0" w:after="0"/>
                                <w:jc w:val="center"/>
                                <w:textAlignment w:val="baseline"/>
                                <w:rPr>
                                  <w:sz w:val="16"/>
                                  <w:szCs w:val="16"/>
                                  <w:lang w:val="ru-RU"/>
                                </w:rPr>
                              </w:pPr>
                              <w:r w:rsidRPr="001F6619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  <w:lang w:val="ru-RU"/>
                                </w:rPr>
                                <w:t>(Фатализм)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7" name="AutoShape 15"/>
                        <wps:cNvCnPr>
                          <a:cxnSpLocks noChangeShapeType="1"/>
                          <a:stCxn id="3" idx="3"/>
                          <a:endCxn id="5" idx="1"/>
                        </wps:cNvCnPr>
                        <wps:spPr bwMode="auto">
                          <a:xfrm flipV="1">
                            <a:off x="1632" y="477"/>
                            <a:ext cx="336" cy="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8" name="AutoShape 16"/>
                        <wps:cNvCnPr>
                          <a:cxnSpLocks noChangeShapeType="1"/>
                          <a:stCxn id="4" idx="0"/>
                          <a:endCxn id="3" idx="2"/>
                        </wps:cNvCnPr>
                        <wps:spPr bwMode="auto">
                          <a:xfrm flipV="1">
                            <a:off x="816" y="813"/>
                            <a:ext cx="0" cy="249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2" name="AutoShape 17"/>
                        <wps:cNvCnPr>
                          <a:cxnSpLocks noChangeShapeType="1"/>
                          <a:stCxn id="5" idx="2"/>
                          <a:endCxn id="16" idx="0"/>
                        </wps:cNvCnPr>
                        <wps:spPr bwMode="auto">
                          <a:xfrm>
                            <a:off x="2784" y="809"/>
                            <a:ext cx="0" cy="25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4" name="AutoShape 18"/>
                        <wps:cNvCnPr>
                          <a:cxnSpLocks noChangeShapeType="1"/>
                          <a:stCxn id="4" idx="3"/>
                          <a:endCxn id="16" idx="1"/>
                        </wps:cNvCnPr>
                        <wps:spPr bwMode="auto">
                          <a:xfrm>
                            <a:off x="1632" y="1429"/>
                            <a:ext cx="336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9" o:spid="_x0000_s1045" style="position:absolute;left:0;text-align:left;margin-left:3.15pt;margin-top:48.65pt;width:449pt;height:193.5pt;z-index:251723776" coordorigin=",144" coordsize="3600,16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">
                <v:shape id="Text Box 10" o:spid="_x0000_s1046" type="#_x0000_t202" style="position:absolute;top:148;width:1632;height:6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OKWsMA&#10;AADaAAAADwAAAGRycy9kb3ducmV2LnhtbESPzWrDMBCE74W8g9hAb42cmLrFjRJMQqCXHpoGel2s&#10;reXEWhlL8U+ePioUehxm5htmvR1tI3rqfO1YwXKRgCAuna65UnD6Ojy9gvABWWPjmBRM5GG7mT2s&#10;Mddu4E/qj6ESEcI+RwUmhDaX0peGLPqFa4mj9+M6iyHKrpK6wyHCbSNXSZJJizXHBYMt7QyVl+PV&#10;Kmj49DEdzDNlWZGOt5dpj8vvs1KP87F4AxFoDP/hv/a7VpDC75V4A+Tm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SOKWsMAAADaAAAADwAAAAAAAAAAAAAAAACYAgAAZHJzL2Rv&#10;d25yZXYueG1sUEsFBgAAAAAEAAQA9QAAAIgDAAAAAA==&#10;" filled="f" fillcolor="#4f81bd [3204]" strokecolor="black [3213]">
                  <v:shadow color="#eeece1 [3214]"/>
                  <v:textbox>
                    <w:txbxContent>
                      <w:p w:rsidR="00A82FEE" w:rsidRPr="006945DF" w:rsidRDefault="00A82FEE" w:rsidP="001251D3">
                        <w:pPr>
                          <w:pStyle w:val="StandardWeb"/>
                          <w:kinsoku w:val="0"/>
                          <w:overflowPunct w:val="0"/>
                          <w:spacing w:before="0" w:after="0"/>
                          <w:jc w:val="center"/>
                          <w:textAlignment w:val="baseline"/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16"/>
                            <w:szCs w:val="16"/>
                            <w:lang w:val="ru-RU"/>
                          </w:rPr>
                        </w:pPr>
                        <w:r w:rsidRPr="006945DF"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16"/>
                            <w:szCs w:val="16"/>
                            <w:lang w:val="ru-RU"/>
                          </w:rPr>
                          <w:t>Ценность</w:t>
                        </w:r>
                      </w:p>
                      <w:p w:rsidR="00A82FEE" w:rsidRPr="006945DF" w:rsidRDefault="00A82FEE" w:rsidP="001251D3">
                        <w:pPr>
                          <w:pStyle w:val="StandardWeb"/>
                          <w:kinsoku w:val="0"/>
                          <w:overflowPunct w:val="0"/>
                          <w:spacing w:before="0" w:after="0"/>
                          <w:jc w:val="center"/>
                          <w:textAlignment w:val="baseline"/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4"/>
                            <w:szCs w:val="4"/>
                            <w:lang w:val="ru-RU"/>
                          </w:rPr>
                        </w:pPr>
                      </w:p>
                      <w:p w:rsidR="00A82FEE" w:rsidRPr="00193C6A" w:rsidRDefault="00A82FEE" w:rsidP="001251D3">
                        <w:pPr>
                          <w:pStyle w:val="StandardWeb"/>
                          <w:kinsoku w:val="0"/>
                          <w:overflowPunct w:val="0"/>
                          <w:spacing w:before="0" w:after="0"/>
                          <w:jc w:val="center"/>
                          <w:textAlignment w:val="baseline"/>
                          <w:rPr>
                            <w:sz w:val="16"/>
                            <w:szCs w:val="16"/>
                            <w:lang w:val="en-US"/>
                          </w:rPr>
                        </w:pPr>
                        <w:r w:rsidRPr="006945DF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16"/>
                            <w:szCs w:val="16"/>
                            <w:lang w:val="ru-RU"/>
                          </w:rPr>
                          <w:t>(Мотивация достижений</w:t>
                        </w:r>
                        <w:r w:rsidRPr="00193C6A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16"/>
                            <w:szCs w:val="16"/>
                            <w:lang w:val="en-US"/>
                          </w:rPr>
                          <w:t>)</w:t>
                        </w:r>
                      </w:p>
                    </w:txbxContent>
                  </v:textbox>
                </v:shape>
                <v:shape id="Text Box 11" o:spid="_x0000_s1047" type="#_x0000_t202" style="position:absolute;top:1062;width:1632;height:7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oSLsMA&#10;AADaAAAADwAAAGRycy9kb3ducmV2LnhtbESPQWvCQBSE70L/w/IK3nSTVlNJ3Yi0CF56UAO9PrLP&#10;bNrs25DdauKv7xYKHoeZ+YZZbwbbigv1vnGsIJ0nIIgrpxuuFZSn3WwFwgdkja1jUjCSh03xMFlj&#10;rt2VD3Q5hlpECPscFZgQulxKXxmy6OeuI47e2fUWQ5R9LXWP1wi3rXxKkkxabDguGOzozVD1ffyx&#10;ClouP8adWVKWbZ+H28v4junnl1LTx2H7CiLQEO7h//ZeK1jA35V4A2Tx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soSLsMAAADaAAAADwAAAAAAAAAAAAAAAACYAgAAZHJzL2Rv&#10;d25yZXYueG1sUEsFBgAAAAAEAAQA9QAAAIgDAAAAAA==&#10;" filled="f" fillcolor="#4f81bd [3204]" strokecolor="black [3213]">
                  <v:shadow color="#eeece1 [3214]"/>
                  <v:textbox>
                    <w:txbxContent>
                      <w:p w:rsidR="00A82FEE" w:rsidRPr="001F6619" w:rsidRDefault="00A82FEE" w:rsidP="001251D3">
                        <w:pPr>
                          <w:pStyle w:val="StandardWeb"/>
                          <w:kinsoku w:val="0"/>
                          <w:overflowPunct w:val="0"/>
                          <w:spacing w:before="0" w:after="0"/>
                          <w:jc w:val="center"/>
                          <w:textAlignment w:val="baseline"/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16"/>
                            <w:szCs w:val="16"/>
                            <w:lang w:val="ru-RU"/>
                          </w:rPr>
                        </w:pPr>
                        <w:r w:rsidRPr="001F6619"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16"/>
                            <w:szCs w:val="16"/>
                            <w:lang w:val="ru-RU"/>
                          </w:rPr>
                          <w:t xml:space="preserve">Отрицательная черта </w:t>
                        </w:r>
                      </w:p>
                      <w:p w:rsidR="00A82FEE" w:rsidRPr="001F6619" w:rsidRDefault="00A82FEE" w:rsidP="001251D3">
                        <w:pPr>
                          <w:pStyle w:val="StandardWeb"/>
                          <w:kinsoku w:val="0"/>
                          <w:overflowPunct w:val="0"/>
                          <w:spacing w:before="0" w:after="0"/>
                          <w:jc w:val="center"/>
                          <w:textAlignment w:val="baseline"/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"/>
                            <w:szCs w:val="4"/>
                            <w:lang w:val="ru-RU"/>
                          </w:rPr>
                        </w:pPr>
                      </w:p>
                      <w:p w:rsidR="00A82FEE" w:rsidRPr="001F6619" w:rsidRDefault="00A82FEE" w:rsidP="001251D3">
                        <w:pPr>
                          <w:pStyle w:val="StandardWeb"/>
                          <w:kinsoku w:val="0"/>
                          <w:overflowPunct w:val="0"/>
                          <w:spacing w:before="0" w:after="0"/>
                          <w:jc w:val="center"/>
                          <w:textAlignment w:val="baseline"/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16"/>
                            <w:szCs w:val="16"/>
                            <w:lang w:val="ru-RU"/>
                          </w:rPr>
                        </w:pPr>
                        <w:r w:rsidRPr="001F6619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16"/>
                            <w:szCs w:val="16"/>
                            <w:lang w:val="ru-RU"/>
                          </w:rPr>
                          <w:t>(Всемогущество)</w:t>
                        </w:r>
                      </w:p>
                    </w:txbxContent>
                  </v:textbox>
                </v:shape>
                <v:shape id="Text Box 12" o:spid="_x0000_s1048" type="#_x0000_t202" style="position:absolute;left:1968;top:144;width:1632;height:6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a3tcMA&#10;AADaAAAADwAAAGRycy9kb3ducmV2LnhtbESPQWvCQBSE7wX/w/IEb3WjkrREVwmK0EsPTYVeH9ln&#10;Nm32bciuMemv7xYKPQ4z8w2zO4y2FQP1vnGsYLVMQBBXTjdcK7i8nx+fQfiArLF1TAom8nDYzx52&#10;mGt35zcaylCLCGGfowITQpdL6StDFv3SdcTRu7reYoiyr6Xu8R7htpXrJMmkxYbjgsGOjoaqr/Jm&#10;FbR8eZ3OJqUsKzbj99N0wtXHp1KL+VhsQQQaw3/4r/2iFaTweyXeALn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Ya3tcMAAADaAAAADwAAAAAAAAAAAAAAAACYAgAAZHJzL2Rv&#10;d25yZXYueG1sUEsFBgAAAAAEAAQA9QAAAIgDAAAAAA==&#10;" filled="f" fillcolor="#4f81bd [3204]" strokecolor="black [3213]">
                  <v:shadow color="#eeece1 [3214]"/>
                  <v:textbox>
                    <w:txbxContent>
                      <w:p w:rsidR="00A82FEE" w:rsidRPr="006945DF" w:rsidRDefault="00A82FEE" w:rsidP="001251D3">
                        <w:pPr>
                          <w:pStyle w:val="StandardWeb"/>
                          <w:kinsoku w:val="0"/>
                          <w:overflowPunct w:val="0"/>
                          <w:spacing w:before="0" w:after="0"/>
                          <w:jc w:val="center"/>
                          <w:textAlignment w:val="baseline"/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16"/>
                            <w:szCs w:val="16"/>
                            <w:lang w:val="ru-RU"/>
                          </w:rPr>
                        </w:pPr>
                        <w:r w:rsidRPr="006945DF"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16"/>
                            <w:szCs w:val="16"/>
                            <w:lang w:val="ru-RU"/>
                          </w:rPr>
                          <w:t xml:space="preserve">Ценность </w:t>
                        </w:r>
                      </w:p>
                      <w:p w:rsidR="00A82FEE" w:rsidRPr="006945DF" w:rsidRDefault="00A82FEE" w:rsidP="001251D3">
                        <w:pPr>
                          <w:pStyle w:val="StandardWeb"/>
                          <w:kinsoku w:val="0"/>
                          <w:overflowPunct w:val="0"/>
                          <w:spacing w:before="0" w:after="0"/>
                          <w:jc w:val="center"/>
                          <w:textAlignment w:val="baseline"/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16"/>
                            <w:szCs w:val="16"/>
                            <w:lang w:val="ru-RU"/>
                          </w:rPr>
                        </w:pPr>
                      </w:p>
                      <w:p w:rsidR="00A82FEE" w:rsidRPr="006945DF" w:rsidRDefault="00A82FEE" w:rsidP="001251D3">
                        <w:pPr>
                          <w:pStyle w:val="StandardWeb"/>
                          <w:kinsoku w:val="0"/>
                          <w:overflowPunct w:val="0"/>
                          <w:spacing w:before="0" w:after="0"/>
                          <w:jc w:val="center"/>
                          <w:textAlignment w:val="baseline"/>
                          <w:rPr>
                            <w:sz w:val="16"/>
                            <w:szCs w:val="16"/>
                            <w:lang w:val="ru-RU"/>
                          </w:rPr>
                        </w:pPr>
                        <w:r w:rsidRPr="006945DF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16"/>
                            <w:szCs w:val="16"/>
                            <w:lang w:val="ru-RU"/>
                          </w:rPr>
                          <w:t>(Религиозность)</w:t>
                        </w:r>
                      </w:p>
                    </w:txbxContent>
                  </v:textbox>
                </v:shape>
                <v:shape id="Text Box 13" o:spid="_x0000_s1049" type="#_x0000_t202" style="position:absolute;left:1968;top:1062;width:1632;height:7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IHesAA&#10;AADbAAAADwAAAGRycy9kb3ducmV2LnhtbERPS4vCMBC+C/sfwgh701QXu1KNIrsIe/HgA/Y6NGNT&#10;bSalidr6640geJuP7znzZWsrcaXGl44VjIYJCOLc6ZILBYf9ejAF4QOyxsoxKejIw3Lx0Ztjpt2N&#10;t3TdhULEEPYZKjAh1JmUPjdk0Q9dTRy5o2sshgibQuoGbzHcVnKcJKm0WHJsMFjTj6H8vLtYBRUf&#10;Nt3aTChNV1/t/bv7xdH/SanPfruagQjUhrf45f7TcX4Kz1/iAXLx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TIHesAAAADbAAAADwAAAAAAAAAAAAAAAACYAgAAZHJzL2Rvd25y&#10;ZXYueG1sUEsFBgAAAAAEAAQA9QAAAIUDAAAAAA==&#10;" filled="f" fillcolor="#4f81bd [3204]" strokecolor="black [3213]">
                  <v:shadow color="#eeece1 [3214]"/>
                  <v:textbox>
                    <w:txbxContent>
                      <w:p w:rsidR="00A82FEE" w:rsidRPr="001F6619" w:rsidRDefault="00A82FEE" w:rsidP="001251D3">
                        <w:pPr>
                          <w:pStyle w:val="StandardWeb"/>
                          <w:kinsoku w:val="0"/>
                          <w:overflowPunct w:val="0"/>
                          <w:spacing w:before="0" w:after="0"/>
                          <w:jc w:val="center"/>
                          <w:textAlignment w:val="baseline"/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16"/>
                            <w:szCs w:val="16"/>
                            <w:lang w:val="ru-RU"/>
                          </w:rPr>
                        </w:pPr>
                        <w:r w:rsidRPr="001F6619"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16"/>
                            <w:szCs w:val="16"/>
                            <w:lang w:val="ru-RU"/>
                          </w:rPr>
                          <w:t xml:space="preserve">Отрицательная черта </w:t>
                        </w:r>
                      </w:p>
                      <w:p w:rsidR="00A82FEE" w:rsidRPr="001F6619" w:rsidRDefault="00A82FEE" w:rsidP="001251D3">
                        <w:pPr>
                          <w:pStyle w:val="StandardWeb"/>
                          <w:kinsoku w:val="0"/>
                          <w:overflowPunct w:val="0"/>
                          <w:spacing w:before="0" w:after="0"/>
                          <w:jc w:val="center"/>
                          <w:textAlignment w:val="baseline"/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4"/>
                            <w:szCs w:val="4"/>
                            <w:lang w:val="ru-RU"/>
                          </w:rPr>
                        </w:pPr>
                      </w:p>
                      <w:p w:rsidR="00A82FEE" w:rsidRPr="001F6619" w:rsidRDefault="00A82FEE" w:rsidP="001251D3">
                        <w:pPr>
                          <w:pStyle w:val="StandardWeb"/>
                          <w:kinsoku w:val="0"/>
                          <w:overflowPunct w:val="0"/>
                          <w:spacing w:before="0" w:after="0"/>
                          <w:jc w:val="center"/>
                          <w:textAlignment w:val="baseline"/>
                          <w:rPr>
                            <w:sz w:val="16"/>
                            <w:szCs w:val="16"/>
                            <w:lang w:val="ru-RU"/>
                          </w:rPr>
                        </w:pPr>
                        <w:r w:rsidRPr="001F6619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16"/>
                            <w:szCs w:val="16"/>
                            <w:lang w:val="ru-RU"/>
                          </w:rPr>
                          <w:t>(Фатализм)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15" o:spid="_x0000_s1050" type="#_x0000_t32" style="position:absolute;left:1632;top:477;width:336;height:4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mbztsIAAADbAAAADwAAAGRycy9kb3ducmV2LnhtbERP32vCMBB+H/g/hBN8m6mTTalG0YEy&#10;GQhV8flszqbYXEoTa/3vl8Fgb/fx/bz5srOVaKnxpWMFo2ECgjh3uuRCwem4eZ2C8AFZY+WYFDzJ&#10;w3LRe5ljqt2DM2oPoRAxhH2KCkwIdSqlzw1Z9ENXE0fu6hqLIcKmkLrBRwy3lXxLkg9pseTYYLCm&#10;T0P57XC3Cqab3diuV8+szfa79vtqzqPL+1apQb9bzUAE6sK/+M/9peP8Cfz+Eg+Qix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mbztsIAAADbAAAADwAAAAAAAAAAAAAA&#10;AAChAgAAZHJzL2Rvd25yZXYueG1sUEsFBgAAAAAEAAQA+QAAAJADAAAAAA==&#10;" strokecolor="black [3213]">
                  <v:shadow color="#eeece1 [3214]"/>
                </v:shape>
                <v:shape id="AutoShape 16" o:spid="_x0000_s1051" type="#_x0000_t32" style="position:absolute;left:816;top:813;width:0;height:24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/lnxMUAAADbAAAADwAAAGRycy9kb3ducmV2LnhtbESPQWvCQBCF70L/wzJCb7qxpSLRVWzB&#10;UikI0dLzmB2zwexsyG5j/PedQ6G3Gd6b975ZbQbfqJ66WAc2MJtmoIjLYGuuDHyddpMFqJiQLTaB&#10;ycCdImzWD6MV5jbcuKD+mColIRxzNOBSanOtY+nIY5yGlli0S+g8Jlm7StsObxLuG/2UZXPtsWZp&#10;cNjSm6PyevzxBha7/bN/3d6Lvjjs+8+L+56dX96NeRwP2yWoREP6N/9df1jBF1j5RQbQ6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/lnxMUAAADbAAAADwAAAAAAAAAA&#10;AAAAAAChAgAAZHJzL2Rvd25yZXYueG1sUEsFBgAAAAAEAAQA+QAAAJMDAAAAAA==&#10;" strokecolor="black [3213]">
                  <v:shadow color="#eeece1 [3214]"/>
                </v:shape>
                <v:shape id="AutoShape 17" o:spid="_x0000_s1052" type="#_x0000_t32" style="position:absolute;left:2784;top:809;width:0;height:25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/2eqMMAAADbAAAADwAAAGRycy9kb3ducmV2LnhtbESPQWvCQBSE74X+h+UVvNVNAxYbXaUU&#10;KtWbaev5kX0mwezbsPtqor++KxR6HGbmG2a5Hl2nzhRi69nA0zQDRVx523Jt4Ovz/XEOKgqyxc4z&#10;GbhQhPXq/m6JhfUD7+lcSq0ShGOBBhqRvtA6Vg05jFPfEyfv6INDSTLU2gYcEtx1Os+yZ+2w5bTQ&#10;YE9vDVWn8scZGMqtvPh89y2bMNtd5v3BXcPGmMnD+LoAJTTKf/iv/WEN5DncvqQfoF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P9nqjDAAAA2wAAAA8AAAAAAAAAAAAA&#10;AAAAoQIAAGRycy9kb3ducmV2LnhtbFBLBQYAAAAABAAEAPkAAACRAwAAAAA=&#10;" strokecolor="black [3213]">
                  <v:shadow color="#eeece1 [3214]"/>
                </v:shape>
                <v:shape id="AutoShape 18" o:spid="_x0000_s1053" type="#_x0000_t32" style="position:absolute;left:1632;top:1429;width:336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1ijR8MAAADbAAAADwAAAGRycy9kb3ducmV2LnhtbESPQUvDQBSE74L/YXmCN7sxqNS02yKC&#10;RXszrT0/sq9JaPZt2H02qb/eLRR6HGbmG2a+HF2njhRi69nA4yQDRVx523JtYLv5eJiCioJssfNM&#10;Bk4UYbm4vZljYf3A33QspVYJwrFAA41IX2gdq4YcxonviZO398GhJBlqbQMOCe46nWfZi3bYclpo&#10;sKf3hqpD+esMDOWXvPp8/SOr8Lw+Tfud+wsrY+7vxrcZKKFRruFL+9MayJ/g/CX9AL34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NYo0fDAAAA2wAAAA8AAAAAAAAAAAAA&#10;AAAAoQIAAGRycy9kb3ducmV2LnhtbFBLBQYAAAAABAAEAPkAAACRAwAAAAA=&#10;" strokecolor="black [3213]">
                  <v:shadow color="#eeece1 [3214]"/>
                </v:shape>
                <w10:wrap type="topAndBottom"/>
              </v:group>
            </w:pict>
          </mc:Fallback>
        </mc:AlternateContent>
      </w:r>
      <w:r w:rsidRPr="000022FB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59D01098" wp14:editId="1E1971F6">
                <wp:simplePos x="0" y="0"/>
                <wp:positionH relativeFrom="column">
                  <wp:posOffset>-17145</wp:posOffset>
                </wp:positionH>
                <wp:positionV relativeFrom="paragraph">
                  <wp:posOffset>314325</wp:posOffset>
                </wp:positionV>
                <wp:extent cx="5835650" cy="273685"/>
                <wp:effectExtent l="0" t="0" r="6350" b="5715"/>
                <wp:wrapTopAndBottom/>
                <wp:docPr id="31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35650" cy="2736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82FEE" w:rsidRPr="00651882" w:rsidRDefault="00A82FEE" w:rsidP="001251D3">
                            <w:pPr>
                              <w:jc w:val="left"/>
                              <w:rPr>
                                <w:b/>
                                <w:bCs/>
                                <w:lang w:val="ru-RU"/>
                              </w:rPr>
                            </w:pPr>
                            <w:r w:rsidRPr="00651882">
                              <w:rPr>
                                <w:b/>
                                <w:bCs/>
                                <w:lang w:val="ru-RU"/>
                              </w:rPr>
                              <w:t xml:space="preserve">Рабочий Лист </w:t>
                            </w:r>
                            <w:r>
                              <w:rPr>
                                <w:b/>
                                <w:bCs/>
                                <w:lang w:val="ru-RU"/>
                              </w:rPr>
                              <w:t>9.</w:t>
                            </w:r>
                            <w:r w:rsidRPr="00651882">
                              <w:rPr>
                                <w:b/>
                                <w:bCs/>
                                <w:lang w:val="ru-RU"/>
                              </w:rPr>
                              <w:t xml:space="preserve">1.1: Анализ согласно квадрату ценностей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feld 2" o:spid="_x0000_s1054" type="#_x0000_t202" style="position:absolute;left:0;text-align:left;margin-left:-1.35pt;margin-top:24.75pt;width:459.5pt;height:21.55pt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" stroked="f">
                <v:textbox>
                  <w:txbxContent>
                    <w:p w:rsidR="00A82FEE" w:rsidRPr="00651882" w:rsidRDefault="00A82FEE" w:rsidP="001251D3">
                      <w:pPr>
                        <w:jc w:val="left"/>
                        <w:rPr>
                          <w:b/>
                          <w:bCs/>
                          <w:lang w:val="ru-RU"/>
                        </w:rPr>
                      </w:pPr>
                      <w:r w:rsidRPr="00651882">
                        <w:rPr>
                          <w:b/>
                          <w:bCs/>
                          <w:lang w:val="ru-RU"/>
                        </w:rPr>
                        <w:t xml:space="preserve">Рабочий Лист </w:t>
                      </w:r>
                      <w:r>
                        <w:rPr>
                          <w:b/>
                          <w:bCs/>
                          <w:lang w:val="ru-RU"/>
                        </w:rPr>
                        <w:t>9.</w:t>
                      </w:r>
                      <w:r w:rsidRPr="00651882">
                        <w:rPr>
                          <w:b/>
                          <w:bCs/>
                          <w:lang w:val="ru-RU"/>
                        </w:rPr>
                        <w:t xml:space="preserve">1.1: Анализ согласно квадрату ценностей 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Pr="000022FB">
        <w:rPr>
          <w:lang w:val="ru-RU"/>
        </w:rPr>
        <w:t xml:space="preserve">Тандемы обсуждают свои ценности. Они могут использовать Рабочий Лист </w:t>
      </w:r>
      <w:r>
        <w:rPr>
          <w:lang w:val="ru-RU"/>
        </w:rPr>
        <w:t>9.</w:t>
      </w:r>
      <w:r w:rsidRPr="000022FB">
        <w:rPr>
          <w:lang w:val="ru-RU"/>
        </w:rPr>
        <w:t>1.1.</w:t>
      </w:r>
    </w:p>
    <w:p w:rsidR="001251D3" w:rsidRPr="000022FB" w:rsidRDefault="001251D3" w:rsidP="00527A29">
      <w:pPr>
        <w:pStyle w:val="berschrift4"/>
      </w:pPr>
      <w:bookmarkStart w:id="8" w:name="_Toc386761135"/>
      <w:r w:rsidRPr="000022FB">
        <w:rPr>
          <w:noProof/>
          <w:lang w:val="de-DE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1359C92" wp14:editId="10C45B58">
                <wp:simplePos x="0" y="0"/>
                <wp:positionH relativeFrom="column">
                  <wp:posOffset>-38100</wp:posOffset>
                </wp:positionH>
                <wp:positionV relativeFrom="paragraph">
                  <wp:posOffset>2942590</wp:posOffset>
                </wp:positionV>
                <wp:extent cx="5899150" cy="1739900"/>
                <wp:effectExtent l="0" t="0" r="6350" b="0"/>
                <wp:wrapTopAndBottom/>
                <wp:docPr id="2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9150" cy="1739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82FEE" w:rsidRPr="009B236D" w:rsidRDefault="00A82FEE" w:rsidP="001251D3">
                            <w:pPr>
                              <w:rPr>
                                <w:lang w:val="ru-RU"/>
                              </w:rPr>
                            </w:pPr>
                            <w:r w:rsidRPr="009B236D">
                              <w:rPr>
                                <w:lang w:val="ru-RU"/>
                              </w:rPr>
                              <w:t>Пожалуйста, проанализируйте ценности следующим образом:</w:t>
                            </w:r>
                          </w:p>
                          <w:p w:rsidR="00A82FEE" w:rsidRPr="009B236D" w:rsidRDefault="00A82FEE" w:rsidP="003B31B8">
                            <w:pPr>
                              <w:pStyle w:val="Listenabsatz"/>
                              <w:numPr>
                                <w:ilvl w:val="0"/>
                                <w:numId w:val="8"/>
                              </w:numPr>
                              <w:suppressAutoHyphens w:val="0"/>
                              <w:ind w:left="284" w:hanging="284"/>
                              <w:jc w:val="left"/>
                              <w:rPr>
                                <w:lang w:val="ru-RU"/>
                              </w:rPr>
                            </w:pPr>
                            <w:r w:rsidRPr="009B236D">
                              <w:rPr>
                                <w:lang w:val="ru-RU"/>
                              </w:rPr>
                              <w:t>Как вы назвали высказывания в качестве ценностей? Пожалуйста, запишите их в две верхних рамки.</w:t>
                            </w:r>
                          </w:p>
                          <w:p w:rsidR="00A82FEE" w:rsidRPr="009B236D" w:rsidRDefault="00A82FEE" w:rsidP="003B31B8">
                            <w:pPr>
                              <w:pStyle w:val="Listenabsatz"/>
                              <w:numPr>
                                <w:ilvl w:val="0"/>
                                <w:numId w:val="8"/>
                              </w:numPr>
                              <w:suppressAutoHyphens w:val="0"/>
                              <w:ind w:left="284" w:hanging="284"/>
                              <w:jc w:val="left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lang w:val="ru-RU"/>
                              </w:rPr>
                              <w:t>Подумайте, как вы можете назвать преувеличения ценностей в качестве отрицательных характеристик и запишите отрицательные характеристики в нижние рамки</w:t>
                            </w:r>
                            <w:r w:rsidRPr="009B236D">
                              <w:rPr>
                                <w:lang w:val="ru-RU"/>
                              </w:rPr>
                              <w:t>.</w:t>
                            </w:r>
                          </w:p>
                          <w:p w:rsidR="00A82FEE" w:rsidRPr="009B236D" w:rsidRDefault="00A82FEE" w:rsidP="003B31B8">
                            <w:pPr>
                              <w:pStyle w:val="Listenabsatz"/>
                              <w:numPr>
                                <w:ilvl w:val="0"/>
                                <w:numId w:val="8"/>
                              </w:numPr>
                              <w:suppressAutoHyphens w:val="0"/>
                              <w:ind w:left="284" w:hanging="284"/>
                              <w:jc w:val="left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lang w:val="ru-RU"/>
                              </w:rPr>
                              <w:t>Пожалуйста, обвините друг друга в отрицательных характеристиках и почувствуйте тот эффект, который это оказывает на вас</w:t>
                            </w:r>
                            <w:r w:rsidRPr="009B236D">
                              <w:rPr>
                                <w:lang w:val="ru-RU"/>
                              </w:rPr>
                              <w:t xml:space="preserve">. </w:t>
                            </w:r>
                          </w:p>
                          <w:p w:rsidR="00A82FEE" w:rsidRPr="009B236D" w:rsidRDefault="00A82FEE" w:rsidP="003B31B8">
                            <w:pPr>
                              <w:pStyle w:val="Listenabsatz"/>
                              <w:numPr>
                                <w:ilvl w:val="0"/>
                                <w:numId w:val="8"/>
                              </w:numPr>
                              <w:suppressAutoHyphens w:val="0"/>
                              <w:ind w:left="284" w:hanging="284"/>
                              <w:jc w:val="left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lang w:val="ru-RU"/>
                              </w:rPr>
                              <w:t>Запишите на карточках, с какими сложностями вы столкнулись при работе с квадратом ценностей</w:t>
                            </w:r>
                            <w:r w:rsidRPr="009B236D">
                              <w:rPr>
                                <w:lang w:val="ru-RU"/>
                              </w:rPr>
                              <w:t xml:space="preserve">. </w:t>
                            </w:r>
                            <w:r>
                              <w:rPr>
                                <w:lang w:val="ru-RU"/>
                              </w:rPr>
                              <w:t>Пожалуйста, возьмите карточки на пленарное заседание.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55" type="#_x0000_t202" style="position:absolute;left:0;text-align:left;margin-left:-3pt;margin-top:231.7pt;width:464.5pt;height:137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" stroked="f">
                <v:textbox>
                  <w:txbxContent>
                    <w:p w:rsidR="00A82FEE" w:rsidRPr="009B236D" w:rsidRDefault="00A82FEE" w:rsidP="001251D3">
                      <w:pPr>
                        <w:rPr>
                          <w:lang w:val="ru-RU"/>
                        </w:rPr>
                      </w:pPr>
                      <w:r w:rsidRPr="009B236D">
                        <w:rPr>
                          <w:lang w:val="ru-RU"/>
                        </w:rPr>
                        <w:t>Пожалуйста, проанализируйте ценности следующим образом:</w:t>
                      </w:r>
                    </w:p>
                    <w:p w:rsidR="00A82FEE" w:rsidRPr="009B236D" w:rsidRDefault="00A82FEE" w:rsidP="003B31B8">
                      <w:pPr>
                        <w:pStyle w:val="Listenabsatz"/>
                        <w:numPr>
                          <w:ilvl w:val="0"/>
                          <w:numId w:val="8"/>
                        </w:numPr>
                        <w:suppressAutoHyphens w:val="0"/>
                        <w:ind w:left="284" w:hanging="284"/>
                        <w:jc w:val="left"/>
                        <w:rPr>
                          <w:lang w:val="ru-RU"/>
                        </w:rPr>
                      </w:pPr>
                      <w:r w:rsidRPr="009B236D">
                        <w:rPr>
                          <w:lang w:val="ru-RU"/>
                        </w:rPr>
                        <w:t>Как вы назвали высказывания в качестве ценностей? Пожалуйста, запишите их в две верхних рамки.</w:t>
                      </w:r>
                    </w:p>
                    <w:p w:rsidR="00A82FEE" w:rsidRPr="009B236D" w:rsidRDefault="00A82FEE" w:rsidP="003B31B8">
                      <w:pPr>
                        <w:pStyle w:val="Listenabsatz"/>
                        <w:numPr>
                          <w:ilvl w:val="0"/>
                          <w:numId w:val="8"/>
                        </w:numPr>
                        <w:suppressAutoHyphens w:val="0"/>
                        <w:ind w:left="284" w:hanging="284"/>
                        <w:jc w:val="left"/>
                        <w:rPr>
                          <w:lang w:val="ru-RU"/>
                        </w:rPr>
                      </w:pPr>
                      <w:r>
                        <w:rPr>
                          <w:lang w:val="ru-RU"/>
                        </w:rPr>
                        <w:t>Подумайте, как вы можете назвать преувеличения ценностей в качестве отрицательных характеристик и запишите отрицательные характеристики в нижние рамки</w:t>
                      </w:r>
                      <w:r w:rsidRPr="009B236D">
                        <w:rPr>
                          <w:lang w:val="ru-RU"/>
                        </w:rPr>
                        <w:t>.</w:t>
                      </w:r>
                    </w:p>
                    <w:p w:rsidR="00A82FEE" w:rsidRPr="009B236D" w:rsidRDefault="00A82FEE" w:rsidP="003B31B8">
                      <w:pPr>
                        <w:pStyle w:val="Listenabsatz"/>
                        <w:numPr>
                          <w:ilvl w:val="0"/>
                          <w:numId w:val="8"/>
                        </w:numPr>
                        <w:suppressAutoHyphens w:val="0"/>
                        <w:ind w:left="284" w:hanging="284"/>
                        <w:jc w:val="left"/>
                        <w:rPr>
                          <w:lang w:val="ru-RU"/>
                        </w:rPr>
                      </w:pPr>
                      <w:r>
                        <w:rPr>
                          <w:lang w:val="ru-RU"/>
                        </w:rPr>
                        <w:t>Пожалуйста, обвините друг друга в отрицательных характеристиках и почувствуйте тот эффект, который это оказывает на вас</w:t>
                      </w:r>
                      <w:r w:rsidRPr="009B236D">
                        <w:rPr>
                          <w:lang w:val="ru-RU"/>
                        </w:rPr>
                        <w:t xml:space="preserve">. </w:t>
                      </w:r>
                    </w:p>
                    <w:p w:rsidR="00A82FEE" w:rsidRPr="009B236D" w:rsidRDefault="00A82FEE" w:rsidP="003B31B8">
                      <w:pPr>
                        <w:pStyle w:val="Listenabsatz"/>
                        <w:numPr>
                          <w:ilvl w:val="0"/>
                          <w:numId w:val="8"/>
                        </w:numPr>
                        <w:suppressAutoHyphens w:val="0"/>
                        <w:ind w:left="284" w:hanging="284"/>
                        <w:jc w:val="left"/>
                        <w:rPr>
                          <w:lang w:val="ru-RU"/>
                        </w:rPr>
                      </w:pPr>
                      <w:r>
                        <w:rPr>
                          <w:lang w:val="ru-RU"/>
                        </w:rPr>
                        <w:t>Запишите на карточках, с какими сложностями вы столкнулись при работе с квадратом ценностей</w:t>
                      </w:r>
                      <w:r w:rsidRPr="009B236D">
                        <w:rPr>
                          <w:lang w:val="ru-RU"/>
                        </w:rPr>
                        <w:t xml:space="preserve">. </w:t>
                      </w:r>
                      <w:r>
                        <w:rPr>
                          <w:lang w:val="ru-RU"/>
                        </w:rPr>
                        <w:t>Пожалуйста, возьмите карточки на пленарное заседание.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Pr="000022FB">
        <w:t>Оценка в рамках пленарного заседания: объяснение вопросов (20')</w:t>
      </w:r>
      <w:bookmarkEnd w:id="8"/>
    </w:p>
    <w:p w:rsidR="00114E78" w:rsidRDefault="001251D3" w:rsidP="00114E78">
      <w:pPr>
        <w:rPr>
          <w:lang w:val="ru-RU" w:eastAsia="de-DE"/>
        </w:rPr>
        <w:sectPr w:rsidR="00114E78">
          <w:headerReference w:type="default" r:id="rId28"/>
          <w:pgSz w:w="11906" w:h="16838"/>
          <w:pgMar w:top="1417" w:right="1417" w:bottom="1134" w:left="1417" w:header="708" w:footer="708" w:gutter="0"/>
          <w:cols w:space="720"/>
          <w:formProt w:val="0"/>
          <w:docGrid w:linePitch="360" w:charSpace="24576"/>
        </w:sectPr>
      </w:pPr>
      <w:r w:rsidRPr="000022FB">
        <w:rPr>
          <w:lang w:val="ru-RU" w:eastAsia="de-DE"/>
        </w:rPr>
        <w:t>Они представляют свои карточки со сложными моментами в рамках анализа ценностей. На данном этапе представляются сложные КЦР. Инструкторы разрабатывают стратегии преодоления трудностей или определяют модели КЦР.</w:t>
      </w:r>
    </w:p>
    <w:p w:rsidR="001251D3" w:rsidRPr="000022FB" w:rsidRDefault="001251D3" w:rsidP="003B31B8">
      <w:pPr>
        <w:pStyle w:val="berschrift2"/>
        <w:pageBreakBefore/>
        <w:numPr>
          <w:ilvl w:val="1"/>
          <w:numId w:val="4"/>
        </w:numPr>
        <w:spacing w:before="0" w:after="160" w:line="100" w:lineRule="atLeast"/>
        <w:ind w:left="426" w:hanging="426"/>
        <w:jc w:val="both"/>
        <w:rPr>
          <w:lang w:val="ru-RU"/>
        </w:rPr>
      </w:pPr>
      <w:r>
        <w:rPr>
          <w:lang w:val="ru-RU"/>
        </w:rPr>
        <w:lastRenderedPageBreak/>
        <w:t xml:space="preserve"> </w:t>
      </w:r>
      <w:bookmarkStart w:id="9" w:name="_Toc386761136"/>
      <w:r w:rsidRPr="000022FB">
        <w:rPr>
          <w:lang w:val="ru-RU"/>
        </w:rPr>
        <w:t xml:space="preserve">Мои ценности в конфликте </w:t>
      </w:r>
      <w:r>
        <w:rPr>
          <w:lang w:val="ru-RU"/>
        </w:rPr>
        <w:t>(3-4 часа</w:t>
      </w:r>
      <w:r w:rsidRPr="000022FB">
        <w:rPr>
          <w:lang w:val="ru-RU"/>
        </w:rPr>
        <w:t>)</w:t>
      </w:r>
      <w:bookmarkEnd w:id="9"/>
    </w:p>
    <w:p w:rsidR="001251D3" w:rsidRPr="000022FB" w:rsidRDefault="001251D3" w:rsidP="001251D3">
      <w:pPr>
        <w:rPr>
          <w:lang w:val="ru-RU"/>
        </w:rPr>
      </w:pPr>
      <w:r w:rsidRPr="000022FB">
        <w:rPr>
          <w:lang w:val="ru-RU" w:eastAsia="de-DE"/>
        </w:rPr>
        <w:t>Говорить о конфликтах других легко, в то время как не очень легко говорить о своих. Эти упражнения должны обучить способности систематически исследовать свои собственные ценностные конфликты с помощью Квадрата Ценностей, и, таким образом, определять сложности и открыто называть их. Данное упражнение проводится в парах и обеспечивает всестороннюю конфиденциальность. Комплексное обсуждение в рамках пленарного заседания должно стимулировать расширение личного кругозора.</w:t>
      </w:r>
    </w:p>
    <w:p w:rsidR="001251D3" w:rsidRPr="000022FB" w:rsidRDefault="001251D3" w:rsidP="003B31B8">
      <w:pPr>
        <w:pStyle w:val="berschrift4"/>
        <w:numPr>
          <w:ilvl w:val="0"/>
          <w:numId w:val="9"/>
        </w:numPr>
      </w:pPr>
      <w:bookmarkStart w:id="10" w:name="_Toc386761137"/>
      <w:r w:rsidRPr="000022FB">
        <w:t>Самостоятельная работа: размышление над конфликтом (15')</w:t>
      </w:r>
      <w:bookmarkEnd w:id="10"/>
      <w:r w:rsidRPr="000022FB">
        <w:t xml:space="preserve"> </w:t>
      </w:r>
    </w:p>
    <w:p w:rsidR="001251D3" w:rsidRPr="000022FB" w:rsidRDefault="001251D3" w:rsidP="001251D3">
      <w:pPr>
        <w:shd w:val="clear" w:color="auto" w:fill="D9D9D9"/>
        <w:rPr>
          <w:lang w:val="ru-RU"/>
        </w:rPr>
      </w:pPr>
      <w:r w:rsidRPr="000022FB">
        <w:rPr>
          <w:lang w:val="ru-RU" w:eastAsia="de-DE"/>
        </w:rPr>
        <w:t>Инструктор: Пожалуйста, попробуйте вспомнить про</w:t>
      </w:r>
      <w:r>
        <w:rPr>
          <w:lang w:val="ru-RU" w:eastAsia="de-DE"/>
        </w:rPr>
        <w:t>шлый</w:t>
      </w:r>
      <w:r w:rsidRPr="000022FB">
        <w:rPr>
          <w:lang w:val="ru-RU" w:eastAsia="de-DE"/>
        </w:rPr>
        <w:t xml:space="preserve"> конфликт. Пожалуйста, выберите не короткий эпизод конфликта, а конфликт, который у вас </w:t>
      </w:r>
      <w:r>
        <w:rPr>
          <w:lang w:val="ru-RU" w:eastAsia="de-DE"/>
        </w:rPr>
        <w:t>возник</w:t>
      </w:r>
      <w:r w:rsidRPr="000022FB">
        <w:rPr>
          <w:lang w:val="ru-RU" w:eastAsia="de-DE"/>
        </w:rPr>
        <w:t xml:space="preserve"> с другой стороной конфликта, с которой у вас были профессиональные или личные контакты на протяжении длительного времени. Конфликт должен был быть активным на протяжении нескольких дней, недель или лет и он должен был </w:t>
      </w:r>
      <w:r>
        <w:rPr>
          <w:lang w:val="ru-RU" w:eastAsia="de-DE"/>
        </w:rPr>
        <w:t>предоставлять</w:t>
      </w:r>
      <w:r w:rsidRPr="000022FB">
        <w:rPr>
          <w:lang w:val="ru-RU" w:eastAsia="de-DE"/>
        </w:rPr>
        <w:t xml:space="preserve"> важн</w:t>
      </w:r>
      <w:r>
        <w:rPr>
          <w:lang w:val="ru-RU" w:eastAsia="de-DE"/>
        </w:rPr>
        <w:t>ость</w:t>
      </w:r>
      <w:r w:rsidRPr="000022FB">
        <w:rPr>
          <w:lang w:val="ru-RU" w:eastAsia="de-DE"/>
        </w:rPr>
        <w:t xml:space="preserve"> для вас. Это может быть конфликт с двумя или более лицами. Если вы не можете найти ни одного конфликта, пожалуйста, подумайте о неприятном вам человек</w:t>
      </w:r>
      <w:r>
        <w:rPr>
          <w:lang w:val="ru-RU" w:eastAsia="de-DE"/>
        </w:rPr>
        <w:t>е</w:t>
      </w:r>
      <w:r w:rsidRPr="000022FB">
        <w:rPr>
          <w:lang w:val="ru-RU" w:eastAsia="de-DE"/>
        </w:rPr>
        <w:t xml:space="preserve"> или группе, которую вы знаете. Как правило, это напомнит вам, по крайней мере, об одном длительном конфликте или напряжённой ситуации.</w:t>
      </w:r>
    </w:p>
    <w:p w:rsidR="001251D3" w:rsidRPr="000022FB" w:rsidRDefault="001251D3" w:rsidP="001251D3">
      <w:pPr>
        <w:shd w:val="clear" w:color="auto" w:fill="D9D9D9"/>
        <w:rPr>
          <w:lang w:val="ru-RU" w:eastAsia="de-DE"/>
        </w:rPr>
      </w:pPr>
      <w:r w:rsidRPr="000022FB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725824" behindDoc="0" locked="0" layoutInCell="1" allowOverlap="1" wp14:anchorId="57F0EB53" wp14:editId="5080BD5F">
                <wp:simplePos x="0" y="0"/>
                <wp:positionH relativeFrom="column">
                  <wp:posOffset>-1270</wp:posOffset>
                </wp:positionH>
                <wp:positionV relativeFrom="paragraph">
                  <wp:posOffset>409575</wp:posOffset>
                </wp:positionV>
                <wp:extent cx="5777230" cy="4979035"/>
                <wp:effectExtent l="0" t="0" r="13970" b="12065"/>
                <wp:wrapTopAndBottom/>
                <wp:docPr id="32" name="Gruppieren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77230" cy="4979035"/>
                          <a:chOff x="0" y="0"/>
                          <a:chExt cx="5777230" cy="5505450"/>
                        </a:xfrm>
                      </wpg:grpSpPr>
                      <wps:wsp>
                        <wps:cNvPr id="33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5777230" cy="5505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82FEE" w:rsidRPr="0099255C" w:rsidRDefault="00A82FEE" w:rsidP="001251D3">
                              <w:pPr>
                                <w:rPr>
                                  <w:b/>
                                  <w:bCs/>
                                  <w:lang w:val="ru-RU"/>
                                </w:rPr>
                              </w:pPr>
                              <w:r w:rsidRPr="0099255C">
                                <w:rPr>
                                  <w:b/>
                                  <w:bCs/>
                                  <w:lang w:val="ru-RU"/>
                                </w:rPr>
                                <w:t xml:space="preserve">Рабочий лист </w:t>
                              </w:r>
                              <w:r>
                                <w:rPr>
                                  <w:b/>
                                  <w:bCs/>
                                  <w:lang w:val="ru-RU"/>
                                </w:rPr>
                                <w:t>9.</w:t>
                              </w:r>
                              <w:r w:rsidRPr="0099255C">
                                <w:rPr>
                                  <w:b/>
                                  <w:bCs/>
                                  <w:lang w:val="ru-RU"/>
                                </w:rPr>
                                <w:t xml:space="preserve">2.1: </w:t>
                              </w:r>
                              <w:r>
                                <w:rPr>
                                  <w:b/>
                                  <w:bCs/>
                                  <w:lang w:val="ru-RU"/>
                                </w:rPr>
                                <w:t xml:space="preserve">Отражение конфликта для самоопределения </w:t>
                              </w:r>
                            </w:p>
                            <w:p w:rsidR="00A82FEE" w:rsidRPr="0099255C" w:rsidRDefault="00A82FEE" w:rsidP="001251D3">
                              <w:pPr>
                                <w:rPr>
                                  <w:lang w:val="ru-RU"/>
                                </w:rPr>
                              </w:pPr>
                              <w:r>
                                <w:rPr>
                                  <w:lang w:val="ru-RU"/>
                                </w:rPr>
                                <w:t>Кто вовлечён/был вовлечён в конфликт</w:t>
                              </w:r>
                              <w:r w:rsidRPr="0099255C">
                                <w:rPr>
                                  <w:lang w:val="ru-RU"/>
                                </w:rPr>
                                <w:t>?</w:t>
                              </w:r>
                            </w:p>
                            <w:p w:rsidR="00A82FEE" w:rsidRPr="0099255C" w:rsidRDefault="00A82FEE" w:rsidP="001251D3">
                              <w:pPr>
                                <w:pBdr>
                                  <w:between w:val="single" w:sz="8" w:space="1" w:color="auto"/>
                                </w:pBdr>
                                <w:rPr>
                                  <w:lang w:val="ru-RU"/>
                                </w:rPr>
                              </w:pPr>
                            </w:p>
                            <w:p w:rsidR="00A82FEE" w:rsidRPr="0099255C" w:rsidRDefault="00A82FEE" w:rsidP="001251D3">
                              <w:pPr>
                                <w:pBdr>
                                  <w:between w:val="single" w:sz="8" w:space="1" w:color="auto"/>
                                </w:pBdr>
                                <w:rPr>
                                  <w:lang w:val="ru-RU"/>
                                </w:rPr>
                              </w:pPr>
                            </w:p>
                            <w:p w:rsidR="00A82FEE" w:rsidRPr="0099255C" w:rsidRDefault="00A82FEE" w:rsidP="001251D3">
                              <w:pPr>
                                <w:pBdr>
                                  <w:between w:val="single" w:sz="8" w:space="1" w:color="auto"/>
                                </w:pBdr>
                                <w:rPr>
                                  <w:lang w:val="ru-RU"/>
                                </w:rPr>
                              </w:pPr>
                            </w:p>
                            <w:p w:rsidR="00A82FEE" w:rsidRPr="0099255C" w:rsidRDefault="00A82FEE" w:rsidP="001251D3">
                              <w:pPr>
                                <w:rPr>
                                  <w:lang w:val="ru-RU"/>
                                </w:rPr>
                              </w:pPr>
                              <w:r>
                                <w:rPr>
                                  <w:lang w:val="ru-RU"/>
                                </w:rPr>
                                <w:t>О чём он</w:t>
                              </w:r>
                              <w:r w:rsidRPr="0099255C">
                                <w:rPr>
                                  <w:lang w:val="ru-RU"/>
                                </w:rPr>
                                <w:t xml:space="preserve">? </w:t>
                              </w:r>
                              <w:r>
                                <w:rPr>
                                  <w:lang w:val="ru-RU"/>
                                </w:rPr>
                                <w:t>Как он начался</w:t>
                              </w:r>
                              <w:r w:rsidRPr="0099255C">
                                <w:rPr>
                                  <w:lang w:val="ru-RU"/>
                                </w:rPr>
                                <w:t xml:space="preserve">? </w:t>
                              </w:r>
                              <w:r>
                                <w:rPr>
                                  <w:lang w:val="ru-RU"/>
                                </w:rPr>
                                <w:t>Как он развивался</w:t>
                              </w:r>
                              <w:r w:rsidRPr="0099255C">
                                <w:rPr>
                                  <w:lang w:val="ru-RU"/>
                                </w:rPr>
                                <w:t xml:space="preserve">? </w:t>
                              </w:r>
                              <w:r>
                                <w:rPr>
                                  <w:lang w:val="ru-RU"/>
                                </w:rPr>
                                <w:t>Какой сейчас статус у конфликта</w:t>
                              </w:r>
                              <w:r w:rsidRPr="0099255C">
                                <w:rPr>
                                  <w:lang w:val="ru-RU"/>
                                </w:rPr>
                                <w:t>? (</w:t>
                              </w:r>
                              <w:r>
                                <w:rPr>
                                  <w:lang w:val="ru-RU"/>
                                </w:rPr>
                                <w:t>Пожалуйста, запишите на линии времени ключевые слова</w:t>
                              </w:r>
                              <w:r w:rsidRPr="0099255C">
                                <w:rPr>
                                  <w:lang w:val="ru-RU"/>
                                </w:rPr>
                                <w:t>.)</w:t>
                              </w:r>
                            </w:p>
                            <w:p w:rsidR="00A82FEE" w:rsidRPr="0099255C" w:rsidRDefault="00A82FEE" w:rsidP="001251D3">
                              <w:pPr>
                                <w:rPr>
                                  <w:lang w:val="ru-RU"/>
                                </w:rPr>
                              </w:pPr>
                            </w:p>
                            <w:p w:rsidR="00A82FEE" w:rsidRPr="00857A67" w:rsidRDefault="00A82FEE" w:rsidP="001251D3"/>
                            <w:p w:rsidR="00A82FEE" w:rsidRPr="0099255C" w:rsidRDefault="00A82FEE" w:rsidP="001251D3">
                              <w:pPr>
                                <w:rPr>
                                  <w:lang w:val="ru-RU"/>
                                </w:rPr>
                              </w:pPr>
                            </w:p>
                            <w:p w:rsidR="00A82FEE" w:rsidRPr="0099255C" w:rsidRDefault="00A82FEE" w:rsidP="001251D3">
                              <w:pPr>
                                <w:rPr>
                                  <w:lang w:val="ru-RU"/>
                                </w:rPr>
                              </w:pPr>
                            </w:p>
                            <w:p w:rsidR="00A82FEE" w:rsidRPr="0099255C" w:rsidRDefault="00A82FEE" w:rsidP="001251D3">
                              <w:pPr>
                                <w:rPr>
                                  <w:lang w:val="ru-RU"/>
                                </w:rPr>
                              </w:pPr>
                            </w:p>
                            <w:p w:rsidR="00A82FEE" w:rsidRPr="0099255C" w:rsidRDefault="00A82FEE" w:rsidP="001251D3">
                              <w:pPr>
                                <w:rPr>
                                  <w:lang w:val="ru-RU"/>
                                </w:rPr>
                              </w:pPr>
                            </w:p>
                            <w:p w:rsidR="00A82FEE" w:rsidRPr="0099255C" w:rsidRDefault="00A82FEE" w:rsidP="001251D3">
                              <w:pPr>
                                <w:rPr>
                                  <w:lang w:val="ru-RU"/>
                                </w:rPr>
                              </w:pPr>
                              <w:r>
                                <w:rPr>
                                  <w:lang w:val="ru-RU"/>
                                </w:rPr>
                                <w:t>Какие чувства у вас возникли в результате событий</w:t>
                              </w:r>
                              <w:r w:rsidRPr="0099255C">
                                <w:rPr>
                                  <w:lang w:val="ru-RU"/>
                                </w:rPr>
                                <w:t>?</w:t>
                              </w:r>
                            </w:p>
                            <w:p w:rsidR="00A82FEE" w:rsidRPr="0099255C" w:rsidRDefault="00A82FEE" w:rsidP="001251D3">
                              <w:pPr>
                                <w:pBdr>
                                  <w:between w:val="single" w:sz="8" w:space="1" w:color="auto"/>
                                </w:pBdr>
                                <w:rPr>
                                  <w:lang w:val="ru-RU"/>
                                </w:rPr>
                              </w:pPr>
                            </w:p>
                            <w:p w:rsidR="00A82FEE" w:rsidRPr="0099255C" w:rsidRDefault="00A82FEE" w:rsidP="001251D3">
                              <w:pPr>
                                <w:pBdr>
                                  <w:between w:val="single" w:sz="8" w:space="1" w:color="auto"/>
                                </w:pBdr>
                                <w:rPr>
                                  <w:lang w:val="ru-RU"/>
                                </w:rPr>
                              </w:pPr>
                            </w:p>
                            <w:p w:rsidR="00A82FEE" w:rsidRPr="0099255C" w:rsidRDefault="00A82FEE" w:rsidP="001251D3">
                              <w:pPr>
                                <w:pBdr>
                                  <w:between w:val="single" w:sz="8" w:space="1" w:color="auto"/>
                                </w:pBdr>
                                <w:rPr>
                                  <w:lang w:val="ru-RU"/>
                                </w:rPr>
                              </w:pPr>
                            </w:p>
                            <w:p w:rsidR="00A82FEE" w:rsidRPr="0099255C" w:rsidRDefault="00A82FEE" w:rsidP="001251D3">
                              <w:pPr>
                                <w:rPr>
                                  <w:lang w:val="ru-RU"/>
                                </w:rPr>
                              </w:pPr>
                              <w:r>
                                <w:rPr>
                                  <w:lang w:val="ru-RU"/>
                                </w:rPr>
                                <w:t>Какие важные потребности не были удовлетворены</w:t>
                              </w:r>
                              <w:r w:rsidRPr="0099255C">
                                <w:rPr>
                                  <w:lang w:val="ru-RU"/>
                                </w:rPr>
                                <w:t>?</w:t>
                              </w:r>
                            </w:p>
                            <w:p w:rsidR="00A82FEE" w:rsidRPr="0099255C" w:rsidRDefault="00A82FEE" w:rsidP="001251D3">
                              <w:pPr>
                                <w:pBdr>
                                  <w:between w:val="single" w:sz="8" w:space="1" w:color="auto"/>
                                </w:pBdr>
                                <w:rPr>
                                  <w:lang w:val="ru-RU"/>
                                </w:rPr>
                              </w:pPr>
                            </w:p>
                            <w:p w:rsidR="00A82FEE" w:rsidRPr="0099255C" w:rsidRDefault="00A82FEE" w:rsidP="001251D3">
                              <w:pPr>
                                <w:pBdr>
                                  <w:between w:val="single" w:sz="8" w:space="1" w:color="auto"/>
                                </w:pBdr>
                                <w:rPr>
                                  <w:lang w:val="ru-RU"/>
                                </w:rPr>
                              </w:pPr>
                            </w:p>
                            <w:p w:rsidR="00A82FEE" w:rsidRPr="0099255C" w:rsidRDefault="00A82FEE" w:rsidP="001251D3">
                              <w:pPr>
                                <w:pBdr>
                                  <w:between w:val="single" w:sz="8" w:space="1" w:color="auto"/>
                                </w:pBdr>
                                <w:rPr>
                                  <w:lang w:val="ru-RU"/>
                                </w:rPr>
                              </w:pPr>
                            </w:p>
                            <w:p w:rsidR="00A82FEE" w:rsidRPr="0099255C" w:rsidRDefault="00A82FEE" w:rsidP="001251D3">
                              <w:pPr>
                                <w:pBdr>
                                  <w:between w:val="single" w:sz="8" w:space="1" w:color="auto"/>
                                </w:pBdr>
                                <w:rPr>
                                  <w:lang w:val="ru-RU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4" name="Gerade Verbindung mit Pfeil 34"/>
                        <wps:cNvCnPr/>
                        <wps:spPr>
                          <a:xfrm>
                            <a:off x="196850" y="3009900"/>
                            <a:ext cx="5314950" cy="0"/>
                          </a:xfrm>
                          <a:prstGeom prst="straightConnector1">
                            <a:avLst/>
                          </a:prstGeom>
                          <a:ln>
                            <a:headEnd type="non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5" name="Textfeld 35"/>
                        <wps:cNvSpPr txBox="1"/>
                        <wps:spPr>
                          <a:xfrm>
                            <a:off x="189166" y="2676377"/>
                            <a:ext cx="5365750" cy="277587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A82FEE" w:rsidRPr="00310A39" w:rsidRDefault="00A82FEE" w:rsidP="001251D3">
                              <w:pPr>
                                <w:spacing w:after="0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88687D">
                                <w:rPr>
                                  <w:rStyle w:val="hps"/>
                                  <w:szCs w:val="20"/>
                                  <w:lang w:val="ru-RU"/>
                                </w:rPr>
                                <w:t>Начните</w:t>
                              </w:r>
                              <w:r w:rsidRPr="0088687D">
                                <w:rPr>
                                  <w:rStyle w:val="shorttext"/>
                                  <w:sz w:val="20"/>
                                  <w:szCs w:val="20"/>
                                  <w:lang w:val="ru-RU"/>
                                </w:rPr>
                                <w:t xml:space="preserve"> </w:t>
                              </w:r>
                              <w:r w:rsidRPr="0088687D">
                                <w:rPr>
                                  <w:rStyle w:val="hps"/>
                                  <w:szCs w:val="20"/>
                                  <w:lang w:val="ru-RU"/>
                                </w:rPr>
                                <w:t>конфликта</w:t>
                              </w:r>
                              <w:r w:rsidRPr="00310A39">
                                <w:rPr>
                                  <w:sz w:val="20"/>
                                  <w:szCs w:val="20"/>
                                </w:rPr>
                                <w:tab/>
                              </w:r>
                              <w:r w:rsidRPr="00310A39">
                                <w:rPr>
                                  <w:sz w:val="20"/>
                                  <w:szCs w:val="20"/>
                                </w:rPr>
                                <w:tab/>
                              </w:r>
                              <w:r w:rsidRPr="00310A39">
                                <w:rPr>
                                  <w:sz w:val="20"/>
                                  <w:szCs w:val="20"/>
                                </w:rPr>
                                <w:tab/>
                                <w:t xml:space="preserve">  </w:t>
                              </w:r>
                              <w:r>
                                <w:rPr>
                                  <w:rStyle w:val="hps"/>
                                  <w:lang w:val="ru-RU"/>
                                </w:rPr>
                                <w:t>курс</w:t>
                              </w:r>
                              <w:r w:rsidRPr="00310A39">
                                <w:rPr>
                                  <w:sz w:val="20"/>
                                  <w:szCs w:val="20"/>
                                </w:rPr>
                                <w:tab/>
                              </w:r>
                              <w:r w:rsidRPr="00310A39">
                                <w:rPr>
                                  <w:sz w:val="20"/>
                                  <w:szCs w:val="20"/>
                                </w:rPr>
                                <w:tab/>
                                <w:t xml:space="preserve">              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ab/>
                              </w:r>
                              <w:r>
                                <w:rPr>
                                  <w:rStyle w:val="hps"/>
                                  <w:lang w:val="ru-RU"/>
                                </w:rPr>
                                <w:t>Конец/текущее состояние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32" o:spid="_x0000_s1056" style="position:absolute;left:0;text-align:left;margin-left:-.1pt;margin-top:32.25pt;width:454.9pt;height:392.05pt;z-index:251725824;mso-height-relative:margin" coordsize="57772,550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">
                <v:shape id="_x0000_s1057" type="#_x0000_t202" style="position:absolute;width:57772;height:550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BOwcUA&#10;AADbAAAADwAAAGRycy9kb3ducmV2LnhtbESPQWvCQBSE74L/YXmFXqRuNGI1uooILfamaWmvj+wz&#10;Cc2+jbvbmP77bkHwOMzMN8x625tGdOR8bVnBZJyAIC6srrlU8PH+8rQA4QOyxsYyKfglD9vNcLDG&#10;TNsrn6jLQykihH2GCqoQ2kxKX1Rk0I9tSxy9s3UGQ5SulNrhNcJNI6dJMpcGa44LFba0r6j4zn+M&#10;gsXs0H35t/T4WczPzTKMnrvXi1Pq8aHfrUAE6sM9fGsftII0hf8v8QfIz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EE7BxQAAANsAAAAPAAAAAAAAAAAAAAAAAJgCAABkcnMv&#10;ZG93bnJldi54bWxQSwUGAAAAAAQABAD1AAAAigMAAAAA&#10;">
                  <v:textbox>
                    <w:txbxContent>
                      <w:p w:rsidR="00A82FEE" w:rsidRPr="0099255C" w:rsidRDefault="00A82FEE" w:rsidP="001251D3">
                        <w:pPr>
                          <w:rPr>
                            <w:b/>
                            <w:bCs/>
                            <w:lang w:val="ru-RU"/>
                          </w:rPr>
                        </w:pPr>
                        <w:r w:rsidRPr="0099255C">
                          <w:rPr>
                            <w:b/>
                            <w:bCs/>
                            <w:lang w:val="ru-RU"/>
                          </w:rPr>
                          <w:t xml:space="preserve">Рабочий лист </w:t>
                        </w:r>
                        <w:r>
                          <w:rPr>
                            <w:b/>
                            <w:bCs/>
                            <w:lang w:val="ru-RU"/>
                          </w:rPr>
                          <w:t>9.</w:t>
                        </w:r>
                        <w:r w:rsidRPr="0099255C">
                          <w:rPr>
                            <w:b/>
                            <w:bCs/>
                            <w:lang w:val="ru-RU"/>
                          </w:rPr>
                          <w:t xml:space="preserve">2.1: </w:t>
                        </w:r>
                        <w:r>
                          <w:rPr>
                            <w:b/>
                            <w:bCs/>
                            <w:lang w:val="ru-RU"/>
                          </w:rPr>
                          <w:t xml:space="preserve">Отражение конфликта для самоопределения </w:t>
                        </w:r>
                      </w:p>
                      <w:p w:rsidR="00A82FEE" w:rsidRPr="0099255C" w:rsidRDefault="00A82FEE" w:rsidP="001251D3">
                        <w:pPr>
                          <w:rPr>
                            <w:lang w:val="ru-RU"/>
                          </w:rPr>
                        </w:pPr>
                        <w:r>
                          <w:rPr>
                            <w:lang w:val="ru-RU"/>
                          </w:rPr>
                          <w:t>Кто вовлечён/был вовлечён в конфликт</w:t>
                        </w:r>
                        <w:r w:rsidRPr="0099255C">
                          <w:rPr>
                            <w:lang w:val="ru-RU"/>
                          </w:rPr>
                          <w:t>?</w:t>
                        </w:r>
                      </w:p>
                      <w:p w:rsidR="00A82FEE" w:rsidRPr="0099255C" w:rsidRDefault="00A82FEE" w:rsidP="001251D3">
                        <w:pPr>
                          <w:pBdr>
                            <w:between w:val="single" w:sz="8" w:space="1" w:color="auto"/>
                          </w:pBdr>
                          <w:rPr>
                            <w:lang w:val="ru-RU"/>
                          </w:rPr>
                        </w:pPr>
                      </w:p>
                      <w:p w:rsidR="00A82FEE" w:rsidRPr="0099255C" w:rsidRDefault="00A82FEE" w:rsidP="001251D3">
                        <w:pPr>
                          <w:pBdr>
                            <w:between w:val="single" w:sz="8" w:space="1" w:color="auto"/>
                          </w:pBdr>
                          <w:rPr>
                            <w:lang w:val="ru-RU"/>
                          </w:rPr>
                        </w:pPr>
                      </w:p>
                      <w:p w:rsidR="00A82FEE" w:rsidRPr="0099255C" w:rsidRDefault="00A82FEE" w:rsidP="001251D3">
                        <w:pPr>
                          <w:pBdr>
                            <w:between w:val="single" w:sz="8" w:space="1" w:color="auto"/>
                          </w:pBdr>
                          <w:rPr>
                            <w:lang w:val="ru-RU"/>
                          </w:rPr>
                        </w:pPr>
                      </w:p>
                      <w:p w:rsidR="00A82FEE" w:rsidRPr="0099255C" w:rsidRDefault="00A82FEE" w:rsidP="001251D3">
                        <w:pPr>
                          <w:rPr>
                            <w:lang w:val="ru-RU"/>
                          </w:rPr>
                        </w:pPr>
                        <w:r>
                          <w:rPr>
                            <w:lang w:val="ru-RU"/>
                          </w:rPr>
                          <w:t>О чём он</w:t>
                        </w:r>
                        <w:r w:rsidRPr="0099255C">
                          <w:rPr>
                            <w:lang w:val="ru-RU"/>
                          </w:rPr>
                          <w:t xml:space="preserve">? </w:t>
                        </w:r>
                        <w:r>
                          <w:rPr>
                            <w:lang w:val="ru-RU"/>
                          </w:rPr>
                          <w:t>Как он начался</w:t>
                        </w:r>
                        <w:r w:rsidRPr="0099255C">
                          <w:rPr>
                            <w:lang w:val="ru-RU"/>
                          </w:rPr>
                          <w:t xml:space="preserve">? </w:t>
                        </w:r>
                        <w:r>
                          <w:rPr>
                            <w:lang w:val="ru-RU"/>
                          </w:rPr>
                          <w:t>Как он развивался</w:t>
                        </w:r>
                        <w:r w:rsidRPr="0099255C">
                          <w:rPr>
                            <w:lang w:val="ru-RU"/>
                          </w:rPr>
                          <w:t xml:space="preserve">? </w:t>
                        </w:r>
                        <w:r>
                          <w:rPr>
                            <w:lang w:val="ru-RU"/>
                          </w:rPr>
                          <w:t>Какой сейчас статус у конфликта</w:t>
                        </w:r>
                        <w:r w:rsidRPr="0099255C">
                          <w:rPr>
                            <w:lang w:val="ru-RU"/>
                          </w:rPr>
                          <w:t>? (</w:t>
                        </w:r>
                        <w:r>
                          <w:rPr>
                            <w:lang w:val="ru-RU"/>
                          </w:rPr>
                          <w:t>Пожалуйста, запишите на линии времени ключевые слова</w:t>
                        </w:r>
                        <w:r w:rsidRPr="0099255C">
                          <w:rPr>
                            <w:lang w:val="ru-RU"/>
                          </w:rPr>
                          <w:t>.)</w:t>
                        </w:r>
                      </w:p>
                      <w:p w:rsidR="00A82FEE" w:rsidRPr="0099255C" w:rsidRDefault="00A82FEE" w:rsidP="001251D3">
                        <w:pPr>
                          <w:rPr>
                            <w:lang w:val="ru-RU"/>
                          </w:rPr>
                        </w:pPr>
                      </w:p>
                      <w:p w:rsidR="00A82FEE" w:rsidRPr="00857A67" w:rsidRDefault="00A82FEE" w:rsidP="001251D3"/>
                      <w:p w:rsidR="00A82FEE" w:rsidRPr="0099255C" w:rsidRDefault="00A82FEE" w:rsidP="001251D3">
                        <w:pPr>
                          <w:rPr>
                            <w:lang w:val="ru-RU"/>
                          </w:rPr>
                        </w:pPr>
                      </w:p>
                      <w:p w:rsidR="00A82FEE" w:rsidRPr="0099255C" w:rsidRDefault="00A82FEE" w:rsidP="001251D3">
                        <w:pPr>
                          <w:rPr>
                            <w:lang w:val="ru-RU"/>
                          </w:rPr>
                        </w:pPr>
                      </w:p>
                      <w:p w:rsidR="00A82FEE" w:rsidRPr="0099255C" w:rsidRDefault="00A82FEE" w:rsidP="001251D3">
                        <w:pPr>
                          <w:rPr>
                            <w:lang w:val="ru-RU"/>
                          </w:rPr>
                        </w:pPr>
                      </w:p>
                      <w:p w:rsidR="00A82FEE" w:rsidRPr="0099255C" w:rsidRDefault="00A82FEE" w:rsidP="001251D3">
                        <w:pPr>
                          <w:rPr>
                            <w:lang w:val="ru-RU"/>
                          </w:rPr>
                        </w:pPr>
                      </w:p>
                      <w:p w:rsidR="00A82FEE" w:rsidRPr="0099255C" w:rsidRDefault="00A82FEE" w:rsidP="001251D3">
                        <w:pPr>
                          <w:rPr>
                            <w:lang w:val="ru-RU"/>
                          </w:rPr>
                        </w:pPr>
                        <w:r>
                          <w:rPr>
                            <w:lang w:val="ru-RU"/>
                          </w:rPr>
                          <w:t>Какие чувства у вас возникли в результате событий</w:t>
                        </w:r>
                        <w:r w:rsidRPr="0099255C">
                          <w:rPr>
                            <w:lang w:val="ru-RU"/>
                          </w:rPr>
                          <w:t>?</w:t>
                        </w:r>
                      </w:p>
                      <w:p w:rsidR="00A82FEE" w:rsidRPr="0099255C" w:rsidRDefault="00A82FEE" w:rsidP="001251D3">
                        <w:pPr>
                          <w:pBdr>
                            <w:between w:val="single" w:sz="8" w:space="1" w:color="auto"/>
                          </w:pBdr>
                          <w:rPr>
                            <w:lang w:val="ru-RU"/>
                          </w:rPr>
                        </w:pPr>
                      </w:p>
                      <w:p w:rsidR="00A82FEE" w:rsidRPr="0099255C" w:rsidRDefault="00A82FEE" w:rsidP="001251D3">
                        <w:pPr>
                          <w:pBdr>
                            <w:between w:val="single" w:sz="8" w:space="1" w:color="auto"/>
                          </w:pBdr>
                          <w:rPr>
                            <w:lang w:val="ru-RU"/>
                          </w:rPr>
                        </w:pPr>
                      </w:p>
                      <w:p w:rsidR="00A82FEE" w:rsidRPr="0099255C" w:rsidRDefault="00A82FEE" w:rsidP="001251D3">
                        <w:pPr>
                          <w:pBdr>
                            <w:between w:val="single" w:sz="8" w:space="1" w:color="auto"/>
                          </w:pBdr>
                          <w:rPr>
                            <w:lang w:val="ru-RU"/>
                          </w:rPr>
                        </w:pPr>
                      </w:p>
                      <w:p w:rsidR="00A82FEE" w:rsidRPr="0099255C" w:rsidRDefault="00A82FEE" w:rsidP="001251D3">
                        <w:pPr>
                          <w:rPr>
                            <w:lang w:val="ru-RU"/>
                          </w:rPr>
                        </w:pPr>
                        <w:r>
                          <w:rPr>
                            <w:lang w:val="ru-RU"/>
                          </w:rPr>
                          <w:t>Какие важные потребности не были удовлетворены</w:t>
                        </w:r>
                        <w:r w:rsidRPr="0099255C">
                          <w:rPr>
                            <w:lang w:val="ru-RU"/>
                          </w:rPr>
                          <w:t>?</w:t>
                        </w:r>
                      </w:p>
                      <w:p w:rsidR="00A82FEE" w:rsidRPr="0099255C" w:rsidRDefault="00A82FEE" w:rsidP="001251D3">
                        <w:pPr>
                          <w:pBdr>
                            <w:between w:val="single" w:sz="8" w:space="1" w:color="auto"/>
                          </w:pBdr>
                          <w:rPr>
                            <w:lang w:val="ru-RU"/>
                          </w:rPr>
                        </w:pPr>
                      </w:p>
                      <w:p w:rsidR="00A82FEE" w:rsidRPr="0099255C" w:rsidRDefault="00A82FEE" w:rsidP="001251D3">
                        <w:pPr>
                          <w:pBdr>
                            <w:between w:val="single" w:sz="8" w:space="1" w:color="auto"/>
                          </w:pBdr>
                          <w:rPr>
                            <w:lang w:val="ru-RU"/>
                          </w:rPr>
                        </w:pPr>
                      </w:p>
                      <w:p w:rsidR="00A82FEE" w:rsidRPr="0099255C" w:rsidRDefault="00A82FEE" w:rsidP="001251D3">
                        <w:pPr>
                          <w:pBdr>
                            <w:between w:val="single" w:sz="8" w:space="1" w:color="auto"/>
                          </w:pBdr>
                          <w:rPr>
                            <w:lang w:val="ru-RU"/>
                          </w:rPr>
                        </w:pPr>
                      </w:p>
                      <w:p w:rsidR="00A82FEE" w:rsidRPr="0099255C" w:rsidRDefault="00A82FEE" w:rsidP="001251D3">
                        <w:pPr>
                          <w:pBdr>
                            <w:between w:val="single" w:sz="8" w:space="1" w:color="auto"/>
                          </w:pBdr>
                          <w:rPr>
                            <w:lang w:val="ru-RU"/>
                          </w:rPr>
                        </w:pPr>
                      </w:p>
                    </w:txbxContent>
                  </v:textbox>
                </v:shape>
                <v:shape id="Gerade Verbindung mit Pfeil 34" o:spid="_x0000_s1058" type="#_x0000_t32" style="position:absolute;left:1968;top:30099;width:5315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coLRcAAAADbAAAADwAAAGRycy9kb3ducmV2LnhtbESP3YrCMBSE7wXfIRxhb0RTV1mkGkUE&#10;oXup7gMcmmNTbE5Kkv749mZhYS+HmfmG2R9H24iefKgdK1gtMxDEpdM1Vwp+7pfFFkSIyBobx6Tg&#10;RQGOh+lkj7l2A1+pv8VKJAiHHBWYGNtcylAashiWriVO3sN5izFJX0ntcUhw28jPLPuSFmtOCwZb&#10;Ohsqn7fOKnA9m+/N3Man7Mr7CbviPPhCqY/ZeNqBiDTG//Bfu9AK1hv4/ZJ+gDy8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HKC0XAAAAA2wAAAA8AAAAAAAAAAAAAAAAA&#10;oQIAAGRycy9kb3ducmV2LnhtbFBLBQYAAAAABAAEAPkAAACOAwAAAAA=&#10;" strokecolor="black [3040]">
                  <v:stroke endarrow="block"/>
                </v:shape>
                <v:shape id="Textfeld 35" o:spid="_x0000_s1059" type="#_x0000_t202" style="position:absolute;left:1891;top:26763;width:53658;height:27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G4IMYA&#10;AADbAAAADwAAAGRycy9kb3ducmV2LnhtbESPS2vDMBCE74X8B7GBXEoiNyYPnCihhPRBb43zILfF&#10;2tgm1spYqu3++6pQ6HGYmW+Y9bY3lWipcaVlBU+TCARxZnXJuYJj+jJegnAeWWNlmRR8k4PtZvCw&#10;xkTbjj+pPfhcBAi7BBUU3teJlC4ryKCb2Jo4eDfbGPRBNrnUDXYBbio5jaK5NFhyWCiwpl1B2f3w&#10;ZRRcH/PLh+tfT108i+v9W5suzjpVajTsn1cgPPX+P/zXftcK4hn8fgk/QG5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SG4IMYAAADbAAAADwAAAAAAAAAAAAAAAACYAgAAZHJz&#10;L2Rvd25yZXYueG1sUEsFBgAAAAAEAAQA9QAAAIsDAAAAAA==&#10;" fillcolor="white [3201]" stroked="f" strokeweight=".5pt">
                  <v:textbox>
                    <w:txbxContent>
                      <w:p w:rsidR="00A82FEE" w:rsidRPr="00310A39" w:rsidRDefault="00A82FEE" w:rsidP="001251D3">
                        <w:pPr>
                          <w:spacing w:after="0"/>
                          <w:jc w:val="left"/>
                          <w:rPr>
                            <w:sz w:val="20"/>
                            <w:szCs w:val="20"/>
                          </w:rPr>
                        </w:pPr>
                        <w:r w:rsidRPr="0088687D">
                          <w:rPr>
                            <w:rStyle w:val="hps"/>
                            <w:szCs w:val="20"/>
                            <w:lang w:val="ru-RU"/>
                          </w:rPr>
                          <w:t>Начните</w:t>
                        </w:r>
                        <w:r w:rsidRPr="0088687D">
                          <w:rPr>
                            <w:rStyle w:val="shorttext"/>
                            <w:sz w:val="20"/>
                            <w:szCs w:val="20"/>
                            <w:lang w:val="ru-RU"/>
                          </w:rPr>
                          <w:t xml:space="preserve"> </w:t>
                        </w:r>
                        <w:r w:rsidRPr="0088687D">
                          <w:rPr>
                            <w:rStyle w:val="hps"/>
                            <w:szCs w:val="20"/>
                            <w:lang w:val="ru-RU"/>
                          </w:rPr>
                          <w:t>конфликта</w:t>
                        </w:r>
                        <w:r w:rsidRPr="00310A39">
                          <w:rPr>
                            <w:sz w:val="20"/>
                            <w:szCs w:val="20"/>
                          </w:rPr>
                          <w:tab/>
                        </w:r>
                        <w:r w:rsidRPr="00310A39">
                          <w:rPr>
                            <w:sz w:val="20"/>
                            <w:szCs w:val="20"/>
                          </w:rPr>
                          <w:tab/>
                        </w:r>
                        <w:r w:rsidRPr="00310A39">
                          <w:rPr>
                            <w:sz w:val="20"/>
                            <w:szCs w:val="20"/>
                          </w:rPr>
                          <w:tab/>
                          <w:t xml:space="preserve">  </w:t>
                        </w:r>
                        <w:r>
                          <w:rPr>
                            <w:rStyle w:val="hps"/>
                            <w:lang w:val="ru-RU"/>
                          </w:rPr>
                          <w:t>курс</w:t>
                        </w:r>
                        <w:r w:rsidRPr="00310A39">
                          <w:rPr>
                            <w:sz w:val="20"/>
                            <w:szCs w:val="20"/>
                          </w:rPr>
                          <w:tab/>
                        </w:r>
                        <w:r w:rsidRPr="00310A39">
                          <w:rPr>
                            <w:sz w:val="20"/>
                            <w:szCs w:val="20"/>
                          </w:rPr>
                          <w:tab/>
                          <w:t xml:space="preserve">              </w:t>
                        </w:r>
                        <w:r>
                          <w:rPr>
                            <w:sz w:val="20"/>
                            <w:szCs w:val="20"/>
                          </w:rPr>
                          <w:tab/>
                        </w:r>
                        <w:r>
                          <w:rPr>
                            <w:rStyle w:val="hps"/>
                            <w:lang w:val="ru-RU"/>
                          </w:rPr>
                          <w:t>Конец/текущее состояние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 w:rsidRPr="000022FB">
        <w:rPr>
          <w:lang w:val="ru-RU" w:eastAsia="de-DE"/>
        </w:rPr>
        <w:t xml:space="preserve">Запишите в рабочем листе людей, </w:t>
      </w:r>
      <w:r>
        <w:rPr>
          <w:lang w:val="ru-RU" w:eastAsia="de-DE"/>
        </w:rPr>
        <w:t>на</w:t>
      </w:r>
      <w:r w:rsidRPr="000022FB">
        <w:rPr>
          <w:lang w:val="ru-RU" w:eastAsia="de-DE"/>
        </w:rPr>
        <w:t>прям</w:t>
      </w:r>
      <w:r>
        <w:rPr>
          <w:lang w:val="ru-RU" w:eastAsia="de-DE"/>
        </w:rPr>
        <w:t>ую</w:t>
      </w:r>
      <w:r w:rsidRPr="000022FB">
        <w:rPr>
          <w:lang w:val="ru-RU" w:eastAsia="de-DE"/>
        </w:rPr>
        <w:t xml:space="preserve"> или косвенно вовлечённых в ситуацию, суть конфликта, чувства и потребности, которые возникли у вас и у стороны конфликта.  </w:t>
      </w:r>
    </w:p>
    <w:p w:rsidR="001251D3" w:rsidRPr="000022FB" w:rsidRDefault="001251D3" w:rsidP="003B31B8">
      <w:pPr>
        <w:pStyle w:val="berschrift4"/>
        <w:numPr>
          <w:ilvl w:val="0"/>
          <w:numId w:val="9"/>
        </w:numPr>
      </w:pPr>
      <w:bookmarkStart w:id="11" w:name="_Toc386761138"/>
      <w:r w:rsidRPr="000022FB">
        <w:lastRenderedPageBreak/>
        <w:t>Консультирование конфликта в парах (75')</w:t>
      </w:r>
      <w:bookmarkEnd w:id="11"/>
    </w:p>
    <w:p w:rsidR="001251D3" w:rsidRPr="000022FB" w:rsidRDefault="001251D3" w:rsidP="001251D3">
      <w:pPr>
        <w:shd w:val="clear" w:color="auto" w:fill="D9D9D9"/>
        <w:rPr>
          <w:lang w:val="ru-RU" w:eastAsia="de-DE"/>
        </w:rPr>
      </w:pPr>
      <w:r w:rsidRPr="000022FB">
        <w:rPr>
          <w:lang w:val="ru-RU" w:eastAsia="de-DE"/>
        </w:rPr>
        <w:t xml:space="preserve">Сядьте по парам чтобы поочерёдно проконсультироваться и поделиться друг с другом конфликтом. Человек, рассказывающий о конфликте, повествует в свободной форме, а структуру дискуссии определяет человек, с которым </w:t>
      </w:r>
      <w:r>
        <w:rPr>
          <w:lang w:val="ru-RU" w:eastAsia="de-DE"/>
        </w:rPr>
        <w:t>тот</w:t>
      </w:r>
      <w:r w:rsidRPr="000022FB">
        <w:rPr>
          <w:lang w:val="ru-RU" w:eastAsia="de-DE"/>
        </w:rPr>
        <w:t xml:space="preserve"> консультируется. Консультирующий человек слушает и поощряет другого рассказать больше деталей, задаёт вопросы если что-либо неясно или упущено, и время от времени обобщает то что он/а понял/а до сих пор. Также как и в случае консультирования конфликта, тема постепенно расширяется, от фактов и аспектов взаимодействия до ценностей, чувств и потребностей рассказчика. Здесь не стоит обсуждать решения конфликта. </w:t>
      </w:r>
    </w:p>
    <w:p w:rsidR="001251D3" w:rsidRPr="000022FB" w:rsidRDefault="001251D3" w:rsidP="001251D3">
      <w:pPr>
        <w:shd w:val="clear" w:color="auto" w:fill="D9D9D9"/>
        <w:rPr>
          <w:lang w:val="ru-RU"/>
        </w:rPr>
      </w:pPr>
      <w:r w:rsidRPr="000022FB">
        <w:rPr>
          <w:lang w:val="ru-RU" w:eastAsia="de-DE"/>
        </w:rPr>
        <w:t xml:space="preserve">Вместе или по отдельности, определите, какие (неловкие) аспекты конфликта вы не хотели бы обсуждать на публике. Запишите на карточках ключевые слова, например, что у кого-то скрытые интересы, кто-то был взволнован или оскорбителен, грубо высказывался или не обращал достаточно внимания на других людей. </w:t>
      </w:r>
    </w:p>
    <w:p w:rsidR="001251D3" w:rsidRPr="000022FB" w:rsidRDefault="001251D3" w:rsidP="001251D3">
      <w:pPr>
        <w:shd w:val="clear" w:color="auto" w:fill="D9D9D9"/>
        <w:rPr>
          <w:lang w:val="ru-RU"/>
        </w:rPr>
      </w:pPr>
      <w:r w:rsidRPr="000022FB">
        <w:rPr>
          <w:lang w:val="ru-RU" w:eastAsia="de-DE"/>
        </w:rPr>
        <w:t xml:space="preserve">В конце, разработайте Квадрат Ценностей в конфликте: </w:t>
      </w:r>
    </w:p>
    <w:p w:rsidR="001251D3" w:rsidRPr="000022FB" w:rsidRDefault="001251D3" w:rsidP="00527A29">
      <w:pPr>
        <w:shd w:val="clear" w:color="auto" w:fill="D9D9D9"/>
        <w:rPr>
          <w:lang w:val="ru-RU"/>
        </w:rPr>
      </w:pPr>
      <w:r w:rsidRPr="000022FB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734016" behindDoc="0" locked="0" layoutInCell="1" allowOverlap="1" wp14:anchorId="75EDC6C4" wp14:editId="3DEF4490">
                <wp:simplePos x="0" y="0"/>
                <wp:positionH relativeFrom="column">
                  <wp:posOffset>3333750</wp:posOffset>
                </wp:positionH>
                <wp:positionV relativeFrom="paragraph">
                  <wp:posOffset>16510</wp:posOffset>
                </wp:positionV>
                <wp:extent cx="2393950" cy="1387475"/>
                <wp:effectExtent l="0" t="0" r="0" b="3175"/>
                <wp:wrapSquare wrapText="bothSides"/>
                <wp:docPr id="26" name="Group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393950" cy="1387475"/>
                          <a:chOff x="0" y="144"/>
                          <a:chExt cx="3600" cy="1652"/>
                        </a:xfrm>
                      </wpg:grpSpPr>
                      <wps:wsp>
                        <wps:cNvPr id="27" name="AutoShape 17"/>
                        <wps:cNvCnPr>
                          <a:cxnSpLocks noChangeShapeType="1"/>
                          <a:stCxn id="30" idx="0"/>
                          <a:endCxn id="451" idx="2"/>
                        </wps:cNvCnPr>
                        <wps:spPr bwMode="auto">
                          <a:xfrm flipV="1">
                            <a:off x="2784" y="894"/>
                            <a:ext cx="0" cy="168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8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44"/>
                            <a:ext cx="1632" cy="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82FEE" w:rsidRPr="00D35C8D" w:rsidRDefault="00A82FEE" w:rsidP="001251D3">
                              <w:pPr>
                                <w:pBdr>
                                  <w:top w:val="single" w:sz="4" w:space="1" w:color="auto"/>
                                  <w:left w:val="single" w:sz="4" w:space="4" w:color="auto"/>
                                  <w:bottom w:val="single" w:sz="4" w:space="1" w:color="auto"/>
                                  <w:right w:val="single" w:sz="4" w:space="4" w:color="auto"/>
                                </w:pBdr>
                                <w:kinsoku w:val="0"/>
                                <w:overflowPunct w:val="0"/>
                                <w:spacing w:after="0"/>
                                <w:jc w:val="center"/>
                                <w:textAlignment w:val="baseline"/>
                                <w:rPr>
                                  <w:b/>
                                  <w:bCs/>
                                  <w:color w:val="000000" w:themeColor="text1"/>
                                  <w:kern w:val="24"/>
                                  <w:sz w:val="16"/>
                                  <w:szCs w:val="16"/>
                                  <w:lang w:val="ru-RU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2.</w:t>
                              </w:r>
                            </w:p>
                            <w:p w:rsidR="00A82FEE" w:rsidRPr="00D35C8D" w:rsidRDefault="00A82FEE" w:rsidP="001251D3">
                              <w:pPr>
                                <w:pBdr>
                                  <w:top w:val="single" w:sz="4" w:space="1" w:color="auto"/>
                                  <w:left w:val="single" w:sz="4" w:space="4" w:color="auto"/>
                                  <w:bottom w:val="single" w:sz="4" w:space="1" w:color="auto"/>
                                  <w:right w:val="single" w:sz="4" w:space="4" w:color="auto"/>
                                </w:pBdr>
                                <w:kinsoku w:val="0"/>
                                <w:overflowPunct w:val="0"/>
                                <w:spacing w:after="0"/>
                                <w:jc w:val="center"/>
                                <w:textAlignment w:val="baseline"/>
                                <w:rPr>
                                  <w:b/>
                                  <w:bCs/>
                                  <w:color w:val="000000" w:themeColor="text1"/>
                                  <w:kern w:val="24"/>
                                  <w:sz w:val="16"/>
                                  <w:szCs w:val="16"/>
                                  <w:lang w:val="ru-RU"/>
                                </w:rPr>
                              </w:pPr>
                              <w:r w:rsidRPr="00D35C8D">
                                <w:rPr>
                                  <w:b/>
                                  <w:bCs/>
                                  <w:color w:val="000000" w:themeColor="text1"/>
                                  <w:kern w:val="24"/>
                                  <w:sz w:val="16"/>
                                  <w:szCs w:val="16"/>
                                  <w:lang w:val="ru-RU"/>
                                </w:rPr>
                                <w:t xml:space="preserve">Хорошее ядро </w:t>
                              </w:r>
                            </w:p>
                            <w:p w:rsidR="00A82FEE" w:rsidRPr="00D35C8D" w:rsidRDefault="00A82FEE" w:rsidP="001251D3">
                              <w:pPr>
                                <w:pBdr>
                                  <w:top w:val="single" w:sz="4" w:space="1" w:color="auto"/>
                                  <w:left w:val="single" w:sz="4" w:space="4" w:color="auto"/>
                                  <w:bottom w:val="single" w:sz="4" w:space="1" w:color="auto"/>
                                  <w:right w:val="single" w:sz="4" w:space="4" w:color="auto"/>
                                </w:pBdr>
                                <w:kinsoku w:val="0"/>
                                <w:overflowPunct w:val="0"/>
                                <w:spacing w:after="0"/>
                                <w:jc w:val="center"/>
                                <w:textAlignment w:val="baseline"/>
                                <w:rPr>
                                  <w:color w:val="000000" w:themeColor="text1"/>
                                  <w:kern w:val="24"/>
                                  <w:sz w:val="4"/>
                                  <w:szCs w:val="4"/>
                                  <w:lang w:val="ru-RU"/>
                                </w:rPr>
                              </w:pPr>
                            </w:p>
                            <w:p w:rsidR="00A82FEE" w:rsidRPr="00D35C8D" w:rsidRDefault="00A82FEE" w:rsidP="001251D3">
                              <w:pPr>
                                <w:pBdr>
                                  <w:top w:val="single" w:sz="4" w:space="1" w:color="auto"/>
                                  <w:left w:val="single" w:sz="4" w:space="4" w:color="auto"/>
                                  <w:bottom w:val="single" w:sz="4" w:space="1" w:color="auto"/>
                                  <w:right w:val="single" w:sz="4" w:space="4" w:color="auto"/>
                                </w:pBdr>
                                <w:kinsoku w:val="0"/>
                                <w:overflowPunct w:val="0"/>
                                <w:spacing w:after="0"/>
                                <w:jc w:val="center"/>
                                <w:textAlignment w:val="baseline"/>
                                <w:rPr>
                                  <w:sz w:val="16"/>
                                  <w:szCs w:val="16"/>
                                  <w:lang w:val="ru-RU"/>
                                </w:rPr>
                              </w:pPr>
                              <w:r w:rsidRPr="00D35C8D">
                                <w:rPr>
                                  <w:color w:val="000000" w:themeColor="text1"/>
                                  <w:kern w:val="24"/>
                                  <w:sz w:val="16"/>
                                  <w:szCs w:val="16"/>
                                  <w:lang w:val="ru-RU"/>
                                </w:rPr>
                                <w:t>(Гибкость)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29" name="Text Box 11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062"/>
                            <a:ext cx="1632" cy="7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82FEE" w:rsidRPr="00511AF3" w:rsidRDefault="00A82FEE" w:rsidP="001251D3">
                              <w:pPr>
                                <w:pBdr>
                                  <w:top w:val="single" w:sz="4" w:space="1" w:color="auto"/>
                                  <w:left w:val="single" w:sz="4" w:space="4" w:color="auto"/>
                                  <w:bottom w:val="single" w:sz="4" w:space="1" w:color="auto"/>
                                  <w:right w:val="single" w:sz="4" w:space="4" w:color="auto"/>
                                </w:pBdr>
                                <w:kinsoku w:val="0"/>
                                <w:overflowPunct w:val="0"/>
                                <w:spacing w:after="0"/>
                                <w:jc w:val="center"/>
                                <w:textAlignment w:val="baseline"/>
                                <w:rPr>
                                  <w:b/>
                                  <w:bCs/>
                                  <w:color w:val="000000" w:themeColor="text1"/>
                                  <w:kern w:val="24"/>
                                  <w:sz w:val="16"/>
                                  <w:szCs w:val="16"/>
                                  <w:lang w:val="ru-RU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1.</w:t>
                              </w:r>
                            </w:p>
                            <w:p w:rsidR="00A82FEE" w:rsidRPr="00511AF3" w:rsidRDefault="00A82FEE" w:rsidP="001251D3">
                              <w:pPr>
                                <w:pBdr>
                                  <w:top w:val="single" w:sz="4" w:space="1" w:color="auto"/>
                                  <w:left w:val="single" w:sz="4" w:space="4" w:color="auto"/>
                                  <w:bottom w:val="single" w:sz="4" w:space="1" w:color="auto"/>
                                  <w:right w:val="single" w:sz="4" w:space="4" w:color="auto"/>
                                </w:pBdr>
                                <w:kinsoku w:val="0"/>
                                <w:overflowPunct w:val="0"/>
                                <w:spacing w:after="0"/>
                                <w:jc w:val="center"/>
                                <w:textAlignment w:val="baseline"/>
                                <w:rPr>
                                  <w:b/>
                                  <w:bCs/>
                                  <w:color w:val="000000" w:themeColor="text1"/>
                                  <w:kern w:val="24"/>
                                  <w:sz w:val="16"/>
                                  <w:szCs w:val="16"/>
                                  <w:lang w:val="ru-RU"/>
                                </w:rPr>
                              </w:pPr>
                              <w:r w:rsidRPr="00511AF3">
                                <w:rPr>
                                  <w:b/>
                                  <w:bCs/>
                                  <w:color w:val="000000" w:themeColor="text1"/>
                                  <w:kern w:val="24"/>
                                  <w:sz w:val="16"/>
                                  <w:szCs w:val="16"/>
                                  <w:lang w:val="ru-RU"/>
                                </w:rPr>
                                <w:t xml:space="preserve">Отвергнутая характеристика </w:t>
                              </w:r>
                            </w:p>
                            <w:p w:rsidR="00A82FEE" w:rsidRPr="00511AF3" w:rsidRDefault="00A82FEE" w:rsidP="001251D3">
                              <w:pPr>
                                <w:pBdr>
                                  <w:top w:val="single" w:sz="4" w:space="1" w:color="auto"/>
                                  <w:left w:val="single" w:sz="4" w:space="4" w:color="auto"/>
                                  <w:bottom w:val="single" w:sz="4" w:space="1" w:color="auto"/>
                                  <w:right w:val="single" w:sz="4" w:space="4" w:color="auto"/>
                                </w:pBdr>
                                <w:kinsoku w:val="0"/>
                                <w:overflowPunct w:val="0"/>
                                <w:spacing w:after="0"/>
                                <w:jc w:val="center"/>
                                <w:textAlignment w:val="baseline"/>
                                <w:rPr>
                                  <w:rFonts w:asciiTheme="minorBidi" w:hAnsiTheme="minorBidi"/>
                                  <w:sz w:val="16"/>
                                  <w:szCs w:val="16"/>
                                  <w:lang w:val="ru-RU"/>
                                </w:rPr>
                              </w:pPr>
                              <w:r w:rsidRPr="00511AF3">
                                <w:rPr>
                                  <w:rFonts w:asciiTheme="minorBidi" w:hAnsiTheme="minorBidi"/>
                                  <w:sz w:val="16"/>
                                  <w:szCs w:val="16"/>
                                  <w:lang w:val="ru-RU"/>
                                </w:rPr>
                                <w:t>(Ненадёжность)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30" name="Text Box 13"/>
                        <wps:cNvSpPr txBox="1">
                          <a:spLocks noChangeArrowheads="1"/>
                        </wps:cNvSpPr>
                        <wps:spPr bwMode="auto">
                          <a:xfrm>
                            <a:off x="1968" y="1062"/>
                            <a:ext cx="1632" cy="7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82FEE" w:rsidRPr="00511AF3" w:rsidRDefault="00A82FEE" w:rsidP="001251D3">
                              <w:pPr>
                                <w:pBdr>
                                  <w:top w:val="single" w:sz="4" w:space="1" w:color="auto"/>
                                  <w:left w:val="single" w:sz="4" w:space="4" w:color="auto"/>
                                  <w:bottom w:val="single" w:sz="4" w:space="1" w:color="auto"/>
                                  <w:right w:val="single" w:sz="4" w:space="4" w:color="auto"/>
                                </w:pBdr>
                                <w:kinsoku w:val="0"/>
                                <w:overflowPunct w:val="0"/>
                                <w:spacing w:after="0"/>
                                <w:jc w:val="center"/>
                                <w:textAlignment w:val="baseline"/>
                                <w:rPr>
                                  <w:b/>
                                  <w:bCs/>
                                  <w:color w:val="000000" w:themeColor="text1"/>
                                  <w:kern w:val="24"/>
                                  <w:sz w:val="16"/>
                                  <w:szCs w:val="16"/>
                                  <w:lang w:val="ru-RU"/>
                                </w:rPr>
                              </w:pPr>
                              <w:r w:rsidRPr="00511AF3">
                                <w:rPr>
                                  <w:b/>
                                  <w:bCs/>
                                  <w:color w:val="000000" w:themeColor="text1"/>
                                  <w:kern w:val="24"/>
                                  <w:sz w:val="16"/>
                                  <w:szCs w:val="16"/>
                                  <w:lang w:val="ru-RU"/>
                                </w:rPr>
                                <w:t>4.</w:t>
                              </w:r>
                            </w:p>
                            <w:p w:rsidR="00A82FEE" w:rsidRPr="00511AF3" w:rsidRDefault="00A82FEE" w:rsidP="001251D3">
                              <w:pPr>
                                <w:pBdr>
                                  <w:top w:val="single" w:sz="4" w:space="1" w:color="auto"/>
                                  <w:left w:val="single" w:sz="4" w:space="4" w:color="auto"/>
                                  <w:bottom w:val="single" w:sz="4" w:space="1" w:color="auto"/>
                                  <w:right w:val="single" w:sz="4" w:space="4" w:color="auto"/>
                                </w:pBdr>
                                <w:kinsoku w:val="0"/>
                                <w:overflowPunct w:val="0"/>
                                <w:spacing w:after="0"/>
                                <w:jc w:val="center"/>
                                <w:textAlignment w:val="baseline"/>
                                <w:rPr>
                                  <w:b/>
                                  <w:bCs/>
                                  <w:color w:val="000000" w:themeColor="text1"/>
                                  <w:kern w:val="24"/>
                                  <w:sz w:val="16"/>
                                  <w:szCs w:val="16"/>
                                  <w:lang w:val="ru-RU"/>
                                </w:rPr>
                              </w:pPr>
                              <w:r w:rsidRPr="00511AF3">
                                <w:rPr>
                                  <w:b/>
                                  <w:bCs/>
                                  <w:color w:val="000000" w:themeColor="text1"/>
                                  <w:kern w:val="24"/>
                                  <w:sz w:val="16"/>
                                  <w:szCs w:val="16"/>
                                  <w:lang w:val="ru-RU"/>
                                </w:rPr>
                                <w:t xml:space="preserve">Собственный риск </w:t>
                              </w:r>
                            </w:p>
                            <w:p w:rsidR="00A82FEE" w:rsidRPr="00511AF3" w:rsidRDefault="00A82FEE" w:rsidP="001251D3">
                              <w:pPr>
                                <w:pBdr>
                                  <w:top w:val="single" w:sz="4" w:space="1" w:color="auto"/>
                                  <w:left w:val="single" w:sz="4" w:space="4" w:color="auto"/>
                                  <w:bottom w:val="single" w:sz="4" w:space="1" w:color="auto"/>
                                  <w:right w:val="single" w:sz="4" w:space="4" w:color="auto"/>
                                </w:pBdr>
                                <w:kinsoku w:val="0"/>
                                <w:overflowPunct w:val="0"/>
                                <w:spacing w:after="0"/>
                                <w:jc w:val="center"/>
                                <w:textAlignment w:val="baseline"/>
                                <w:rPr>
                                  <w:sz w:val="16"/>
                                  <w:szCs w:val="16"/>
                                  <w:lang w:val="ru-RU"/>
                                </w:rPr>
                              </w:pPr>
                              <w:r w:rsidRPr="00511AF3">
                                <w:rPr>
                                  <w:color w:val="000000" w:themeColor="text1"/>
                                  <w:kern w:val="24"/>
                                  <w:sz w:val="16"/>
                                  <w:szCs w:val="16"/>
                                  <w:lang w:val="ru-RU"/>
                                </w:rPr>
                                <w:t xml:space="preserve"> (Жёсткость)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448" name="AutoShape 15"/>
                        <wps:cNvCnPr>
                          <a:cxnSpLocks noChangeShapeType="1"/>
                          <a:endCxn id="29" idx="1"/>
                        </wps:cNvCnPr>
                        <wps:spPr bwMode="auto">
                          <a:xfrm>
                            <a:off x="1632" y="477"/>
                            <a:ext cx="336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49" name="AutoShape 16"/>
                        <wps:cNvCnPr>
                          <a:cxnSpLocks noChangeShapeType="1"/>
                          <a:stCxn id="28" idx="2"/>
                          <a:endCxn id="29" idx="0"/>
                        </wps:cNvCnPr>
                        <wps:spPr bwMode="auto">
                          <a:xfrm>
                            <a:off x="816" y="894"/>
                            <a:ext cx="0" cy="168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50" name="AutoShape 18"/>
                        <wps:cNvCnPr>
                          <a:cxnSpLocks noChangeShapeType="1"/>
                          <a:stCxn id="29" idx="3"/>
                          <a:endCxn id="30" idx="1"/>
                        </wps:cNvCnPr>
                        <wps:spPr bwMode="auto">
                          <a:xfrm>
                            <a:off x="1632" y="1429"/>
                            <a:ext cx="336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51" name="Text Box 12"/>
                        <wps:cNvSpPr txBox="1">
                          <a:spLocks noChangeArrowheads="1"/>
                        </wps:cNvSpPr>
                        <wps:spPr bwMode="auto">
                          <a:xfrm>
                            <a:off x="1968" y="144"/>
                            <a:ext cx="1632" cy="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82FEE" w:rsidRPr="00511AF3" w:rsidRDefault="00A82FEE" w:rsidP="001251D3">
                              <w:pPr>
                                <w:pBdr>
                                  <w:top w:val="single" w:sz="4" w:space="1" w:color="auto"/>
                                  <w:left w:val="single" w:sz="4" w:space="4" w:color="auto"/>
                                  <w:bottom w:val="single" w:sz="4" w:space="1" w:color="auto"/>
                                  <w:right w:val="single" w:sz="4" w:space="4" w:color="auto"/>
                                </w:pBdr>
                                <w:kinsoku w:val="0"/>
                                <w:overflowPunct w:val="0"/>
                                <w:spacing w:after="0"/>
                                <w:jc w:val="center"/>
                                <w:textAlignment w:val="baseline"/>
                                <w:rPr>
                                  <w:b/>
                                  <w:bCs/>
                                  <w:color w:val="000000" w:themeColor="text1"/>
                                  <w:kern w:val="24"/>
                                  <w:sz w:val="16"/>
                                  <w:szCs w:val="16"/>
                                  <w:lang w:val="ru-RU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3.</w:t>
                              </w:r>
                            </w:p>
                            <w:p w:rsidR="00A82FEE" w:rsidRPr="00511AF3" w:rsidRDefault="00A82FEE" w:rsidP="001251D3">
                              <w:pPr>
                                <w:pBdr>
                                  <w:top w:val="single" w:sz="4" w:space="1" w:color="auto"/>
                                  <w:left w:val="single" w:sz="4" w:space="4" w:color="auto"/>
                                  <w:bottom w:val="single" w:sz="4" w:space="1" w:color="auto"/>
                                  <w:right w:val="single" w:sz="4" w:space="4" w:color="auto"/>
                                </w:pBdr>
                                <w:kinsoku w:val="0"/>
                                <w:overflowPunct w:val="0"/>
                                <w:spacing w:after="0"/>
                                <w:jc w:val="center"/>
                                <w:textAlignment w:val="baseline"/>
                                <w:rPr>
                                  <w:color w:val="000000" w:themeColor="text1"/>
                                  <w:kern w:val="24"/>
                                  <w:sz w:val="4"/>
                                  <w:szCs w:val="4"/>
                                  <w:lang w:val="ru-RU"/>
                                </w:rPr>
                              </w:pPr>
                              <w:r w:rsidRPr="00511AF3">
                                <w:rPr>
                                  <w:b/>
                                  <w:bCs/>
                                  <w:color w:val="000000" w:themeColor="text1"/>
                                  <w:kern w:val="24"/>
                                  <w:sz w:val="16"/>
                                  <w:szCs w:val="16"/>
                                  <w:lang w:val="ru-RU"/>
                                </w:rPr>
                                <w:t xml:space="preserve">Собственная ценность </w:t>
                              </w:r>
                            </w:p>
                            <w:p w:rsidR="00A82FEE" w:rsidRPr="00511AF3" w:rsidRDefault="00A82FEE" w:rsidP="001251D3">
                              <w:pPr>
                                <w:pBdr>
                                  <w:top w:val="single" w:sz="4" w:space="1" w:color="auto"/>
                                  <w:left w:val="single" w:sz="4" w:space="4" w:color="auto"/>
                                  <w:bottom w:val="single" w:sz="4" w:space="1" w:color="auto"/>
                                  <w:right w:val="single" w:sz="4" w:space="4" w:color="auto"/>
                                </w:pBdr>
                                <w:kinsoku w:val="0"/>
                                <w:overflowPunct w:val="0"/>
                                <w:spacing w:after="0"/>
                                <w:jc w:val="center"/>
                                <w:textAlignment w:val="baseline"/>
                                <w:rPr>
                                  <w:sz w:val="16"/>
                                  <w:szCs w:val="16"/>
                                  <w:lang w:val="ru-RU"/>
                                </w:rPr>
                              </w:pPr>
                              <w:r w:rsidRPr="00511AF3">
                                <w:rPr>
                                  <w:color w:val="000000" w:themeColor="text1"/>
                                  <w:kern w:val="24"/>
                                  <w:sz w:val="16"/>
                                  <w:szCs w:val="16"/>
                                  <w:lang w:val="ru-RU"/>
                                </w:rPr>
                                <w:t>(Надёжность)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_x0000_s1060" style="position:absolute;left:0;text-align:left;margin-left:262.5pt;margin-top:1.3pt;width:188.5pt;height:109.25pt;z-index:251734016;mso-width-relative:margin;mso-height-relative:margin" coordorigin=",144" coordsize="3600,16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">
                <v:shape id="AutoShape 17" o:spid="_x0000_s1061" type="#_x0000_t32" style="position:absolute;left:2784;top:894;width:0;height:16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Ao5C8QAAADbAAAADwAAAGRycy9kb3ducmV2LnhtbESPQWvCQBSE7wX/w/IEb3Wj0laiq6ig&#10;VAqFqHh+Zp/ZYPZtyK4x/vtuodDjMDPfMPNlZyvRUuNLxwpGwwQEce50yYWC03H7OgXhA7LGyjEp&#10;eJKH5aL3MsdUuwdn1B5CISKEfYoKTAh1KqXPDVn0Q1cTR+/qGoshyqaQusFHhNtKjpPkXVosOS4Y&#10;rGljKL8d7lbBdLuf2PXqmbXZ9779uprz6PK2U2rQ71YzEIG68B/+a39qBeMP+P0Sf4Bc/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0CjkLxAAAANsAAAAPAAAAAAAAAAAA&#10;AAAAAKECAABkcnMvZG93bnJldi54bWxQSwUGAAAAAAQABAD5AAAAkgMAAAAA&#10;" strokecolor="black [3213]">
                  <v:shadow color="#eeece1 [3214]"/>
                </v:shape>
                <v:shape id="Text Box 10" o:spid="_x0000_s1062" type="#_x0000_t202" style="position:absolute;top:144;width:1632;height:7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hxTVcIA&#10;AADbAAAADwAAAGRycy9kb3ducmV2LnhtbERPTWvCQBC9F/wPyxR6001TWyS6iggtRXtRK16H7LhJ&#10;m50N2a2m/fXOQejx8b5ni9436kxdrAMbeBxloIjLYGt2Bj73r8MJqJiQLTaBycAvRVjMB3czLGy4&#10;8JbOu+SUhHAs0ECVUltoHcuKPMZRaImFO4XOYxLYOW07vEi4b3SeZS/aY83SUGFLq4rK792PlxJ3&#10;zJ69f/twh/wvPR3HX5vlem/Mw32/nIJK1Kd/8c39bg3kMla+yA/Q8y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HFNVwgAAANsAAAAPAAAAAAAAAAAAAAAAAJgCAABkcnMvZG93&#10;bnJldi54bWxQSwUGAAAAAAQABAD1AAAAhwMAAAAA&#10;" filled="f" fillcolor="#4f81bd [3204]" stroked="f" strokecolor="black [3213]">
                  <v:shadow color="#eeece1 [3214]"/>
                  <v:textbox>
                    <w:txbxContent>
                      <w:p w:rsidR="00A82FEE" w:rsidRPr="00D35C8D" w:rsidRDefault="00A82FEE" w:rsidP="001251D3">
                        <w:pPr>
                          <w:pBdr>
                            <w:top w:val="single" w:sz="4" w:space="1" w:color="auto"/>
                            <w:left w:val="single" w:sz="4" w:space="4" w:color="auto"/>
                            <w:bottom w:val="single" w:sz="4" w:space="1" w:color="auto"/>
                            <w:right w:val="single" w:sz="4" w:space="4" w:color="auto"/>
                          </w:pBdr>
                          <w:kinsoku w:val="0"/>
                          <w:overflowPunct w:val="0"/>
                          <w:spacing w:after="0"/>
                          <w:jc w:val="center"/>
                          <w:textAlignment w:val="baseline"/>
                          <w:rPr>
                            <w:b/>
                            <w:bCs/>
                            <w:color w:val="000000" w:themeColor="text1"/>
                            <w:kern w:val="24"/>
                            <w:sz w:val="16"/>
                            <w:szCs w:val="16"/>
                            <w:lang w:val="ru-RU"/>
                          </w:rPr>
                        </w:pPr>
                        <w:r>
                          <w:rPr>
                            <w:b/>
                            <w:bCs/>
                            <w:color w:val="000000" w:themeColor="text1"/>
                            <w:kern w:val="24"/>
                            <w:sz w:val="16"/>
                            <w:szCs w:val="16"/>
                          </w:rPr>
                          <w:t>2.</w:t>
                        </w:r>
                      </w:p>
                      <w:p w:rsidR="00A82FEE" w:rsidRPr="00D35C8D" w:rsidRDefault="00A82FEE" w:rsidP="001251D3">
                        <w:pPr>
                          <w:pBdr>
                            <w:top w:val="single" w:sz="4" w:space="1" w:color="auto"/>
                            <w:left w:val="single" w:sz="4" w:space="4" w:color="auto"/>
                            <w:bottom w:val="single" w:sz="4" w:space="1" w:color="auto"/>
                            <w:right w:val="single" w:sz="4" w:space="4" w:color="auto"/>
                          </w:pBdr>
                          <w:kinsoku w:val="0"/>
                          <w:overflowPunct w:val="0"/>
                          <w:spacing w:after="0"/>
                          <w:jc w:val="center"/>
                          <w:textAlignment w:val="baseline"/>
                          <w:rPr>
                            <w:b/>
                            <w:bCs/>
                            <w:color w:val="000000" w:themeColor="text1"/>
                            <w:kern w:val="24"/>
                            <w:sz w:val="16"/>
                            <w:szCs w:val="16"/>
                            <w:lang w:val="ru-RU"/>
                          </w:rPr>
                        </w:pPr>
                        <w:r w:rsidRPr="00D35C8D">
                          <w:rPr>
                            <w:b/>
                            <w:bCs/>
                            <w:color w:val="000000" w:themeColor="text1"/>
                            <w:kern w:val="24"/>
                            <w:sz w:val="16"/>
                            <w:szCs w:val="16"/>
                            <w:lang w:val="ru-RU"/>
                          </w:rPr>
                          <w:t xml:space="preserve">Хорошее ядро </w:t>
                        </w:r>
                      </w:p>
                      <w:p w:rsidR="00A82FEE" w:rsidRPr="00D35C8D" w:rsidRDefault="00A82FEE" w:rsidP="001251D3">
                        <w:pPr>
                          <w:pBdr>
                            <w:top w:val="single" w:sz="4" w:space="1" w:color="auto"/>
                            <w:left w:val="single" w:sz="4" w:space="4" w:color="auto"/>
                            <w:bottom w:val="single" w:sz="4" w:space="1" w:color="auto"/>
                            <w:right w:val="single" w:sz="4" w:space="4" w:color="auto"/>
                          </w:pBdr>
                          <w:kinsoku w:val="0"/>
                          <w:overflowPunct w:val="0"/>
                          <w:spacing w:after="0"/>
                          <w:jc w:val="center"/>
                          <w:textAlignment w:val="baseline"/>
                          <w:rPr>
                            <w:color w:val="000000" w:themeColor="text1"/>
                            <w:kern w:val="24"/>
                            <w:sz w:val="4"/>
                            <w:szCs w:val="4"/>
                            <w:lang w:val="ru-RU"/>
                          </w:rPr>
                        </w:pPr>
                      </w:p>
                      <w:p w:rsidR="00A82FEE" w:rsidRPr="00D35C8D" w:rsidRDefault="00A82FEE" w:rsidP="001251D3">
                        <w:pPr>
                          <w:pBdr>
                            <w:top w:val="single" w:sz="4" w:space="1" w:color="auto"/>
                            <w:left w:val="single" w:sz="4" w:space="4" w:color="auto"/>
                            <w:bottom w:val="single" w:sz="4" w:space="1" w:color="auto"/>
                            <w:right w:val="single" w:sz="4" w:space="4" w:color="auto"/>
                          </w:pBdr>
                          <w:kinsoku w:val="0"/>
                          <w:overflowPunct w:val="0"/>
                          <w:spacing w:after="0"/>
                          <w:jc w:val="center"/>
                          <w:textAlignment w:val="baseline"/>
                          <w:rPr>
                            <w:sz w:val="16"/>
                            <w:szCs w:val="16"/>
                            <w:lang w:val="ru-RU"/>
                          </w:rPr>
                        </w:pPr>
                        <w:r w:rsidRPr="00D35C8D">
                          <w:rPr>
                            <w:color w:val="000000" w:themeColor="text1"/>
                            <w:kern w:val="24"/>
                            <w:sz w:val="16"/>
                            <w:szCs w:val="16"/>
                            <w:lang w:val="ru-RU"/>
                          </w:rPr>
                          <w:t>(Гибкость)</w:t>
                        </w:r>
                      </w:p>
                    </w:txbxContent>
                  </v:textbox>
                </v:shape>
                <v:shape id="Text Box 11" o:spid="_x0000_s1063" type="#_x0000_t202" style="position:absolute;top:1062;width:1632;height:7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D2zsQA&#10;AADbAAAADwAAAGRycy9kb3ducmV2LnhtbESPX2vCMBTF34V9h3AHvmm6TsfsjCKDiUxfVie+Xpq7&#10;tFtzU5qodZ/eCIKPh/Pnx5nOO1uLI7W+cqzgaZiAIC6crtgo+N5+DF5B+ICssXZMCs7kYT576E0x&#10;0+7EX3TMgxFxhH2GCsoQmkxKX5Rk0Q9dQxy9H9daDFG2RuoWT3Hc1jJNkhdpseJIKLGh95KKv/xg&#10;I8Tsk7G1y43Zpf/heT/6XS8+t0r1H7vFG4hAXbiHb+2VVpBO4Pol/gA5u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lQ9s7EAAAA2wAAAA8AAAAAAAAAAAAAAAAAmAIAAGRycy9k&#10;b3ducmV2LnhtbFBLBQYAAAAABAAEAPUAAACJAwAAAAA=&#10;" filled="f" fillcolor="#4f81bd [3204]" stroked="f" strokecolor="black [3213]">
                  <v:shadow color="#eeece1 [3214]"/>
                  <v:textbox>
                    <w:txbxContent>
                      <w:p w:rsidR="00A82FEE" w:rsidRPr="00511AF3" w:rsidRDefault="00A82FEE" w:rsidP="001251D3">
                        <w:pPr>
                          <w:pBdr>
                            <w:top w:val="single" w:sz="4" w:space="1" w:color="auto"/>
                            <w:left w:val="single" w:sz="4" w:space="4" w:color="auto"/>
                            <w:bottom w:val="single" w:sz="4" w:space="1" w:color="auto"/>
                            <w:right w:val="single" w:sz="4" w:space="4" w:color="auto"/>
                          </w:pBdr>
                          <w:kinsoku w:val="0"/>
                          <w:overflowPunct w:val="0"/>
                          <w:spacing w:after="0"/>
                          <w:jc w:val="center"/>
                          <w:textAlignment w:val="baseline"/>
                          <w:rPr>
                            <w:b/>
                            <w:bCs/>
                            <w:color w:val="000000" w:themeColor="text1"/>
                            <w:kern w:val="24"/>
                            <w:sz w:val="16"/>
                            <w:szCs w:val="16"/>
                            <w:lang w:val="ru-RU"/>
                          </w:rPr>
                        </w:pPr>
                        <w:r>
                          <w:rPr>
                            <w:b/>
                            <w:bCs/>
                            <w:color w:val="000000" w:themeColor="text1"/>
                            <w:kern w:val="24"/>
                            <w:sz w:val="16"/>
                            <w:szCs w:val="16"/>
                          </w:rPr>
                          <w:t>1.</w:t>
                        </w:r>
                      </w:p>
                      <w:p w:rsidR="00A82FEE" w:rsidRPr="00511AF3" w:rsidRDefault="00A82FEE" w:rsidP="001251D3">
                        <w:pPr>
                          <w:pBdr>
                            <w:top w:val="single" w:sz="4" w:space="1" w:color="auto"/>
                            <w:left w:val="single" w:sz="4" w:space="4" w:color="auto"/>
                            <w:bottom w:val="single" w:sz="4" w:space="1" w:color="auto"/>
                            <w:right w:val="single" w:sz="4" w:space="4" w:color="auto"/>
                          </w:pBdr>
                          <w:kinsoku w:val="0"/>
                          <w:overflowPunct w:val="0"/>
                          <w:spacing w:after="0"/>
                          <w:jc w:val="center"/>
                          <w:textAlignment w:val="baseline"/>
                          <w:rPr>
                            <w:b/>
                            <w:bCs/>
                            <w:color w:val="000000" w:themeColor="text1"/>
                            <w:kern w:val="24"/>
                            <w:sz w:val="16"/>
                            <w:szCs w:val="16"/>
                            <w:lang w:val="ru-RU"/>
                          </w:rPr>
                        </w:pPr>
                        <w:r w:rsidRPr="00511AF3">
                          <w:rPr>
                            <w:b/>
                            <w:bCs/>
                            <w:color w:val="000000" w:themeColor="text1"/>
                            <w:kern w:val="24"/>
                            <w:sz w:val="16"/>
                            <w:szCs w:val="16"/>
                            <w:lang w:val="ru-RU"/>
                          </w:rPr>
                          <w:t xml:space="preserve">Отвергнутая характеристика </w:t>
                        </w:r>
                      </w:p>
                      <w:p w:rsidR="00A82FEE" w:rsidRPr="00511AF3" w:rsidRDefault="00A82FEE" w:rsidP="001251D3">
                        <w:pPr>
                          <w:pBdr>
                            <w:top w:val="single" w:sz="4" w:space="1" w:color="auto"/>
                            <w:left w:val="single" w:sz="4" w:space="4" w:color="auto"/>
                            <w:bottom w:val="single" w:sz="4" w:space="1" w:color="auto"/>
                            <w:right w:val="single" w:sz="4" w:space="4" w:color="auto"/>
                          </w:pBdr>
                          <w:kinsoku w:val="0"/>
                          <w:overflowPunct w:val="0"/>
                          <w:spacing w:after="0"/>
                          <w:jc w:val="center"/>
                          <w:textAlignment w:val="baseline"/>
                          <w:rPr>
                            <w:rFonts w:asciiTheme="minorBidi" w:hAnsiTheme="minorBidi"/>
                            <w:sz w:val="16"/>
                            <w:szCs w:val="16"/>
                            <w:lang w:val="ru-RU"/>
                          </w:rPr>
                        </w:pPr>
                        <w:r w:rsidRPr="00511AF3">
                          <w:rPr>
                            <w:rFonts w:asciiTheme="minorBidi" w:hAnsiTheme="minorBidi"/>
                            <w:sz w:val="16"/>
                            <w:szCs w:val="16"/>
                            <w:lang w:val="ru-RU"/>
                          </w:rPr>
                          <w:t>(Ненадёжность)</w:t>
                        </w:r>
                      </w:p>
                    </w:txbxContent>
                  </v:textbox>
                </v:shape>
                <v:shape id="Text Box 13" o:spid="_x0000_s1064" type="#_x0000_t202" style="position:absolute;left:1968;top:1062;width:1632;height:7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PJjsIA&#10;AADbAAAADwAAAGRycy9kb3ducmV2LnhtbERPS2sCMRC+F/wPYYTeNOujpaxGEcFStJdqxeuwmWa3&#10;bibLJtVtf71zEHr8+N7zZedrdaE2VoENjIYZKOIi2Iqdgc/DZvACKiZki3VgMvBLEZaL3sMccxuu&#10;/EGXfXJKQjjmaKBMqcm1jkVJHuMwNMTCfYXWYxLYOm1bvEq4r/U4y561x4qlocSG1iUV5/2PlxJ3&#10;yp68f313x/Ffmpym37vV9mDMY79bzUAl6tK/+O5+swYmsl6+yA/Qi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s8mOwgAAANsAAAAPAAAAAAAAAAAAAAAAAJgCAABkcnMvZG93&#10;bnJldi54bWxQSwUGAAAAAAQABAD1AAAAhwMAAAAA&#10;" filled="f" fillcolor="#4f81bd [3204]" stroked="f" strokecolor="black [3213]">
                  <v:shadow color="#eeece1 [3214]"/>
                  <v:textbox>
                    <w:txbxContent>
                      <w:p w:rsidR="00A82FEE" w:rsidRPr="00511AF3" w:rsidRDefault="00A82FEE" w:rsidP="001251D3">
                        <w:pPr>
                          <w:pBdr>
                            <w:top w:val="single" w:sz="4" w:space="1" w:color="auto"/>
                            <w:left w:val="single" w:sz="4" w:space="4" w:color="auto"/>
                            <w:bottom w:val="single" w:sz="4" w:space="1" w:color="auto"/>
                            <w:right w:val="single" w:sz="4" w:space="4" w:color="auto"/>
                          </w:pBdr>
                          <w:kinsoku w:val="0"/>
                          <w:overflowPunct w:val="0"/>
                          <w:spacing w:after="0"/>
                          <w:jc w:val="center"/>
                          <w:textAlignment w:val="baseline"/>
                          <w:rPr>
                            <w:b/>
                            <w:bCs/>
                            <w:color w:val="000000" w:themeColor="text1"/>
                            <w:kern w:val="24"/>
                            <w:sz w:val="16"/>
                            <w:szCs w:val="16"/>
                            <w:lang w:val="ru-RU"/>
                          </w:rPr>
                        </w:pPr>
                        <w:r w:rsidRPr="00511AF3">
                          <w:rPr>
                            <w:b/>
                            <w:bCs/>
                            <w:color w:val="000000" w:themeColor="text1"/>
                            <w:kern w:val="24"/>
                            <w:sz w:val="16"/>
                            <w:szCs w:val="16"/>
                            <w:lang w:val="ru-RU"/>
                          </w:rPr>
                          <w:t>4.</w:t>
                        </w:r>
                      </w:p>
                      <w:p w:rsidR="00A82FEE" w:rsidRPr="00511AF3" w:rsidRDefault="00A82FEE" w:rsidP="001251D3">
                        <w:pPr>
                          <w:pBdr>
                            <w:top w:val="single" w:sz="4" w:space="1" w:color="auto"/>
                            <w:left w:val="single" w:sz="4" w:space="4" w:color="auto"/>
                            <w:bottom w:val="single" w:sz="4" w:space="1" w:color="auto"/>
                            <w:right w:val="single" w:sz="4" w:space="4" w:color="auto"/>
                          </w:pBdr>
                          <w:kinsoku w:val="0"/>
                          <w:overflowPunct w:val="0"/>
                          <w:spacing w:after="0"/>
                          <w:jc w:val="center"/>
                          <w:textAlignment w:val="baseline"/>
                          <w:rPr>
                            <w:b/>
                            <w:bCs/>
                            <w:color w:val="000000" w:themeColor="text1"/>
                            <w:kern w:val="24"/>
                            <w:sz w:val="16"/>
                            <w:szCs w:val="16"/>
                            <w:lang w:val="ru-RU"/>
                          </w:rPr>
                        </w:pPr>
                        <w:r w:rsidRPr="00511AF3">
                          <w:rPr>
                            <w:b/>
                            <w:bCs/>
                            <w:color w:val="000000" w:themeColor="text1"/>
                            <w:kern w:val="24"/>
                            <w:sz w:val="16"/>
                            <w:szCs w:val="16"/>
                            <w:lang w:val="ru-RU"/>
                          </w:rPr>
                          <w:t xml:space="preserve">Собственный риск </w:t>
                        </w:r>
                      </w:p>
                      <w:p w:rsidR="00A82FEE" w:rsidRPr="00511AF3" w:rsidRDefault="00A82FEE" w:rsidP="001251D3">
                        <w:pPr>
                          <w:pBdr>
                            <w:top w:val="single" w:sz="4" w:space="1" w:color="auto"/>
                            <w:left w:val="single" w:sz="4" w:space="4" w:color="auto"/>
                            <w:bottom w:val="single" w:sz="4" w:space="1" w:color="auto"/>
                            <w:right w:val="single" w:sz="4" w:space="4" w:color="auto"/>
                          </w:pBdr>
                          <w:kinsoku w:val="0"/>
                          <w:overflowPunct w:val="0"/>
                          <w:spacing w:after="0"/>
                          <w:jc w:val="center"/>
                          <w:textAlignment w:val="baseline"/>
                          <w:rPr>
                            <w:sz w:val="16"/>
                            <w:szCs w:val="16"/>
                            <w:lang w:val="ru-RU"/>
                          </w:rPr>
                        </w:pPr>
                        <w:r w:rsidRPr="00511AF3">
                          <w:rPr>
                            <w:color w:val="000000" w:themeColor="text1"/>
                            <w:kern w:val="24"/>
                            <w:sz w:val="16"/>
                            <w:szCs w:val="16"/>
                            <w:lang w:val="ru-RU"/>
                          </w:rPr>
                          <w:t xml:space="preserve"> (Жёсткость)</w:t>
                        </w:r>
                      </w:p>
                    </w:txbxContent>
                  </v:textbox>
                </v:shape>
                <v:shape id="AutoShape 15" o:spid="_x0000_s1065" type="#_x0000_t32" style="position:absolute;left:1632;top:477;width:336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eTaLsEAAADcAAAADwAAAGRycy9kb3ducmV2LnhtbERPTWvCQBC9F/oflil4q5uKLTa6iggV&#10;661Rex6yYxKanQ27UxP767sHwePjfS9Wg2vVhUJsPBt4GWegiEtvG64MHA8fzzNQUZAttp7JwJUi&#10;rJaPDwvMre/5iy6FVCqFcMzRQC3S5VrHsiaHcew74sSdfXAoCYZK24B9CnetnmTZm3bYcGqosaNN&#10;TeVP8esM9MWnvPvJ/iTb8Lq/zrpv9xe2xoyehvUclNAgd/HNvbMGptO0Np1JR0Av/w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V5NouwQAAANwAAAAPAAAAAAAAAAAAAAAA&#10;AKECAABkcnMvZG93bnJldi54bWxQSwUGAAAAAAQABAD5AAAAjwMAAAAA&#10;" strokecolor="black [3213]">
                  <v:shadow color="#eeece1 [3214]"/>
                </v:shape>
                <v:shape id="AutoShape 16" o:spid="_x0000_s1066" type="#_x0000_t32" style="position:absolute;left:816;top:894;width:0;height:16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qh/tcQAAADcAAAADwAAAGRycy9kb3ducmV2LnhtbESPQWvCQBSE74X+h+UVvNVNRUVTVymF&#10;ivVmtD0/sq9JaPZt2H01sb/eLRQ8DjPzDbPaDK5VZwqx8WzgaZyBIi69bbgycDq+PS5ARUG22Hom&#10;AxeKsFnf360wt77nA50LqVSCcMzRQC3S5VrHsiaHcew74uR9+eBQkgyVtgH7BHetnmTZXDtsOC3U&#10;2NFrTeV38eMM9MW7LP1k/yHbMNtfFt2n+w1bY0YPw8szKKFBbuH/9s4amE6X8HcmHQG9v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qH+1xAAAANwAAAAPAAAAAAAAAAAA&#10;AAAAAKECAABkcnMvZG93bnJldi54bWxQSwUGAAAAAAQABAD5AAAAkgMAAAAA&#10;" strokecolor="black [3213]">
                  <v:shadow color="#eeece1 [3214]"/>
                </v:shape>
                <v:shape id="AutoShape 18" o:spid="_x0000_s1067" type="#_x0000_t32" style="position:absolute;left:1632;top:1429;width:336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ktA9cEAAADcAAAADwAAAGRycy9kb3ducmV2LnhtbERPTWvCQBC9F/wPywje6qaixUZXEaHS&#10;emvUnofsmIRmZ8Pu1MT++u6h0OPjfa+3g2vVjUJsPBt4mmagiEtvG64MnE+vj0tQUZAttp7JwJ0i&#10;bDejhzXm1vf8QbdCKpVCOOZooBbpcq1jWZPDOPUdceKuPjiUBEOlbcA+hbtWz7LsWTtsODXU2NG+&#10;pvKr+HYG+uJdXvzseJFDWBzvy+7T/YSDMZPxsFuBEhrkX/znfrMG5os0P51JR0Bvf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uS0D1wQAAANwAAAAPAAAAAAAAAAAAAAAA&#10;AKECAABkcnMvZG93bnJldi54bWxQSwUGAAAAAAQABAD5AAAAjwMAAAAA&#10;" strokecolor="black [3213]">
                  <v:shadow color="#eeece1 [3214]"/>
                </v:shape>
                <v:shape id="Text Box 12" o:spid="_x0000_s1068" type="#_x0000_t202" style="position:absolute;left:1968;top:144;width:1632;height:7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tM78MA&#10;AADcAAAADwAAAGRycy9kb3ducmV2LnhtbESPS2sCMRSF9wX/Q7iCu5rxiYxGEaFFaje+cHuZXDOj&#10;k5thEnXqr28KBZeH8/g4s0VjS3Gn2heOFfS6CQjizOmCjYLD/uN9AsIHZI2lY1LwQx4W89bbDFPt&#10;Hryl+y4YEUfYp6ggD6FKpfRZThZ911XE0Tu72mKIsjZS1/iI47aU/SQZS4sFR0KOFa1yyq67m40Q&#10;c0pG1n5+m2P/GQan4WWz/Nor1Wk3yymIQE14hf/ba61gOOrB35l4BOT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etM78MAAADcAAAADwAAAAAAAAAAAAAAAACYAgAAZHJzL2Rv&#10;d25yZXYueG1sUEsFBgAAAAAEAAQA9QAAAIgDAAAAAA==&#10;" filled="f" fillcolor="#4f81bd [3204]" stroked="f" strokecolor="black [3213]">
                  <v:shadow color="#eeece1 [3214]"/>
                  <v:textbox>
                    <w:txbxContent>
                      <w:p w:rsidR="00A82FEE" w:rsidRPr="00511AF3" w:rsidRDefault="00A82FEE" w:rsidP="001251D3">
                        <w:pPr>
                          <w:pBdr>
                            <w:top w:val="single" w:sz="4" w:space="1" w:color="auto"/>
                            <w:left w:val="single" w:sz="4" w:space="4" w:color="auto"/>
                            <w:bottom w:val="single" w:sz="4" w:space="1" w:color="auto"/>
                            <w:right w:val="single" w:sz="4" w:space="4" w:color="auto"/>
                          </w:pBdr>
                          <w:kinsoku w:val="0"/>
                          <w:overflowPunct w:val="0"/>
                          <w:spacing w:after="0"/>
                          <w:jc w:val="center"/>
                          <w:textAlignment w:val="baseline"/>
                          <w:rPr>
                            <w:b/>
                            <w:bCs/>
                            <w:color w:val="000000" w:themeColor="text1"/>
                            <w:kern w:val="24"/>
                            <w:sz w:val="16"/>
                            <w:szCs w:val="16"/>
                            <w:lang w:val="ru-RU"/>
                          </w:rPr>
                        </w:pPr>
                        <w:r>
                          <w:rPr>
                            <w:b/>
                            <w:bCs/>
                            <w:color w:val="000000" w:themeColor="text1"/>
                            <w:kern w:val="24"/>
                            <w:sz w:val="16"/>
                            <w:szCs w:val="16"/>
                          </w:rPr>
                          <w:t>3.</w:t>
                        </w:r>
                      </w:p>
                      <w:p w:rsidR="00A82FEE" w:rsidRPr="00511AF3" w:rsidRDefault="00A82FEE" w:rsidP="001251D3">
                        <w:pPr>
                          <w:pBdr>
                            <w:top w:val="single" w:sz="4" w:space="1" w:color="auto"/>
                            <w:left w:val="single" w:sz="4" w:space="4" w:color="auto"/>
                            <w:bottom w:val="single" w:sz="4" w:space="1" w:color="auto"/>
                            <w:right w:val="single" w:sz="4" w:space="4" w:color="auto"/>
                          </w:pBdr>
                          <w:kinsoku w:val="0"/>
                          <w:overflowPunct w:val="0"/>
                          <w:spacing w:after="0"/>
                          <w:jc w:val="center"/>
                          <w:textAlignment w:val="baseline"/>
                          <w:rPr>
                            <w:color w:val="000000" w:themeColor="text1"/>
                            <w:kern w:val="24"/>
                            <w:sz w:val="4"/>
                            <w:szCs w:val="4"/>
                            <w:lang w:val="ru-RU"/>
                          </w:rPr>
                        </w:pPr>
                        <w:r w:rsidRPr="00511AF3">
                          <w:rPr>
                            <w:b/>
                            <w:bCs/>
                            <w:color w:val="000000" w:themeColor="text1"/>
                            <w:kern w:val="24"/>
                            <w:sz w:val="16"/>
                            <w:szCs w:val="16"/>
                            <w:lang w:val="ru-RU"/>
                          </w:rPr>
                          <w:t xml:space="preserve">Собственная ценность </w:t>
                        </w:r>
                      </w:p>
                      <w:p w:rsidR="00A82FEE" w:rsidRPr="00511AF3" w:rsidRDefault="00A82FEE" w:rsidP="001251D3">
                        <w:pPr>
                          <w:pBdr>
                            <w:top w:val="single" w:sz="4" w:space="1" w:color="auto"/>
                            <w:left w:val="single" w:sz="4" w:space="4" w:color="auto"/>
                            <w:bottom w:val="single" w:sz="4" w:space="1" w:color="auto"/>
                            <w:right w:val="single" w:sz="4" w:space="4" w:color="auto"/>
                          </w:pBdr>
                          <w:kinsoku w:val="0"/>
                          <w:overflowPunct w:val="0"/>
                          <w:spacing w:after="0"/>
                          <w:jc w:val="center"/>
                          <w:textAlignment w:val="baseline"/>
                          <w:rPr>
                            <w:sz w:val="16"/>
                            <w:szCs w:val="16"/>
                            <w:lang w:val="ru-RU"/>
                          </w:rPr>
                        </w:pPr>
                        <w:r w:rsidRPr="00511AF3">
                          <w:rPr>
                            <w:color w:val="000000" w:themeColor="text1"/>
                            <w:kern w:val="24"/>
                            <w:sz w:val="16"/>
                            <w:szCs w:val="16"/>
                            <w:lang w:val="ru-RU"/>
                          </w:rPr>
                          <w:t>(Надёжность)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527A29">
        <w:rPr>
          <w:lang w:val="ru-RU" w:eastAsia="de-DE"/>
        </w:rPr>
        <w:t>1.</w:t>
      </w:r>
      <w:r w:rsidR="00527A29">
        <w:rPr>
          <w:lang w:val="de-DE" w:eastAsia="de-DE"/>
        </w:rPr>
        <w:t xml:space="preserve"> </w:t>
      </w:r>
      <w:r w:rsidRPr="000022FB">
        <w:rPr>
          <w:lang w:val="ru-RU" w:eastAsia="de-DE"/>
        </w:rPr>
        <w:t>Какие характеристики другой стороны, повествующее лицо отвергает больше всего? Найдите хороший термин для них, или, если вам это не удаётся, перефразируйте характеристики.</w:t>
      </w:r>
    </w:p>
    <w:p w:rsidR="001251D3" w:rsidRPr="000022FB" w:rsidRDefault="001251D3" w:rsidP="001251D3">
      <w:pPr>
        <w:shd w:val="clear" w:color="auto" w:fill="D9D9D9"/>
        <w:rPr>
          <w:lang w:val="ru-RU"/>
        </w:rPr>
      </w:pPr>
      <w:r w:rsidRPr="000022FB">
        <w:rPr>
          <w:lang w:val="ru-RU" w:eastAsia="de-DE"/>
        </w:rPr>
        <w:t>2. В чём заключается ценность, «положительное ядро» данных отвергаемых характеристик?</w:t>
      </w:r>
    </w:p>
    <w:p w:rsidR="001251D3" w:rsidRPr="000022FB" w:rsidRDefault="001251D3" w:rsidP="001251D3">
      <w:pPr>
        <w:shd w:val="clear" w:color="auto" w:fill="D9D9D9"/>
        <w:rPr>
          <w:lang w:val="ru-RU"/>
        </w:rPr>
      </w:pPr>
      <w:r w:rsidRPr="000022FB">
        <w:rPr>
          <w:lang w:val="ru-RU" w:eastAsia="de-DE"/>
        </w:rPr>
        <w:t xml:space="preserve">3. Какие важные ценности повествующего лица противоречат с отвергнутыми характеристиками? </w:t>
      </w:r>
    </w:p>
    <w:p w:rsidR="001251D3" w:rsidRPr="000022FB" w:rsidRDefault="001251D3" w:rsidP="001251D3">
      <w:pPr>
        <w:shd w:val="clear" w:color="auto" w:fill="D9D9D9"/>
        <w:rPr>
          <w:lang w:val="ru-RU"/>
        </w:rPr>
      </w:pPr>
      <w:r w:rsidRPr="000022FB">
        <w:rPr>
          <w:lang w:val="ru-RU" w:eastAsia="de-DE"/>
        </w:rPr>
        <w:t>4. К каким рискам и отрицательным характеристикам может привести чья-то собственная ценность</w:t>
      </w:r>
      <w:r>
        <w:rPr>
          <w:lang w:val="ru-RU" w:eastAsia="de-DE"/>
        </w:rPr>
        <w:t>, если её</w:t>
      </w:r>
      <w:r w:rsidRPr="000022FB">
        <w:rPr>
          <w:lang w:val="ru-RU" w:eastAsia="de-DE"/>
        </w:rPr>
        <w:t xml:space="preserve"> сделать абсолютной? </w:t>
      </w:r>
    </w:p>
    <w:p w:rsidR="001251D3" w:rsidRPr="000022FB" w:rsidRDefault="001251D3" w:rsidP="001251D3">
      <w:pPr>
        <w:shd w:val="clear" w:color="auto" w:fill="D9D9D9"/>
        <w:rPr>
          <w:lang w:val="ru-RU"/>
        </w:rPr>
      </w:pPr>
      <w:r w:rsidRPr="000022FB">
        <w:rPr>
          <w:lang w:val="ru-RU" w:eastAsia="de-DE"/>
        </w:rPr>
        <w:t xml:space="preserve">5. Проверьте ценности и проблемные характеристики по диагонали между 1. и 3., а также 2. и 4. Они являются лингвистическими противоположными. </w:t>
      </w:r>
    </w:p>
    <w:p w:rsidR="001251D3" w:rsidRPr="000022FB" w:rsidRDefault="001251D3" w:rsidP="001251D3">
      <w:pPr>
        <w:shd w:val="clear" w:color="auto" w:fill="D9D9D9"/>
        <w:rPr>
          <w:highlight w:val="yellow"/>
          <w:lang w:val="ru-RU"/>
        </w:rPr>
      </w:pPr>
      <w:r w:rsidRPr="000022FB">
        <w:rPr>
          <w:lang w:val="ru-RU" w:eastAsia="de-DE"/>
        </w:rPr>
        <w:t>Выделите 20 минут для консультирования и 10 минут для разработки Квадрата Ценностей.</w:t>
      </w:r>
    </w:p>
    <w:p w:rsidR="001251D3" w:rsidRPr="000022FB" w:rsidRDefault="001251D3" w:rsidP="003B31B8">
      <w:pPr>
        <w:pStyle w:val="berschrift4"/>
        <w:numPr>
          <w:ilvl w:val="0"/>
          <w:numId w:val="9"/>
        </w:numPr>
      </w:pPr>
      <w:bookmarkStart w:id="12" w:name="_Toc386761139"/>
      <w:r w:rsidRPr="000022FB">
        <w:t>Перерыв (15’)</w:t>
      </w:r>
      <w:bookmarkEnd w:id="12"/>
    </w:p>
    <w:p w:rsidR="001251D3" w:rsidRPr="000022FB" w:rsidRDefault="001251D3" w:rsidP="003B31B8">
      <w:pPr>
        <w:pStyle w:val="berschrift4"/>
        <w:numPr>
          <w:ilvl w:val="0"/>
          <w:numId w:val="9"/>
        </w:numPr>
      </w:pPr>
      <w:bookmarkStart w:id="13" w:name="_Toc386761140"/>
      <w:r w:rsidRPr="000022FB">
        <w:t>Пленарное заседание (30’)</w:t>
      </w:r>
      <w:bookmarkEnd w:id="13"/>
    </w:p>
    <w:p w:rsidR="001251D3" w:rsidRPr="000022FB" w:rsidRDefault="001251D3" w:rsidP="001251D3">
      <w:pPr>
        <w:rPr>
          <w:lang w:val="ru-RU"/>
        </w:rPr>
      </w:pPr>
      <w:r w:rsidRPr="000022FB">
        <w:rPr>
          <w:lang w:val="ru-RU" w:eastAsia="de-DE"/>
        </w:rPr>
        <w:t>Детали работы тандема остаются конфиденциальными. Карточки с ключевыми словами касательно неловких аспектов конфликта прикрепляются на пинборде, группируются и им присваивается название. Оценка может быть направлена на следующие вопросы:</w:t>
      </w:r>
    </w:p>
    <w:p w:rsidR="001251D3" w:rsidRPr="000022FB" w:rsidRDefault="001251D3" w:rsidP="003B31B8">
      <w:pPr>
        <w:pStyle w:val="Listenabsatz"/>
        <w:widowControl w:val="0"/>
        <w:numPr>
          <w:ilvl w:val="0"/>
          <w:numId w:val="11"/>
        </w:numPr>
        <w:shd w:val="clear" w:color="auto" w:fill="D9D9D9"/>
        <w:spacing w:line="100" w:lineRule="atLeast"/>
        <w:ind w:left="142" w:hanging="142"/>
        <w:jc w:val="left"/>
        <w:rPr>
          <w:lang w:val="ru-RU"/>
        </w:rPr>
      </w:pPr>
      <w:r w:rsidRPr="000022FB">
        <w:rPr>
          <w:lang w:val="ru-RU"/>
        </w:rPr>
        <w:t>Какие чувства связаны с этими аспектами (например, стыд, смущение и т.д.)?</w:t>
      </w:r>
    </w:p>
    <w:p w:rsidR="001251D3" w:rsidRPr="000022FB" w:rsidRDefault="001251D3" w:rsidP="003B31B8">
      <w:pPr>
        <w:pStyle w:val="Listenabsatz"/>
        <w:widowControl w:val="0"/>
        <w:numPr>
          <w:ilvl w:val="0"/>
          <w:numId w:val="11"/>
        </w:numPr>
        <w:shd w:val="clear" w:color="auto" w:fill="D9D9D9"/>
        <w:spacing w:line="100" w:lineRule="atLeast"/>
        <w:ind w:left="142" w:hanging="142"/>
        <w:jc w:val="left"/>
        <w:rPr>
          <w:lang w:val="ru-RU"/>
        </w:rPr>
      </w:pPr>
      <w:r w:rsidRPr="000022FB">
        <w:rPr>
          <w:lang w:val="ru-RU"/>
        </w:rPr>
        <w:t>Как следует относиться к сторонам конфликта, которые предпочитают умалчивать неловкие аспекты конфликта или конфликты в целом?</w:t>
      </w:r>
    </w:p>
    <w:p w:rsidR="001251D3" w:rsidRPr="000022FB" w:rsidRDefault="001251D3" w:rsidP="003B31B8">
      <w:pPr>
        <w:pStyle w:val="Listenabsatz"/>
        <w:numPr>
          <w:ilvl w:val="0"/>
          <w:numId w:val="6"/>
        </w:numPr>
        <w:shd w:val="clear" w:color="auto" w:fill="D9D9D9"/>
        <w:spacing w:line="100" w:lineRule="atLeast"/>
        <w:ind w:left="142" w:hanging="142"/>
        <w:jc w:val="left"/>
        <w:rPr>
          <w:lang w:val="ru-RU"/>
        </w:rPr>
      </w:pPr>
      <w:r w:rsidRPr="000022FB">
        <w:rPr>
          <w:lang w:val="ru-RU"/>
        </w:rPr>
        <w:t>Как следует вести себя с теми сторонами конфликта, которые беспрепятственно и открыто говорят о конфликтных или о частных, интимных аспектах, даже если это очень неприятно для всех вокруг?</w:t>
      </w:r>
    </w:p>
    <w:p w:rsidR="001251D3" w:rsidRPr="00527A29" w:rsidRDefault="001251D3" w:rsidP="00527A29">
      <w:pPr>
        <w:pStyle w:val="berschrift3"/>
      </w:pPr>
      <w:bookmarkStart w:id="14" w:name="_Toc386761141"/>
      <w:r w:rsidRPr="00527A29">
        <w:t>Дополнительное упражнение: самопознание (60’)</w:t>
      </w:r>
      <w:bookmarkEnd w:id="14"/>
    </w:p>
    <w:p w:rsidR="001251D3" w:rsidRPr="000022FB" w:rsidRDefault="001251D3" w:rsidP="001251D3">
      <w:pPr>
        <w:rPr>
          <w:lang w:val="ru-RU"/>
        </w:rPr>
      </w:pPr>
      <w:r w:rsidRPr="000022FB">
        <w:rPr>
          <w:lang w:val="ru-RU" w:eastAsia="de-DE"/>
        </w:rPr>
        <w:t xml:space="preserve">Цель данного упражнения – проработать вышеупомянутые ценностные противоречия между правдой и поддержать отношения, которые могут существовать внутри групп участников. </w:t>
      </w:r>
    </w:p>
    <w:bookmarkStart w:id="15" w:name="_Toc386761142"/>
    <w:p w:rsidR="001251D3" w:rsidRPr="000022FB" w:rsidRDefault="00B14869" w:rsidP="003B31B8">
      <w:pPr>
        <w:pStyle w:val="berschrift4"/>
        <w:numPr>
          <w:ilvl w:val="0"/>
          <w:numId w:val="19"/>
        </w:numPr>
      </w:pPr>
      <w:r>
        <w:lastRenderedPageBreak/>
        <w:fldChar w:fldCharType="begin"/>
      </w:r>
      <w:r>
        <w:instrText xml:space="preserve"> HYPERLINK "09_ТМММСО-Самопознание%20_2010.pptx" \l "12" </w:instrText>
      </w:r>
      <w:r>
        <w:fldChar w:fldCharType="separate"/>
      </w:r>
      <w:r w:rsidR="001251D3" w:rsidRPr="00B14869">
        <w:rPr>
          <w:rStyle w:val="Hyperlink"/>
        </w:rPr>
        <w:t>Создание подгрупп</w:t>
      </w:r>
      <w:r>
        <w:fldChar w:fldCharType="end"/>
      </w:r>
      <w:r w:rsidR="001251D3" w:rsidRPr="000022FB">
        <w:t xml:space="preserve"> (5‘)</w:t>
      </w:r>
      <w:bookmarkEnd w:id="15"/>
    </w:p>
    <w:p w:rsidR="001251D3" w:rsidRPr="000022FB" w:rsidRDefault="001251D3" w:rsidP="001251D3">
      <w:pPr>
        <w:shd w:val="clear" w:color="auto" w:fill="D9D9D9"/>
        <w:rPr>
          <w:lang w:val="ru-RU"/>
        </w:rPr>
      </w:pPr>
      <w:r w:rsidRPr="000022FB">
        <w:rPr>
          <w:lang w:val="ru-RU" w:eastAsia="de-DE"/>
        </w:rPr>
        <w:t>Представьте себя в качестве стороны конфликта в длительном конфликте. Другая сторона работает с вами на уровне наблюдения. На протяжении недель вы не ладили друг с другом. У вас принципиальная критика метода работы другой стороны. Вы не верите, что он/она может работать на должном уровне и не доверяете тому, что он/она говорит. Вы пытались говорить об этом. Это привело лишь к тому, что другая сторона чувствует себя оскорблённой и в ответ обвиняет вас. С тех пор атмосфера очень напряжённая.</w:t>
      </w:r>
    </w:p>
    <w:p w:rsidR="001251D3" w:rsidRPr="000022FB" w:rsidRDefault="001251D3" w:rsidP="001251D3">
      <w:pPr>
        <w:shd w:val="clear" w:color="auto" w:fill="D9D9D9"/>
        <w:rPr>
          <w:lang w:val="ru-RU"/>
        </w:rPr>
      </w:pPr>
      <w:r w:rsidRPr="000022FB">
        <w:rPr>
          <w:lang w:val="ru-RU" w:eastAsia="de-DE"/>
        </w:rPr>
        <w:t>Как, по вашему мнению, стоит вести себя при разговоре в рамках конфликта касательно чьего-то восприятия ценностей? Должны ли вы ваши действия быть продиктованы ясностью и правдой или стоит поддерживать чувствительные отношения?</w:t>
      </w:r>
    </w:p>
    <w:p w:rsidR="001251D3" w:rsidRPr="000022FB" w:rsidRDefault="001251D3" w:rsidP="001251D3">
      <w:pPr>
        <w:shd w:val="clear" w:color="auto" w:fill="D9D9D9"/>
        <w:rPr>
          <w:lang w:val="ru-RU"/>
        </w:rPr>
      </w:pPr>
      <w:r>
        <w:rPr>
          <w:lang w:val="ru-RU" w:eastAsia="de-DE"/>
        </w:rPr>
        <w:t>Пожалуйста, вы</w:t>
      </w:r>
      <w:r w:rsidRPr="000022FB">
        <w:rPr>
          <w:lang w:val="ru-RU" w:eastAsia="de-DE"/>
        </w:rPr>
        <w:t xml:space="preserve">стройтесь вдоль центральной линии помещения, в зависимости от линии поведения, которое вы предпочитаете. </w:t>
      </w:r>
    </w:p>
    <w:p w:rsidR="001251D3" w:rsidRPr="000022FB" w:rsidRDefault="001251D3" w:rsidP="001251D3">
      <w:pPr>
        <w:shd w:val="clear" w:color="auto" w:fill="D9D9D9"/>
        <w:rPr>
          <w:lang w:val="ru-RU"/>
        </w:rPr>
      </w:pPr>
      <w:r w:rsidRPr="000022FB">
        <w:rPr>
          <w:lang w:val="ru-RU"/>
        </w:rPr>
        <w:t>Тут должны быть те люди, которые хотят говорить об</w:t>
      </w:r>
      <w:r>
        <w:rPr>
          <w:lang w:val="ru-RU"/>
        </w:rPr>
        <w:t>о</w:t>
      </w:r>
      <w:r w:rsidRPr="000022FB">
        <w:rPr>
          <w:lang w:val="ru-RU"/>
        </w:rPr>
        <w:t xml:space="preserve"> всех этих аспектах конфликта в прямой и честной манере, со всей эмоциональной ясностью. Тем не менее, всё должно быть честно. Не допускаются обвинения и злословие. Но, необходимо дать понять другой стороне конфликта, что вы критикуете, даже если это будет не в вашу пользу. </w:t>
      </w:r>
    </w:p>
    <w:p w:rsidR="001251D3" w:rsidRPr="000022FB" w:rsidRDefault="001251D3" w:rsidP="001251D3">
      <w:pPr>
        <w:shd w:val="clear" w:color="auto" w:fill="D9D9D9"/>
        <w:rPr>
          <w:lang w:val="ru-RU" w:eastAsia="de-DE"/>
        </w:rPr>
      </w:pPr>
      <w:r w:rsidRPr="000022FB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735040" behindDoc="0" locked="0" layoutInCell="1" allowOverlap="1" wp14:anchorId="1F262FCA" wp14:editId="17042C4E">
                <wp:simplePos x="0" y="0"/>
                <wp:positionH relativeFrom="column">
                  <wp:posOffset>-200660</wp:posOffset>
                </wp:positionH>
                <wp:positionV relativeFrom="paragraph">
                  <wp:posOffset>1057910</wp:posOffset>
                </wp:positionV>
                <wp:extent cx="6011545" cy="1677670"/>
                <wp:effectExtent l="0" t="0" r="122555" b="113030"/>
                <wp:wrapTopAndBottom/>
                <wp:docPr id="317" name="Gruppieren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1545" cy="1677670"/>
                          <a:chOff x="0" y="-126057"/>
                          <a:chExt cx="9828214" cy="2576381"/>
                        </a:xfrm>
                      </wpg:grpSpPr>
                      <pic:pic xmlns:pic="http://schemas.openxmlformats.org/drawingml/2006/picture">
                        <pic:nvPicPr>
                          <pic:cNvPr id="68642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25762" y="288925"/>
                            <a:ext cx="709613" cy="17319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blipFill dpi="0" rotWithShape="0">
                                  <a:blip/>
                                  <a:srcRect/>
                                  <a:stretch>
                                    <a:fillRect/>
                                  </a:stretch>
                                </a:blip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cap="flat">
                                <a:solidFill>
                                  <a:srgbClr val="80808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858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73800" y="357188"/>
                            <a:ext cx="709612" cy="17319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blipFill dpi="0" rotWithShape="0">
                                  <a:blip/>
                                  <a:srcRect/>
                                  <a:stretch>
                                    <a:fillRect/>
                                  </a:stretch>
                                </a:blip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cap="flat">
                                <a:solidFill>
                                  <a:srgbClr val="80808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859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96073" y="260350"/>
                            <a:ext cx="587375" cy="18303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blipFill dpi="0" rotWithShape="0">
                                  <a:blip/>
                                  <a:srcRect/>
                                  <a:stretch>
                                    <a:fillRect/>
                                  </a:stretch>
                                </a:blip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cap="flat">
                                <a:solidFill>
                                  <a:srgbClr val="80808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641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64050" y="52388"/>
                            <a:ext cx="1522412" cy="22875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blipFill dpi="0" rotWithShape="0">
                                  <a:blip/>
                                  <a:srcRect/>
                                  <a:stretch>
                                    <a:fillRect/>
                                  </a:stretch>
                                </a:blip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cap="flat">
                                <a:solidFill>
                                  <a:srgbClr val="80808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7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93659" y="0"/>
                            <a:ext cx="1522413" cy="22875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blipFill dpi="0" rotWithShape="0">
                                  <a:blip/>
                                  <a:srcRect/>
                                  <a:stretch>
                                    <a:fillRect/>
                                  </a:stretch>
                                </a:blip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cap="flat">
                                <a:solidFill>
                                  <a:srgbClr val="80808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64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96505" y="-126057"/>
                            <a:ext cx="1522413" cy="2287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blipFill dpi="0" rotWithShape="0">
                                  <a:blip/>
                                  <a:srcRect/>
                                  <a:stretch>
                                    <a:fillRect/>
                                  </a:stretch>
                                </a:blip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cap="flat">
                                <a:solidFill>
                                  <a:srgbClr val="80808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86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03462" y="258763"/>
                            <a:ext cx="587375" cy="18303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blipFill dpi="0" rotWithShape="0">
                                  <a:blip/>
                                  <a:srcRect/>
                                  <a:stretch>
                                    <a:fillRect/>
                                  </a:stretch>
                                </a:blip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cap="flat">
                                <a:solidFill>
                                  <a:srgbClr val="80808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861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40613" y="258764"/>
                            <a:ext cx="587375" cy="18303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blipFill dpi="0" rotWithShape="0">
                                  <a:blip/>
                                  <a:srcRect/>
                                  <a:stretch>
                                    <a:fillRect/>
                                  </a:stretch>
                                </a:blip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cap="flat">
                                <a:solidFill>
                                  <a:srgbClr val="80808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wps:wsp>
                        <wps:cNvPr id="68862" name="Line 5"/>
                        <wps:cNvCnPr/>
                        <wps:spPr bwMode="auto">
                          <a:xfrm>
                            <a:off x="2016125" y="2089150"/>
                            <a:ext cx="6227762" cy="1588"/>
                          </a:xfrm>
                          <a:prstGeom prst="line">
                            <a:avLst/>
                          </a:prstGeom>
                          <a:noFill/>
                          <a:ln w="36000" cap="flat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8863" name="Oval 6"/>
                        <wps:cNvSpPr>
                          <a:spLocks noChangeArrowheads="1"/>
                        </wps:cNvSpPr>
                        <wps:spPr bwMode="auto">
                          <a:xfrm>
                            <a:off x="6869472" y="1573120"/>
                            <a:ext cx="2958742" cy="877204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3175" cap="flat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:rsidR="00A82FEE" w:rsidRPr="00FC461F" w:rsidRDefault="00A82FEE" w:rsidP="001251D3">
                              <w:pPr>
                                <w:overflowPunct w:val="0"/>
                                <w:spacing w:after="0"/>
                                <w:jc w:val="center"/>
                                <w:textAlignment w:val="baseline"/>
                                <w:rPr>
                                  <w:sz w:val="18"/>
                                  <w:szCs w:val="18"/>
                                  <w:lang w:val="ru-RU"/>
                                </w:rPr>
                              </w:pPr>
                              <w:r w:rsidRPr="00FC461F">
                                <w:rPr>
                                  <w:rFonts w:eastAsia="Microsoft YaHei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ru-RU"/>
                                </w:rPr>
                                <w:t xml:space="preserve">Чувствительное  взаимоотношение </w:t>
                              </w:r>
                            </w:p>
                            <w:p w:rsidR="00A82FEE" w:rsidRDefault="00A82FEE" w:rsidP="001251D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lIns="108000" tIns="82404" rIns="108000" bIns="63000" anchor="ctr"/>
                      </wps:wsp>
                      <wps:wsp>
                        <wps:cNvPr id="125" name="Oval 7"/>
                        <wps:cNvSpPr>
                          <a:spLocks noChangeArrowheads="1"/>
                        </wps:cNvSpPr>
                        <wps:spPr bwMode="auto">
                          <a:xfrm>
                            <a:off x="0" y="1642367"/>
                            <a:ext cx="2700948" cy="732991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3175" cap="flat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35921" dir="2700000" algn="ctr" rotWithShape="0">
                              <a:srgbClr val="808080"/>
                            </a:outerShdw>
                          </a:effectLst>
                        </wps:spPr>
                        <wps:txbx>
                          <w:txbxContent>
                            <w:p w:rsidR="00A82FEE" w:rsidRPr="00BA268D" w:rsidRDefault="00A82FEE" w:rsidP="001251D3">
                              <w:pPr>
                                <w:overflowPunct w:val="0"/>
                                <w:spacing w:after="0"/>
                                <w:jc w:val="center"/>
                                <w:textAlignment w:val="baseline"/>
                                <w:rPr>
                                  <w:rFonts w:eastAsia="Microsoft YaHei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ru-RU"/>
                                </w:rPr>
                              </w:pPr>
                              <w:r w:rsidRPr="00BA268D">
                                <w:rPr>
                                  <w:rFonts w:eastAsia="Microsoft YaHei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ru-RU"/>
                                </w:rPr>
                                <w:t xml:space="preserve">Ясность и правда </w:t>
                              </w:r>
                            </w:p>
                          </w:txbxContent>
                        </wps:txbx>
                        <wps:bodyPr lIns="108000" tIns="82404" rIns="108000" bIns="63000" anchor="ctr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1" o:spid="_x0000_s1069" style="position:absolute;left:0;text-align:left;margin-left:-15.8pt;margin-top:83.3pt;width:473.35pt;height:132.1pt;z-index:251735040;mso-width-relative:margin;mso-height-relative:margin" coordorigin=",-1260" coordsize="98282,257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">
                <v:shape id="Picture 11" o:spid="_x0000_s1070" type="#_x0000_t75" style="position:absolute;left:29257;top:2889;width:7096;height:173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QOo07HAAAA3gAAAA8AAABkcnMvZG93bnJldi54bWxEj0FrwkAUhO+C/2F5Qm91o2gIqauIqO1F&#10;2qaFXh/Z1yQ1+zZkt5r9926h4HGYmW+Y1WYwrbhQ7xrLCmbTBARxaXXDlYLPj8NjBsJ5ZI2tZVIQ&#10;yMFmPR6tMNf2yu90KXwlIoRdjgpq77tcSlfWZNBNbUccvW/bG/RR9pXUPV4j3LRyniSpNNhwXKix&#10;o11N5bn4NQrelhx4Fo64+Dmdw+v+EJ5PX4VSD5Nh+wTC0+Dv4f/2i1aQZuliDn934hWQ6xs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FQOo07HAAAA3gAAAA8AAAAAAAAAAAAA&#10;AAAAnwIAAGRycy9kb3ducmV2LnhtbFBLBQYAAAAABAAEAPcAAACTAwAAAAA=&#10;" strokecolor="gray">
                  <v:fill recolor="t" type="frame"/>
                  <v:stroke joinstyle="round"/>
                  <v:imagedata r:id="rId35" o:title=""/>
                </v:shape>
                <v:shape id="Picture 1" o:spid="_x0000_s1071" type="#_x0000_t75" style="position:absolute;left:62738;top:3571;width:7096;height:173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x15M7BAAAA3gAAAA8AAABkcnMvZG93bnJldi54bWxET02LwjAQvS/4H8II3tZUZaVUo0hBVpe9&#10;bBXPQzO2xWZSkqyt/94cBI+P973eDqYVd3K+saxgNk1AEJdWN1wpOJ/2nykIH5A1tpZJwYM8bDej&#10;jzVm2vb8R/ciVCKGsM9QQR1Cl0npy5oM+qntiCN3tc5giNBVUjvsY7hp5TxJltJgw7Ghxo7ymspb&#10;8W8U7IbvRZ6cXfGbt55/fHXp8ThXajIedisQgYbwFr/cB61gmaZfcW+8E6+A3Dw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x15M7BAAAA3gAAAA8AAAAAAAAAAAAAAAAAnwIA&#10;AGRycy9kb3ducmV2LnhtbFBLBQYAAAAABAAEAPcAAACNAwAAAAA=&#10;" strokecolor="gray">
                  <v:fill recolor="t" type="frame"/>
                  <v:stroke joinstyle="round"/>
                  <v:imagedata r:id="rId36" o:title=""/>
                </v:shape>
                <v:shape id="Picture 2" o:spid="_x0000_s1072" type="#_x0000_t75" style="position:absolute;left:40960;top:2603;width:5874;height:183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Jyi1nGAAAA3gAAAA8AAABkcnMvZG93bnJldi54bWxEj81qwzAQhO+FvoPYQm+N3EKD40QJIbRQ&#10;cin5eYCNtbGVWCsjqbby9lWhkOMwM98wi1WynRjIB+NYweukAEFcO224UXA8fL6UIEJE1tg5JgU3&#10;CrBaPj4ssNJu5B0N+9iIDOFQoYI2xr6SMtQtWQwT1xNn7+y8xZilb6T2OGa47eRbUUylRcN5ocWe&#10;Ni3V1/2PVTAzm+22Gb+TP6Xburjoox3Mh1LPT2k9BxEpxXv4v/2lFUzL8n0Gf3fyFZDL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wnKLWcYAAADeAAAADwAAAAAAAAAAAAAA&#10;AACfAgAAZHJzL2Rvd25yZXYueG1sUEsFBgAAAAAEAAQA9wAAAJIDAAAAAA==&#10;" strokecolor="gray">
                  <v:fill recolor="t" type="frame"/>
                  <v:stroke joinstyle="round"/>
                  <v:imagedata r:id="rId37" o:title=""/>
                </v:shape>
                <v:shape id="Picture 10" o:spid="_x0000_s1073" type="#_x0000_t75" style="position:absolute;left:44640;top:523;width:15224;height:228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O7a4PHAAAA3gAAAA8AAABkcnMvZG93bnJldi54bWxEj0FrwkAUhO8F/8PyCr3VjbaEkLqKCIpY&#10;ejAVwdsj+5pNzb4N2dXEf98VhB6HmfmGmS0G24grdb52rGAyTkAQl07XXCk4fK9fMxA+IGtsHJOC&#10;G3lYzEdPM8y163lP1yJUIkLY56jAhNDmUvrSkEU/di1x9H5cZzFE2VVSd9hHuG3kNElSabHmuGCw&#10;pZWh8lxcrIKs2ux+i/7L4PGzOOzrU/I2XZ6Venkelh8gAg3hP/xob7WCNEvfJ3C/E6+AnP8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BO7a4PHAAAA3gAAAA8AAAAAAAAAAAAA&#10;AAAAnwIAAGRycy9kb3ducmV2LnhtbFBLBQYAAAAABAAEAPcAAACTAwAAAAA=&#10;" strokecolor="gray">
                  <v:fill recolor="t" type="frame"/>
                  <v:stroke joinstyle="round"/>
                  <v:imagedata r:id="rId38" o:title=""/>
                </v:shape>
                <v:shape id="Picture 8" o:spid="_x0000_s1074" type="#_x0000_t75" style="position:absolute;left:8936;width:15224;height:228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lBXkTDAAAA3AAAAA8AAABkcnMvZG93bnJldi54bWxET01rwkAQvQv9D8sUetONEaxEVxFBkRYP&#10;plLobciO2Wh2NmRXk/57Vyj0No/3OYtVb2txp9ZXjhWMRwkI4sLpiksFp6/tcAbCB2SNtWNS8Ese&#10;VsuXwQIz7To+0j0PpYgh7DNUYEJoMil9YciiH7mGOHJn11oMEbal1C12MdzWMk2SqbRYcWww2NDG&#10;UHHNb1bBrNx9XPLuYPD7Mz8dq59kkq6vSr299us5iEB9+Bf/ufc6zk/f4flMvEAu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UFeRMMAAADcAAAADwAAAAAAAAAAAAAAAACf&#10;AgAAZHJzL2Rvd25yZXYueG1sUEsFBgAAAAAEAAQA9wAAAI8DAAAAAA==&#10;" strokecolor="gray">
                  <v:fill recolor="t" type="frame"/>
                  <v:stroke joinstyle="round"/>
                  <v:imagedata r:id="rId38" o:title=""/>
                </v:shape>
                <v:shape id="Picture 9" o:spid="_x0000_s1075" type="#_x0000_t75" style="position:absolute;left:78965;top:-1260;width:15224;height:228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tYLsjHAAAA3gAAAA8AAABkcnMvZG93bnJldi54bWxEj81qwkAUhfeFvsNwBXd1otgg0VGsrVBa&#10;uoiK62vmmgQzd+LMGNM+fWdR6PJw/vgWq940oiPna8sKxqMEBHFhdc2lgsN++zQD4QOyxsYyKfgm&#10;D6vl48MCM23vnFO3C6WII+wzVFCF0GZS+qIig35kW+Lona0zGKJ0pdQO73HcNHKSJKk0WHN8qLCl&#10;TUXFZXczCj6Pjcu7UzH5eLu+ft1+2vw53b4oNRz06zmIQH34D/+137WCdJZOI0DEiSggl7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KtYLsjHAAAA3gAAAA8AAAAAAAAAAAAA&#10;AAAAnwIAAGRycy9kb3ducmV2LnhtbFBLBQYAAAAABAAEAPcAAACTAwAAAAA=&#10;" strokecolor="gray">
                  <v:fill recolor="t" type="frame"/>
                  <v:stroke joinstyle="round"/>
                  <v:imagedata r:id="rId39" o:title=""/>
                </v:shape>
                <v:shape id="Picture 3" o:spid="_x0000_s1076" type="#_x0000_t75" style="position:absolute;left:23034;top:2587;width:5874;height:183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MiapnGAAAA3gAAAA8AAABkcnMvZG93bnJldi54bWxEj11rwjAUhu8H+w/hCN7N1Dlq7YwyBEH0&#10;ZnZjsLtDc9YUm5PQZNr+++VC2OXL+8Wz3g62E1fqQ+tYwXyWgSCunW65UfD5sX8qQISIrLFzTApG&#10;CrDdPD6ssdTuxme6VrERaYRDiQpMjL6UMtSGLIaZ88TJ+3G9xZhk30jd4y2N204+Z1kuLbacHgx6&#10;2hmqL9WvVfCuV8Nx/D6N5JcvZuG/9iuzmys1nQxvryAiDfE/fG8ftIK8KPIEkHASCsjN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yJqmcYAAADeAAAADwAAAAAAAAAAAAAA&#10;AACfAgAAZHJzL2Rvd25yZXYueG1sUEsFBgAAAAAEAAQA9wAAAJIDAAAAAA==&#10;" strokecolor="gray">
                  <v:fill recolor="t" type="frame"/>
                  <v:stroke joinstyle="round"/>
                  <v:imagedata r:id="rId40" o:title=""/>
                </v:shape>
                <v:shape id="Picture 4" o:spid="_x0000_s1077" type="#_x0000_t75" style="position:absolute;left:74406;top:2587;width:5873;height:183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JoTeLFAAAA3gAAAA8AAABkcnMvZG93bnJldi54bWxEj8FqwzAQRO+F/oPYQm+NnB6M60QJISRQ&#10;cilN8wEba2MrsVZGUm3l76tCocdhZt4wy3WyvRjJB+NYwXxWgCBunDbcKjh97V8qECEia+wdk4I7&#10;BVivHh+WWGs38SeNx9iKDOFQo4IuxqGWMjQdWQwzNxBn7+K8xZilb6X2OGW47eVrUZTSouG80OFA&#10;246a2/HbKngz28OhnT6SP6f7prjqkx3NTqnnp7RZgIiU4n/4r/2uFZRVVc7h906+AnL1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yaE3ixQAAAN4AAAAPAAAAAAAAAAAAAAAA&#10;AJ8CAABkcnMvZG93bnJldi54bWxQSwUGAAAAAAQABAD3AAAAkQMAAAAA&#10;" strokecolor="gray">
                  <v:fill recolor="t" type="frame"/>
                  <v:stroke joinstyle="round"/>
                  <v:imagedata r:id="rId37" o:title=""/>
                </v:shape>
                <v:line id="Line 5" o:spid="_x0000_s1078" style="position:absolute;visibility:visible;mso-wrap-style:square" from="20161,20891" to="82438,209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wXbCMgAAADeAAAADwAAAGRycy9kb3ducmV2LnhtbESPQWvCQBSE7wX/w/IK3upGkRCiq7SC&#10;0IMg2oJ6e2afSWz2bbq7atpf7wqFHoeZ+YaZzjvTiCs5X1tWMBwkIIgLq2suFXx+LF8yED4ga2ws&#10;k4If8jCf9Z6mmGt74w1dt6EUEcI+RwVVCG0upS8qMugHtiWO3sk6gyFKV0rt8BbhppGjJEmlwZrj&#10;QoUtLSoqvrYXo6D1x2/XrS7r4W4zlm/7xXlfHn6V6j93rxMQgbrwH/5rv2sFaZalI3jciVdAzu4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ZwXbCMgAAADeAAAADwAAAAAA&#10;AAAAAAAAAAChAgAAZHJzL2Rvd25yZXYueG1sUEsFBgAAAAAEAAQA+QAAAJYDAAAAAA==&#10;" strokeweight="1mm"/>
                <v:oval id="Oval 6" o:spid="_x0000_s1079" style="position:absolute;left:68694;top:15731;width:29588;height:87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TPaOsYA&#10;AADeAAAADwAAAGRycy9kb3ducmV2LnhtbESPT4vCMBTE7wt+h/AEb2vqH0q3GkWERREvtnvx9mie&#10;bbV5KU1W67c3wsIeh5n5DbNc96YRd+pcbVnBZByBIC6srrlU8JN/fyYgnEfW2FgmBU9ysF4NPpaY&#10;avvgE90zX4oAYZeigsr7NpXSFRUZdGPbEgfvYjuDPsiulLrDR4CbRk6jKJYGaw4LFba0rai4Zb9G&#10;wfU5m/tjdNid8/rrxNP9OdseWqVGw36zAOGp9//hv/ZeK4iTJJ7B+064AnL1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TPaOsYAAADeAAAADwAAAAAAAAAAAAAAAACYAgAAZHJz&#10;L2Rvd25yZXYueG1sUEsFBgAAAAAEAAQA9QAAAIsDAAAAAA==&#10;" strokeweight=".25pt">
                  <v:shadow on="t" color="black" opacity="26214f" origin="-.5,-.5" offset=".74836mm,.74836mm"/>
                  <v:textbox inset="3mm,2.289mm,3mm,1.75mm">
                    <w:txbxContent>
                      <w:p w:rsidR="00A82FEE" w:rsidRPr="00FC461F" w:rsidRDefault="00A82FEE" w:rsidP="001251D3">
                        <w:pPr>
                          <w:overflowPunct w:val="0"/>
                          <w:spacing w:after="0"/>
                          <w:jc w:val="center"/>
                          <w:textAlignment w:val="baseline"/>
                          <w:rPr>
                            <w:sz w:val="18"/>
                            <w:szCs w:val="18"/>
                            <w:lang w:val="ru-RU"/>
                          </w:rPr>
                        </w:pPr>
                        <w:r w:rsidRPr="00FC461F">
                          <w:rPr>
                            <w:rFonts w:eastAsia="Microsoft YaHei"/>
                            <w:color w:val="000000" w:themeColor="text1"/>
                            <w:kern w:val="24"/>
                            <w:sz w:val="18"/>
                            <w:szCs w:val="18"/>
                            <w:lang w:val="ru-RU"/>
                          </w:rPr>
                          <w:t xml:space="preserve">Чувствительное  взаимоотношение </w:t>
                        </w:r>
                      </w:p>
                      <w:p w:rsidR="00A82FEE" w:rsidRDefault="00A82FEE" w:rsidP="001251D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oval>
                <v:oval id="Oval 7" o:spid="_x0000_s1080" style="position:absolute;top:16423;width:27009;height:733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Bg/sUA&#10;AADcAAAADwAAAGRycy9kb3ducmV2LnhtbERP32vCMBB+H+x/CDfwbaYKDumMIk5ljCHTKWNvZ3M2&#10;nc2lNKmt//0yGPh2H9/Pm8w6W4oL1b5wrGDQT0AQZ04XnCvYf64exyB8QNZYOiYFV/Iwm97fTTDV&#10;ruUtXXYhFzGEfYoKTAhVKqXPDFn0fVcRR+7kaoshwjqXusY2httSDpPkSVosODYYrGhhKDvvGqtg&#10;vVnSz1v7ZVbLj8P75vjSfLtBo1TvoZs/gwjUhZv43/2q4/zhCP6eiRfI6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YGD+xQAAANwAAAAPAAAAAAAAAAAAAAAAAJgCAABkcnMv&#10;ZG93bnJldi54bWxQSwUGAAAAAAQABAD1AAAAigMAAAAA&#10;" strokeweight=".25pt">
                  <v:shadow on="t"/>
                  <v:textbox inset="3mm,2.289mm,3mm,1.75mm">
                    <w:txbxContent>
                      <w:p w:rsidR="00A82FEE" w:rsidRPr="00BA268D" w:rsidRDefault="00A82FEE" w:rsidP="001251D3">
                        <w:pPr>
                          <w:overflowPunct w:val="0"/>
                          <w:spacing w:after="0"/>
                          <w:jc w:val="center"/>
                          <w:textAlignment w:val="baseline"/>
                          <w:rPr>
                            <w:rFonts w:eastAsia="Microsoft YaHei"/>
                            <w:color w:val="000000" w:themeColor="text1"/>
                            <w:kern w:val="24"/>
                            <w:sz w:val="18"/>
                            <w:szCs w:val="18"/>
                            <w:lang w:val="ru-RU"/>
                          </w:rPr>
                        </w:pPr>
                        <w:r w:rsidRPr="00BA268D">
                          <w:rPr>
                            <w:rFonts w:eastAsia="Microsoft YaHei"/>
                            <w:color w:val="000000" w:themeColor="text1"/>
                            <w:kern w:val="24"/>
                            <w:sz w:val="18"/>
                            <w:szCs w:val="18"/>
                            <w:lang w:val="ru-RU"/>
                          </w:rPr>
                          <w:t xml:space="preserve">Ясность и правда </w:t>
                        </w:r>
                      </w:p>
                    </w:txbxContent>
                  </v:textbox>
                </v:oval>
                <w10:wrap type="topAndBottom"/>
              </v:group>
            </w:pict>
          </mc:Fallback>
        </mc:AlternateContent>
      </w:r>
      <w:r w:rsidRPr="000022FB">
        <w:rPr>
          <w:lang w:val="ru-RU" w:eastAsia="de-DE"/>
        </w:rPr>
        <w:t xml:space="preserve">(Другой инструктор идёт в другой конец помещения) Здесь, на другом конце, должны быть те люди, которые придерживаются мнения, что следует действительно думать, </w:t>
      </w:r>
      <w:r w:rsidRPr="00527A29">
        <w:rPr>
          <w:rFonts w:eastAsia="Times New Roman"/>
          <w:b/>
          <w:bCs/>
          <w:iCs/>
          <w:sz w:val="20"/>
          <w:lang w:val="ru-RU" w:eastAsia="de-DE"/>
        </w:rPr>
        <w:t>что говоришь. Чувствительные моменты критицизма следует внедрять тактично и</w:t>
      </w:r>
      <w:r w:rsidRPr="000022FB">
        <w:rPr>
          <w:lang w:val="ru-RU" w:eastAsia="de-DE"/>
        </w:rPr>
        <w:t xml:space="preserve"> высказывать косвенно и осторожно. Не стоит ожидать, что другая сторона потеряет своё лицо. Отношения следует налаживать, а не разрушать ещё больше. К тому же, не следует далее подогревать эмоциональные ситуации. </w:t>
      </w:r>
    </w:p>
    <w:p w:rsidR="001251D3" w:rsidRPr="000022FB" w:rsidRDefault="001251D3" w:rsidP="001251D3">
      <w:pPr>
        <w:shd w:val="clear" w:color="auto" w:fill="D9D9D9"/>
        <w:rPr>
          <w:lang w:val="ru-RU"/>
        </w:rPr>
      </w:pPr>
      <w:r w:rsidRPr="000022FB">
        <w:rPr>
          <w:lang w:val="ru-RU" w:eastAsia="de-DE"/>
        </w:rPr>
        <w:t xml:space="preserve">Те, кто не видят себя в крайностях и предпочитают смешанные формы (и-и, ни-ни), должны стоять посередине. </w:t>
      </w:r>
    </w:p>
    <w:p w:rsidR="001251D3" w:rsidRPr="000022FB" w:rsidRDefault="001251D3" w:rsidP="003B31B8">
      <w:pPr>
        <w:pStyle w:val="berschrift4"/>
        <w:numPr>
          <w:ilvl w:val="0"/>
          <w:numId w:val="19"/>
        </w:numPr>
      </w:pPr>
      <w:bookmarkStart w:id="16" w:name="_Toc386761143"/>
      <w:r w:rsidRPr="00B14869">
        <w:t>Работа в подгруппах</w:t>
      </w:r>
      <w:r w:rsidRPr="000022FB">
        <w:t xml:space="preserve"> (10‘)</w:t>
      </w:r>
      <w:bookmarkEnd w:id="16"/>
    </w:p>
    <w:p w:rsidR="001251D3" w:rsidRPr="000022FB" w:rsidRDefault="001251D3" w:rsidP="001251D3">
      <w:pPr>
        <w:shd w:val="clear" w:color="auto" w:fill="FFFFFF"/>
        <w:rPr>
          <w:lang w:val="ru-RU"/>
        </w:rPr>
      </w:pPr>
      <w:r w:rsidRPr="000022FB">
        <w:rPr>
          <w:lang w:val="ru-RU" w:eastAsia="de-DE"/>
        </w:rPr>
        <w:t xml:space="preserve">После того, как участники выстроятся, инструкторы разделяют группу на три или четыре подгруппы: две из них представляют две ценностные позиции, третья или четвёртая группы создают подгруппы из тех, кто представляет другие идеи, и из тех, кто не может определиться, у кого есть вопросы и </w:t>
      </w:r>
      <w:r>
        <w:rPr>
          <w:lang w:val="ru-RU" w:eastAsia="de-DE"/>
        </w:rPr>
        <w:t xml:space="preserve">кто </w:t>
      </w:r>
      <w:r w:rsidRPr="000022FB">
        <w:rPr>
          <w:lang w:val="ru-RU" w:eastAsia="de-DE"/>
        </w:rPr>
        <w:t xml:space="preserve">нуждается в информации. Эти подгруппы расходятся по помещению таким образом, чтобы они все видели друг друга и чтобы члены подгрупп </w:t>
      </w:r>
      <w:r>
        <w:rPr>
          <w:lang w:val="ru-RU" w:eastAsia="de-DE"/>
        </w:rPr>
        <w:t>были</w:t>
      </w:r>
      <w:r w:rsidRPr="000022FB">
        <w:rPr>
          <w:lang w:val="ru-RU" w:eastAsia="de-DE"/>
        </w:rPr>
        <w:t xml:space="preserve"> вместе.</w:t>
      </w:r>
    </w:p>
    <w:p w:rsidR="001251D3" w:rsidRPr="000022FB" w:rsidRDefault="001251D3" w:rsidP="001251D3">
      <w:pPr>
        <w:shd w:val="clear" w:color="auto" w:fill="D9D9D9"/>
        <w:rPr>
          <w:lang w:val="ru-RU"/>
        </w:rPr>
      </w:pPr>
      <w:r w:rsidRPr="000022FB">
        <w:rPr>
          <w:lang w:val="ru-RU" w:eastAsia="de-DE"/>
        </w:rPr>
        <w:t xml:space="preserve">На протяжении следующих 10 минут, пожалуйста, обсудите, как вы можете объяснить и понятно представить другим ваше ценностное восприятие правильного поведения в конфликтах. </w:t>
      </w:r>
    </w:p>
    <w:p w:rsidR="001251D3" w:rsidRPr="000022FB" w:rsidRDefault="001251D3" w:rsidP="003B31B8">
      <w:pPr>
        <w:pStyle w:val="berschrift4"/>
        <w:numPr>
          <w:ilvl w:val="0"/>
          <w:numId w:val="19"/>
        </w:numPr>
      </w:pPr>
      <w:bookmarkStart w:id="17" w:name="_Toc386761144"/>
      <w:r w:rsidRPr="000022FB">
        <w:t>Модерируемая дискуссия (30‘)</w:t>
      </w:r>
      <w:bookmarkEnd w:id="17"/>
      <w:r w:rsidRPr="000022FB">
        <w:t xml:space="preserve"> </w:t>
      </w:r>
    </w:p>
    <w:p w:rsidR="001251D3" w:rsidRPr="000022FB" w:rsidRDefault="001251D3" w:rsidP="001251D3">
      <w:pPr>
        <w:shd w:val="clear" w:color="auto" w:fill="BFBFBF"/>
        <w:rPr>
          <w:lang w:val="ru-RU"/>
        </w:rPr>
      </w:pPr>
      <w:r w:rsidRPr="000022FB">
        <w:rPr>
          <w:lang w:val="ru-RU" w:eastAsia="de-DE"/>
        </w:rPr>
        <w:t>Команда инструкторов в роли модераторов: Сейчас у каждой подгруппы 3 минуты на выступление, затем 5 минут на свободное обсуждение.</w:t>
      </w:r>
    </w:p>
    <w:p w:rsidR="001251D3" w:rsidRPr="000022FB" w:rsidRDefault="001251D3" w:rsidP="003B31B8">
      <w:pPr>
        <w:pStyle w:val="berschrift4"/>
        <w:numPr>
          <w:ilvl w:val="0"/>
          <w:numId w:val="19"/>
        </w:numPr>
      </w:pPr>
      <w:bookmarkStart w:id="18" w:name="_Toc386761145"/>
      <w:r w:rsidRPr="000022FB">
        <w:lastRenderedPageBreak/>
        <w:t>Оценка в рамка</w:t>
      </w:r>
      <w:r>
        <w:t>х</w:t>
      </w:r>
      <w:r w:rsidRPr="000022FB">
        <w:t xml:space="preserve"> пленарного заседания (15‘)</w:t>
      </w:r>
      <w:bookmarkEnd w:id="18"/>
    </w:p>
    <w:p w:rsidR="001251D3" w:rsidRPr="000022FB" w:rsidRDefault="001251D3" w:rsidP="001251D3">
      <w:pPr>
        <w:shd w:val="clear" w:color="auto" w:fill="FFFFFF"/>
        <w:rPr>
          <w:lang w:val="ru-RU"/>
        </w:rPr>
      </w:pPr>
      <w:r w:rsidRPr="000022FB">
        <w:rPr>
          <w:lang w:val="ru-RU" w:eastAsia="de-DE"/>
        </w:rPr>
        <w:t>Упражнение завершается свободным обсуждением следующих вопросов:</w:t>
      </w:r>
    </w:p>
    <w:p w:rsidR="001251D3" w:rsidRPr="000022FB" w:rsidRDefault="001251D3" w:rsidP="003B31B8">
      <w:pPr>
        <w:pStyle w:val="Listenabsatz"/>
        <w:widowControl w:val="0"/>
        <w:numPr>
          <w:ilvl w:val="0"/>
          <w:numId w:val="10"/>
        </w:numPr>
        <w:shd w:val="clear" w:color="auto" w:fill="FFFFFF"/>
        <w:spacing w:line="100" w:lineRule="atLeast"/>
        <w:ind w:left="142" w:hanging="142"/>
        <w:jc w:val="left"/>
        <w:rPr>
          <w:lang w:val="ru-RU"/>
        </w:rPr>
      </w:pPr>
      <w:r w:rsidRPr="000022FB">
        <w:rPr>
          <w:lang w:val="ru-RU"/>
        </w:rPr>
        <w:t>Что чувствовали участники касательно другой стороны?</w:t>
      </w:r>
    </w:p>
    <w:p w:rsidR="001251D3" w:rsidRPr="000022FB" w:rsidRDefault="001251D3" w:rsidP="003B31B8">
      <w:pPr>
        <w:pStyle w:val="Listenabsatz"/>
        <w:widowControl w:val="0"/>
        <w:numPr>
          <w:ilvl w:val="0"/>
          <w:numId w:val="10"/>
        </w:numPr>
        <w:shd w:val="clear" w:color="auto" w:fill="FFFFFF"/>
        <w:spacing w:line="100" w:lineRule="atLeast"/>
        <w:ind w:left="142" w:hanging="142"/>
        <w:jc w:val="left"/>
        <w:rPr>
          <w:lang w:val="ru-RU"/>
        </w:rPr>
      </w:pPr>
      <w:r w:rsidRPr="000022FB">
        <w:rPr>
          <w:lang w:val="ru-RU"/>
        </w:rPr>
        <w:t xml:space="preserve">Как они сами </w:t>
      </w:r>
      <w:r>
        <w:rPr>
          <w:lang w:val="ru-RU"/>
        </w:rPr>
        <w:t>чувствовали</w:t>
      </w:r>
      <w:r w:rsidRPr="000022FB">
        <w:rPr>
          <w:lang w:val="ru-RU"/>
        </w:rPr>
        <w:t xml:space="preserve"> себя?</w:t>
      </w:r>
    </w:p>
    <w:p w:rsidR="001251D3" w:rsidRPr="000022FB" w:rsidRDefault="001251D3" w:rsidP="003B31B8">
      <w:pPr>
        <w:pStyle w:val="Listenabsatz"/>
        <w:widowControl w:val="0"/>
        <w:numPr>
          <w:ilvl w:val="0"/>
          <w:numId w:val="10"/>
        </w:numPr>
        <w:shd w:val="clear" w:color="auto" w:fill="FFFFFF"/>
        <w:spacing w:line="100" w:lineRule="atLeast"/>
        <w:ind w:left="142" w:hanging="142"/>
        <w:jc w:val="left"/>
        <w:rPr>
          <w:lang w:val="ru-RU"/>
        </w:rPr>
      </w:pPr>
      <w:r w:rsidRPr="000022FB">
        <w:rPr>
          <w:lang w:val="ru-RU"/>
        </w:rPr>
        <w:t>К каким выводам они пришли касательно их собственного способа медиации?</w:t>
      </w:r>
    </w:p>
    <w:p w:rsidR="001251D3" w:rsidRPr="000022FB" w:rsidRDefault="001251D3" w:rsidP="003B31B8">
      <w:pPr>
        <w:pStyle w:val="Listenabsatz"/>
        <w:numPr>
          <w:ilvl w:val="0"/>
          <w:numId w:val="7"/>
        </w:numPr>
        <w:shd w:val="clear" w:color="auto" w:fill="FFFFFF"/>
        <w:spacing w:line="100" w:lineRule="atLeast"/>
        <w:ind w:left="142" w:hanging="142"/>
        <w:jc w:val="left"/>
        <w:rPr>
          <w:lang w:val="ru-RU"/>
        </w:rPr>
      </w:pPr>
      <w:r w:rsidRPr="000022FB">
        <w:rPr>
          <w:lang w:val="ru-RU"/>
        </w:rPr>
        <w:t>Какие выводы они сделали для медиации ценностных конфликтов?</w:t>
      </w:r>
    </w:p>
    <w:p w:rsidR="00527A29" w:rsidRDefault="00527A29" w:rsidP="003B31B8">
      <w:pPr>
        <w:pStyle w:val="berschrift2"/>
        <w:pageBreakBefore/>
        <w:numPr>
          <w:ilvl w:val="1"/>
          <w:numId w:val="4"/>
        </w:numPr>
        <w:spacing w:before="0" w:after="160" w:line="100" w:lineRule="atLeast"/>
        <w:ind w:left="426" w:hanging="426"/>
        <w:jc w:val="both"/>
        <w:rPr>
          <w:lang w:val="ru-RU"/>
        </w:rPr>
        <w:sectPr w:rsidR="00527A29">
          <w:headerReference w:type="default" r:id="rId41"/>
          <w:pgSz w:w="11906" w:h="16838"/>
          <w:pgMar w:top="1417" w:right="1417" w:bottom="1134" w:left="1417" w:header="708" w:footer="708" w:gutter="0"/>
          <w:cols w:space="720"/>
          <w:formProt w:val="0"/>
          <w:docGrid w:linePitch="360" w:charSpace="24576"/>
        </w:sectPr>
      </w:pPr>
    </w:p>
    <w:p w:rsidR="001251D3" w:rsidRPr="000022FB" w:rsidRDefault="001251D3" w:rsidP="003B31B8">
      <w:pPr>
        <w:pStyle w:val="berschrift2"/>
        <w:pageBreakBefore/>
        <w:numPr>
          <w:ilvl w:val="1"/>
          <w:numId w:val="4"/>
        </w:numPr>
        <w:spacing w:before="0" w:after="160" w:line="100" w:lineRule="atLeast"/>
        <w:ind w:left="426" w:hanging="426"/>
        <w:jc w:val="both"/>
        <w:rPr>
          <w:lang w:val="ru-RU"/>
        </w:rPr>
      </w:pPr>
      <w:bookmarkStart w:id="19" w:name="_Toc386761146"/>
      <w:r w:rsidRPr="000022FB">
        <w:rPr>
          <w:lang w:val="ru-RU"/>
        </w:rPr>
        <w:lastRenderedPageBreak/>
        <w:t>Упражнение: Какова моя позиция к ценностям медиации? (90‘)</w:t>
      </w:r>
      <w:bookmarkEnd w:id="19"/>
    </w:p>
    <w:p w:rsidR="001251D3" w:rsidRPr="000022FB" w:rsidRDefault="001251D3" w:rsidP="001251D3">
      <w:pPr>
        <w:rPr>
          <w:lang w:val="ru-RU"/>
        </w:rPr>
      </w:pPr>
      <w:r w:rsidRPr="000022FB">
        <w:rPr>
          <w:lang w:val="ru-RU" w:eastAsia="de-DE"/>
        </w:rPr>
        <w:t>Также, частью продвижения медиации являются конфликты о «правильной» (моральной, действенной, справедливой, холистической и т.д.) форме медиации, которые обладают потенциалом эскалации. Например, Буш и Фольгер рассматривают свою трансформационную Медиацию</w:t>
      </w:r>
      <w:r w:rsidRPr="000022FB">
        <w:rPr>
          <w:rStyle w:val="Funotenanker"/>
          <w:lang w:val="ru-RU" w:eastAsia="de-DE"/>
        </w:rPr>
        <w:footnoteReference w:id="12"/>
      </w:r>
      <w:r w:rsidRPr="000022FB">
        <w:rPr>
          <w:lang w:val="ru-RU" w:eastAsia="de-DE"/>
        </w:rPr>
        <w:t xml:space="preserve"> отдельно от Гарвардского Метода Ведения Переговоров</w:t>
      </w:r>
      <w:r w:rsidRPr="000022FB">
        <w:rPr>
          <w:rStyle w:val="Funotenanker"/>
          <w:lang w:val="ru-RU" w:eastAsia="de-DE"/>
        </w:rPr>
        <w:footnoteReference w:id="13"/>
      </w:r>
      <w:r w:rsidRPr="000022FB">
        <w:rPr>
          <w:lang w:val="ru-RU" w:eastAsia="de-DE"/>
        </w:rPr>
        <w:t xml:space="preserve">. Таким образом, идёт речь не только о различиях между экспертами по правовым вопросам, социальными педагогами и психологами, а о ценностных восприятиях, присутствующих в профессиональных сферах. </w:t>
      </w:r>
    </w:p>
    <w:p w:rsidR="001251D3" w:rsidRPr="000022FB" w:rsidRDefault="001251D3" w:rsidP="001251D3">
      <w:pPr>
        <w:rPr>
          <w:lang w:val="ru-RU"/>
        </w:rPr>
      </w:pPr>
      <w:r>
        <w:rPr>
          <w:lang w:val="ru-RU" w:eastAsia="de-DE"/>
        </w:rPr>
        <w:t>Итак</w:t>
      </w:r>
      <w:r w:rsidRPr="000022FB">
        <w:rPr>
          <w:lang w:val="ru-RU" w:eastAsia="de-DE"/>
        </w:rPr>
        <w:t>, фундаментальный вопрос медиаторов звучит следующим образом: какая линия подхода достаточно важна для меня, что я выберу её в случае, если я не смогу определиться, так как у меня нет чёткой информации, или если я не смогу сделать выбор даже при наличии хорошей информации.</w:t>
      </w:r>
    </w:p>
    <w:p w:rsidR="001251D3" w:rsidRPr="000022FB" w:rsidRDefault="001251D3" w:rsidP="003B31B8">
      <w:pPr>
        <w:pStyle w:val="berschrift4"/>
        <w:numPr>
          <w:ilvl w:val="0"/>
          <w:numId w:val="12"/>
        </w:numPr>
      </w:pPr>
      <w:bookmarkStart w:id="20" w:name="_Toc386761147"/>
      <w:r w:rsidRPr="000022FB">
        <w:t>Исследование ценностных восприятий в медиации (5‘)</w:t>
      </w:r>
      <w:bookmarkEnd w:id="20"/>
    </w:p>
    <w:p w:rsidR="001251D3" w:rsidRPr="000022FB" w:rsidRDefault="001251D3" w:rsidP="001251D3">
      <w:pPr>
        <w:rPr>
          <w:lang w:val="ru-RU" w:eastAsia="de-DE"/>
        </w:rPr>
      </w:pPr>
      <w:r w:rsidRPr="000022FB">
        <w:rPr>
          <w:lang w:val="ru-RU" w:eastAsia="de-DE"/>
        </w:rPr>
        <w:t xml:space="preserve">Используя следующий короткий опросник, участники могут исследовать свои предпочтения в медиации, отметив опции от «в высшей степени </w:t>
      </w:r>
      <w:r>
        <w:rPr>
          <w:lang w:val="ru-RU" w:eastAsia="de-DE"/>
        </w:rPr>
        <w:t>таким</w:t>
      </w:r>
      <w:r w:rsidRPr="000022FB">
        <w:rPr>
          <w:lang w:val="ru-RU" w:eastAsia="de-DE"/>
        </w:rPr>
        <w:t xml:space="preserve"> образом» до «(практически) нет», касательно того, насколько они ценят действия медиации в левой колонке.</w:t>
      </w:r>
    </w:p>
    <w:tbl>
      <w:tblPr>
        <w:tblW w:w="9365" w:type="dxa"/>
        <w:tblInd w:w="-108" w:type="dxa"/>
        <w:tblBorders>
          <w:top w:val="single" w:sz="8" w:space="0" w:color="000080"/>
          <w:left w:val="single" w:sz="8" w:space="0" w:color="000080"/>
          <w:right w:val="single" w:sz="8" w:space="0" w:color="000080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479"/>
        <w:gridCol w:w="1095"/>
        <w:gridCol w:w="844"/>
        <w:gridCol w:w="846"/>
        <w:gridCol w:w="965"/>
        <w:gridCol w:w="701"/>
        <w:gridCol w:w="1435"/>
      </w:tblGrid>
      <w:tr w:rsidR="001251D3" w:rsidRPr="000022FB" w:rsidTr="001251D3">
        <w:tc>
          <w:tcPr>
            <w:tcW w:w="9365" w:type="dxa"/>
            <w:gridSpan w:val="7"/>
            <w:tcBorders>
              <w:top w:val="single" w:sz="8" w:space="0" w:color="000080"/>
              <w:left w:val="single" w:sz="8" w:space="0" w:color="000080"/>
              <w:right w:val="single" w:sz="8" w:space="0" w:color="000080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</w:tcPr>
          <w:p w:rsidR="001251D3" w:rsidRPr="000022FB" w:rsidRDefault="001251D3" w:rsidP="001251D3">
            <w:pPr>
              <w:spacing w:after="0"/>
              <w:jc w:val="left"/>
              <w:rPr>
                <w:lang w:val="ru-RU"/>
              </w:rPr>
            </w:pPr>
            <w:r w:rsidRPr="000022FB">
              <w:rPr>
                <w:b/>
                <w:bCs/>
                <w:sz w:val="20"/>
                <w:szCs w:val="20"/>
                <w:lang w:val="ru-RU" w:eastAsia="de-DE"/>
              </w:rPr>
              <w:t xml:space="preserve">Рабочий лист </w:t>
            </w:r>
            <w:r>
              <w:rPr>
                <w:b/>
                <w:bCs/>
                <w:sz w:val="20"/>
                <w:szCs w:val="20"/>
                <w:lang w:val="ru-RU" w:eastAsia="de-DE"/>
              </w:rPr>
              <w:t>9.</w:t>
            </w:r>
            <w:r w:rsidRPr="000022FB">
              <w:rPr>
                <w:b/>
                <w:bCs/>
                <w:sz w:val="20"/>
                <w:szCs w:val="20"/>
                <w:lang w:val="ru-RU" w:eastAsia="de-DE"/>
              </w:rPr>
              <w:t>3.1: Опросник по предпочтениям в медиации</w:t>
            </w:r>
          </w:p>
        </w:tc>
      </w:tr>
      <w:tr w:rsidR="001251D3" w:rsidRPr="000022FB" w:rsidTr="001251D3">
        <w:tc>
          <w:tcPr>
            <w:tcW w:w="4134" w:type="dxa"/>
            <w:tcBorders>
              <w:left w:val="single" w:sz="8" w:space="0" w:color="000080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</w:tcPr>
          <w:p w:rsidR="001251D3" w:rsidRPr="000022FB" w:rsidRDefault="001251D3" w:rsidP="001251D3">
            <w:pPr>
              <w:spacing w:after="0"/>
              <w:jc w:val="left"/>
              <w:rPr>
                <w:lang w:val="ru-RU"/>
              </w:rPr>
            </w:pPr>
            <w:r w:rsidRPr="000022FB">
              <w:rPr>
                <w:b/>
                <w:bCs/>
                <w:sz w:val="20"/>
                <w:szCs w:val="20"/>
                <w:lang w:val="ru-RU" w:eastAsia="de-DE"/>
              </w:rPr>
              <w:t>В непосредственной работе со сторонами конфликта (СК), медиаторы должны больше ценности придавать...</w:t>
            </w:r>
          </w:p>
        </w:tc>
        <w:tc>
          <w:tcPr>
            <w:tcW w:w="1134" w:type="dxa"/>
            <w:shd w:val="clear" w:color="auto" w:fill="FFFFFF"/>
            <w:tcMar>
              <w:top w:w="0" w:type="dxa"/>
              <w:left w:w="117" w:type="dxa"/>
              <w:bottom w:w="0" w:type="dxa"/>
              <w:right w:w="108" w:type="dxa"/>
            </w:tcMar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 xml:space="preserve">В вышей степени таким образом </w:t>
            </w:r>
          </w:p>
        </w:tc>
        <w:tc>
          <w:tcPr>
            <w:tcW w:w="84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Очень похоже</w:t>
            </w:r>
          </w:p>
        </w:tc>
        <w:tc>
          <w:tcPr>
            <w:tcW w:w="71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Во многом похоже</w:t>
            </w:r>
          </w:p>
        </w:tc>
        <w:tc>
          <w:tcPr>
            <w:tcW w:w="844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 xml:space="preserve">Немного </w:t>
            </w:r>
          </w:p>
        </w:tc>
        <w:tc>
          <w:tcPr>
            <w:tcW w:w="71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 xml:space="preserve">Мало </w:t>
            </w:r>
          </w:p>
        </w:tc>
        <w:tc>
          <w:tcPr>
            <w:tcW w:w="978" w:type="dxa"/>
            <w:tcBorders>
              <w:right w:val="single" w:sz="8" w:space="0" w:color="000080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(практически) нет</w:t>
            </w:r>
          </w:p>
        </w:tc>
      </w:tr>
      <w:tr w:rsidR="001251D3" w:rsidRPr="000022FB" w:rsidTr="001251D3">
        <w:tc>
          <w:tcPr>
            <w:tcW w:w="4134" w:type="dxa"/>
            <w:tcBorders>
              <w:left w:val="single" w:sz="8" w:space="0" w:color="000080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</w:tcPr>
          <w:p w:rsidR="001251D3" w:rsidRPr="000022FB" w:rsidRDefault="001251D3" w:rsidP="003B31B8">
            <w:pPr>
              <w:pStyle w:val="Listenabsatz"/>
              <w:widowControl w:val="0"/>
              <w:numPr>
                <w:ilvl w:val="0"/>
                <w:numId w:val="13"/>
              </w:numPr>
              <w:spacing w:after="0" w:line="100" w:lineRule="atLeast"/>
              <w:ind w:left="392" w:hanging="392"/>
              <w:jc w:val="left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/>
              </w:rPr>
              <w:t>цели по достижению реалистичного соглашения.</w:t>
            </w:r>
          </w:p>
        </w:tc>
        <w:tc>
          <w:tcPr>
            <w:tcW w:w="1134" w:type="dxa"/>
            <w:shd w:val="clear" w:color="auto" w:fill="FFFFFF"/>
            <w:tcMar>
              <w:top w:w="0" w:type="dxa"/>
              <w:left w:w="11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84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71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844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71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978" w:type="dxa"/>
            <w:tcBorders>
              <w:right w:val="single" w:sz="8" w:space="0" w:color="000080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</w:tr>
      <w:tr w:rsidR="001251D3" w:rsidRPr="000022FB" w:rsidTr="001251D3">
        <w:tc>
          <w:tcPr>
            <w:tcW w:w="4134" w:type="dxa"/>
            <w:tcBorders>
              <w:left w:val="single" w:sz="8" w:space="0" w:color="000080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</w:tcPr>
          <w:p w:rsidR="001251D3" w:rsidRPr="000022FB" w:rsidRDefault="001251D3" w:rsidP="003B31B8">
            <w:pPr>
              <w:pStyle w:val="Listenabsatz"/>
              <w:widowControl w:val="0"/>
              <w:numPr>
                <w:ilvl w:val="0"/>
                <w:numId w:val="13"/>
              </w:numPr>
              <w:spacing w:after="0" w:line="100" w:lineRule="atLeast"/>
              <w:ind w:left="392" w:hanging="392"/>
              <w:jc w:val="left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/>
              </w:rPr>
              <w:t>поощрению СК более детально рассматривать прошлое, чтобы лучше справиться с ним</w:t>
            </w:r>
            <w:r>
              <w:rPr>
                <w:sz w:val="20"/>
                <w:szCs w:val="20"/>
                <w:lang w:val="ru-RU"/>
              </w:rPr>
              <w:t>.</w:t>
            </w:r>
          </w:p>
        </w:tc>
        <w:tc>
          <w:tcPr>
            <w:tcW w:w="1134" w:type="dxa"/>
            <w:shd w:val="clear" w:color="auto" w:fill="FFFFFF"/>
            <w:tcMar>
              <w:top w:w="0" w:type="dxa"/>
              <w:left w:w="11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84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71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844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71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978" w:type="dxa"/>
            <w:tcBorders>
              <w:right w:val="single" w:sz="8" w:space="0" w:color="000080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</w:tr>
      <w:tr w:rsidR="001251D3" w:rsidRPr="000022FB" w:rsidTr="001251D3">
        <w:tc>
          <w:tcPr>
            <w:tcW w:w="4134" w:type="dxa"/>
            <w:tcBorders>
              <w:left w:val="single" w:sz="8" w:space="0" w:color="000080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</w:tcPr>
          <w:p w:rsidR="001251D3" w:rsidRPr="000022FB" w:rsidRDefault="001251D3" w:rsidP="003B31B8">
            <w:pPr>
              <w:pStyle w:val="Listenabsatz"/>
              <w:widowControl w:val="0"/>
              <w:numPr>
                <w:ilvl w:val="0"/>
                <w:numId w:val="13"/>
              </w:numPr>
              <w:spacing w:after="0" w:line="100" w:lineRule="atLeast"/>
              <w:ind w:left="392" w:hanging="392"/>
              <w:jc w:val="left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/>
              </w:rPr>
              <w:t>объяснению разницы между позициями ведения переговоров и основными восприятиями целей СК.</w:t>
            </w:r>
          </w:p>
        </w:tc>
        <w:tc>
          <w:tcPr>
            <w:tcW w:w="1134" w:type="dxa"/>
            <w:shd w:val="clear" w:color="auto" w:fill="FFFFFF"/>
            <w:tcMar>
              <w:top w:w="0" w:type="dxa"/>
              <w:left w:w="11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84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71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844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71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978" w:type="dxa"/>
            <w:tcBorders>
              <w:right w:val="single" w:sz="8" w:space="0" w:color="000080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</w:tr>
      <w:tr w:rsidR="001251D3" w:rsidRPr="000022FB" w:rsidTr="001251D3">
        <w:tc>
          <w:tcPr>
            <w:tcW w:w="4134" w:type="dxa"/>
            <w:tcBorders>
              <w:left w:val="single" w:sz="8" w:space="0" w:color="000080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</w:tcPr>
          <w:p w:rsidR="001251D3" w:rsidRPr="000022FB" w:rsidRDefault="001251D3" w:rsidP="003B31B8">
            <w:pPr>
              <w:pStyle w:val="Listenabsatz"/>
              <w:widowControl w:val="0"/>
              <w:numPr>
                <w:ilvl w:val="0"/>
                <w:numId w:val="13"/>
              </w:numPr>
              <w:spacing w:after="0" w:line="100" w:lineRule="atLeast"/>
              <w:ind w:left="392" w:hanging="392"/>
              <w:jc w:val="left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/>
              </w:rPr>
              <w:t>работе со СК по их темам с перспективной точки зрения.</w:t>
            </w:r>
          </w:p>
        </w:tc>
        <w:tc>
          <w:tcPr>
            <w:tcW w:w="1134" w:type="dxa"/>
            <w:shd w:val="clear" w:color="auto" w:fill="FFFFFF"/>
            <w:tcMar>
              <w:top w:w="0" w:type="dxa"/>
              <w:left w:w="11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84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71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844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71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978" w:type="dxa"/>
            <w:tcBorders>
              <w:right w:val="single" w:sz="8" w:space="0" w:color="000080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</w:tr>
      <w:tr w:rsidR="001251D3" w:rsidRPr="000022FB" w:rsidTr="001251D3">
        <w:tc>
          <w:tcPr>
            <w:tcW w:w="4134" w:type="dxa"/>
            <w:tcBorders>
              <w:left w:val="single" w:sz="8" w:space="0" w:color="000080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</w:tcPr>
          <w:p w:rsidR="001251D3" w:rsidRPr="000022FB" w:rsidRDefault="001251D3" w:rsidP="003B31B8">
            <w:pPr>
              <w:pStyle w:val="Listenabsatz"/>
              <w:widowControl w:val="0"/>
              <w:numPr>
                <w:ilvl w:val="0"/>
                <w:numId w:val="13"/>
              </w:numPr>
              <w:spacing w:after="0" w:line="100" w:lineRule="atLeast"/>
              <w:ind w:left="392" w:hanging="392"/>
              <w:jc w:val="left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/>
              </w:rPr>
              <w:t>использованию работы над конфликтом в качестве шанса для личностного роста в СК.</w:t>
            </w:r>
          </w:p>
        </w:tc>
        <w:tc>
          <w:tcPr>
            <w:tcW w:w="1134" w:type="dxa"/>
            <w:shd w:val="clear" w:color="auto" w:fill="FFFFFF"/>
            <w:tcMar>
              <w:top w:w="0" w:type="dxa"/>
              <w:left w:w="11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84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71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844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71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978" w:type="dxa"/>
            <w:tcBorders>
              <w:right w:val="single" w:sz="8" w:space="0" w:color="000080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</w:tr>
      <w:tr w:rsidR="001251D3" w:rsidRPr="000022FB" w:rsidTr="001251D3">
        <w:tc>
          <w:tcPr>
            <w:tcW w:w="4134" w:type="dxa"/>
            <w:tcBorders>
              <w:left w:val="single" w:sz="8" w:space="0" w:color="000080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</w:tcPr>
          <w:p w:rsidR="001251D3" w:rsidRPr="000022FB" w:rsidRDefault="001251D3" w:rsidP="003B31B8">
            <w:pPr>
              <w:pStyle w:val="Listenabsatz"/>
              <w:widowControl w:val="0"/>
              <w:numPr>
                <w:ilvl w:val="0"/>
                <w:numId w:val="13"/>
              </w:numPr>
              <w:spacing w:after="0" w:line="100" w:lineRule="atLeast"/>
              <w:ind w:left="392" w:hanging="392"/>
              <w:jc w:val="left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/>
              </w:rPr>
              <w:t>объяснению процедуры медиации.</w:t>
            </w:r>
          </w:p>
        </w:tc>
        <w:tc>
          <w:tcPr>
            <w:tcW w:w="1134" w:type="dxa"/>
            <w:shd w:val="clear" w:color="auto" w:fill="FFFFFF"/>
            <w:tcMar>
              <w:top w:w="0" w:type="dxa"/>
              <w:left w:w="11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84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71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844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71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978" w:type="dxa"/>
            <w:tcBorders>
              <w:right w:val="single" w:sz="8" w:space="0" w:color="000080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</w:tr>
      <w:tr w:rsidR="001251D3" w:rsidRPr="000022FB" w:rsidTr="001251D3">
        <w:tc>
          <w:tcPr>
            <w:tcW w:w="4134" w:type="dxa"/>
            <w:tcBorders>
              <w:left w:val="single" w:sz="8" w:space="0" w:color="000080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</w:tcPr>
          <w:p w:rsidR="001251D3" w:rsidRPr="000022FB" w:rsidRDefault="001251D3" w:rsidP="003B31B8">
            <w:pPr>
              <w:pStyle w:val="Listenabsatz"/>
              <w:widowControl w:val="0"/>
              <w:numPr>
                <w:ilvl w:val="0"/>
                <w:numId w:val="13"/>
              </w:numPr>
              <w:spacing w:after="0" w:line="100" w:lineRule="atLeast"/>
              <w:ind w:left="392" w:hanging="392"/>
              <w:jc w:val="left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/>
              </w:rPr>
              <w:t>достижению удовлетворительных соглашений и правил.</w:t>
            </w:r>
          </w:p>
        </w:tc>
        <w:tc>
          <w:tcPr>
            <w:tcW w:w="1134" w:type="dxa"/>
            <w:shd w:val="clear" w:color="auto" w:fill="FFFFFF"/>
            <w:tcMar>
              <w:top w:w="0" w:type="dxa"/>
              <w:left w:w="11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84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71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844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71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978" w:type="dxa"/>
            <w:tcBorders>
              <w:right w:val="single" w:sz="8" w:space="0" w:color="000080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</w:tr>
      <w:tr w:rsidR="001251D3" w:rsidRPr="000022FB" w:rsidTr="001251D3">
        <w:tc>
          <w:tcPr>
            <w:tcW w:w="4134" w:type="dxa"/>
            <w:tcBorders>
              <w:left w:val="single" w:sz="8" w:space="0" w:color="000080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</w:tcPr>
          <w:p w:rsidR="001251D3" w:rsidRPr="000022FB" w:rsidRDefault="001251D3" w:rsidP="003B31B8">
            <w:pPr>
              <w:pStyle w:val="Listenabsatz"/>
              <w:widowControl w:val="0"/>
              <w:numPr>
                <w:ilvl w:val="0"/>
                <w:numId w:val="13"/>
              </w:numPr>
              <w:spacing w:after="0" w:line="100" w:lineRule="atLeast"/>
              <w:ind w:left="392" w:hanging="392"/>
              <w:jc w:val="left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/>
              </w:rPr>
              <w:t>работе над взаимными прошлыми обвинениями СК.</w:t>
            </w:r>
          </w:p>
        </w:tc>
        <w:tc>
          <w:tcPr>
            <w:tcW w:w="1134" w:type="dxa"/>
            <w:shd w:val="clear" w:color="auto" w:fill="FFFFFF"/>
            <w:tcMar>
              <w:top w:w="0" w:type="dxa"/>
              <w:left w:w="11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84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71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844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71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978" w:type="dxa"/>
            <w:tcBorders>
              <w:right w:val="single" w:sz="8" w:space="0" w:color="000080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</w:tr>
      <w:tr w:rsidR="001251D3" w:rsidRPr="000022FB" w:rsidTr="001251D3">
        <w:tc>
          <w:tcPr>
            <w:tcW w:w="4134" w:type="dxa"/>
            <w:tcBorders>
              <w:left w:val="single" w:sz="8" w:space="0" w:color="000080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</w:tcPr>
          <w:p w:rsidR="001251D3" w:rsidRPr="000022FB" w:rsidRDefault="001251D3" w:rsidP="003B31B8">
            <w:pPr>
              <w:pStyle w:val="Listenabsatz"/>
              <w:widowControl w:val="0"/>
              <w:numPr>
                <w:ilvl w:val="0"/>
                <w:numId w:val="13"/>
              </w:numPr>
              <w:spacing w:after="0" w:line="100" w:lineRule="atLeast"/>
              <w:ind w:left="392" w:hanging="392"/>
              <w:jc w:val="left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/>
              </w:rPr>
              <w:t>поддержке СК в достижении общеприемлемого решения.</w:t>
            </w:r>
          </w:p>
        </w:tc>
        <w:tc>
          <w:tcPr>
            <w:tcW w:w="1134" w:type="dxa"/>
            <w:shd w:val="clear" w:color="auto" w:fill="FFFFFF"/>
            <w:tcMar>
              <w:top w:w="0" w:type="dxa"/>
              <w:left w:w="11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84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71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844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71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978" w:type="dxa"/>
            <w:tcBorders>
              <w:right w:val="single" w:sz="8" w:space="0" w:color="000080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</w:tr>
      <w:tr w:rsidR="001251D3" w:rsidRPr="000022FB" w:rsidTr="001251D3">
        <w:tc>
          <w:tcPr>
            <w:tcW w:w="4134" w:type="dxa"/>
            <w:tcBorders>
              <w:left w:val="single" w:sz="8" w:space="0" w:color="000080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</w:tcPr>
          <w:p w:rsidR="001251D3" w:rsidRPr="000022FB" w:rsidRDefault="001251D3" w:rsidP="003B31B8">
            <w:pPr>
              <w:pStyle w:val="Listenabsatz"/>
              <w:widowControl w:val="0"/>
              <w:numPr>
                <w:ilvl w:val="0"/>
                <w:numId w:val="13"/>
              </w:numPr>
              <w:spacing w:after="0" w:line="100" w:lineRule="atLeast"/>
              <w:ind w:left="392" w:hanging="392"/>
              <w:jc w:val="left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/>
              </w:rPr>
              <w:t xml:space="preserve">использованию работы над конфликтом в качестве шанса для улучшению </w:t>
            </w:r>
            <w:r w:rsidRPr="000022FB">
              <w:rPr>
                <w:sz w:val="20"/>
                <w:szCs w:val="20"/>
                <w:lang w:val="ru-RU"/>
              </w:rPr>
              <w:lastRenderedPageBreak/>
              <w:t xml:space="preserve">взаимоотношений между СК. </w:t>
            </w:r>
          </w:p>
        </w:tc>
        <w:tc>
          <w:tcPr>
            <w:tcW w:w="1134" w:type="dxa"/>
            <w:shd w:val="clear" w:color="auto" w:fill="FFFFFF"/>
            <w:tcMar>
              <w:top w:w="0" w:type="dxa"/>
              <w:left w:w="11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lastRenderedPageBreak/>
              <w:t>[  ]</w:t>
            </w:r>
          </w:p>
        </w:tc>
        <w:tc>
          <w:tcPr>
            <w:tcW w:w="84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71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844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71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978" w:type="dxa"/>
            <w:tcBorders>
              <w:right w:val="single" w:sz="8" w:space="0" w:color="000080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</w:tr>
      <w:tr w:rsidR="001251D3" w:rsidRPr="000022FB" w:rsidTr="001251D3">
        <w:tc>
          <w:tcPr>
            <w:tcW w:w="4134" w:type="dxa"/>
            <w:tcBorders>
              <w:left w:val="single" w:sz="8" w:space="0" w:color="000080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</w:tcPr>
          <w:p w:rsidR="001251D3" w:rsidRPr="000022FB" w:rsidRDefault="001251D3" w:rsidP="003B31B8">
            <w:pPr>
              <w:pStyle w:val="Listenabsatz"/>
              <w:widowControl w:val="0"/>
              <w:numPr>
                <w:ilvl w:val="0"/>
                <w:numId w:val="13"/>
              </w:numPr>
              <w:spacing w:after="0" w:line="100" w:lineRule="atLeast"/>
              <w:ind w:left="392" w:hanging="392"/>
              <w:jc w:val="left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/>
              </w:rPr>
              <w:lastRenderedPageBreak/>
              <w:t xml:space="preserve">настоящей ситуации и решению настоящих проблем. </w:t>
            </w:r>
          </w:p>
        </w:tc>
        <w:tc>
          <w:tcPr>
            <w:tcW w:w="1134" w:type="dxa"/>
            <w:shd w:val="clear" w:color="auto" w:fill="FFFFFF"/>
            <w:tcMar>
              <w:top w:w="0" w:type="dxa"/>
              <w:left w:w="11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84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71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844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71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978" w:type="dxa"/>
            <w:tcBorders>
              <w:right w:val="single" w:sz="8" w:space="0" w:color="000080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</w:tr>
      <w:tr w:rsidR="001251D3" w:rsidRPr="000022FB" w:rsidTr="001251D3">
        <w:tc>
          <w:tcPr>
            <w:tcW w:w="4134" w:type="dxa"/>
            <w:tcBorders>
              <w:left w:val="single" w:sz="8" w:space="0" w:color="000080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</w:tcPr>
          <w:p w:rsidR="001251D3" w:rsidRPr="000022FB" w:rsidRDefault="001251D3" w:rsidP="003B31B8">
            <w:pPr>
              <w:pStyle w:val="Listenabsatz"/>
              <w:widowControl w:val="0"/>
              <w:numPr>
                <w:ilvl w:val="0"/>
                <w:numId w:val="13"/>
              </w:numPr>
              <w:spacing w:after="0" w:line="100" w:lineRule="atLeast"/>
              <w:ind w:left="392" w:hanging="392"/>
              <w:jc w:val="left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/>
              </w:rPr>
              <w:t xml:space="preserve">работе над дальнейшим улучшением способностей СК справляться с конфликтом. </w:t>
            </w:r>
          </w:p>
        </w:tc>
        <w:tc>
          <w:tcPr>
            <w:tcW w:w="1134" w:type="dxa"/>
            <w:shd w:val="clear" w:color="auto" w:fill="FFFFFF"/>
            <w:tcMar>
              <w:top w:w="0" w:type="dxa"/>
              <w:left w:w="11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84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71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844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71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978" w:type="dxa"/>
            <w:tcBorders>
              <w:right w:val="single" w:sz="8" w:space="0" w:color="000080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</w:tr>
      <w:tr w:rsidR="001251D3" w:rsidRPr="000022FB" w:rsidTr="001251D3">
        <w:tc>
          <w:tcPr>
            <w:tcW w:w="4134" w:type="dxa"/>
            <w:tcBorders>
              <w:left w:val="single" w:sz="8" w:space="0" w:color="000080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</w:tcPr>
          <w:p w:rsidR="001251D3" w:rsidRPr="000022FB" w:rsidRDefault="001251D3" w:rsidP="003B31B8">
            <w:pPr>
              <w:pStyle w:val="Listenabsatz"/>
              <w:widowControl w:val="0"/>
              <w:numPr>
                <w:ilvl w:val="0"/>
                <w:numId w:val="13"/>
              </w:numPr>
              <w:spacing w:after="0" w:line="100" w:lineRule="atLeast"/>
              <w:ind w:left="392" w:hanging="392"/>
              <w:jc w:val="left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/>
              </w:rPr>
              <w:t>внедрению правил по процессу медиации.</w:t>
            </w:r>
          </w:p>
        </w:tc>
        <w:tc>
          <w:tcPr>
            <w:tcW w:w="1134" w:type="dxa"/>
            <w:shd w:val="clear" w:color="auto" w:fill="FFFFFF"/>
            <w:tcMar>
              <w:top w:w="0" w:type="dxa"/>
              <w:left w:w="11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84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71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844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71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978" w:type="dxa"/>
            <w:tcBorders>
              <w:right w:val="single" w:sz="8" w:space="0" w:color="000080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</w:tr>
      <w:tr w:rsidR="001251D3" w:rsidRPr="000022FB" w:rsidTr="001251D3">
        <w:tc>
          <w:tcPr>
            <w:tcW w:w="4134" w:type="dxa"/>
            <w:tcBorders>
              <w:left w:val="single" w:sz="8" w:space="0" w:color="000080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</w:tcPr>
          <w:p w:rsidR="001251D3" w:rsidRPr="000022FB" w:rsidRDefault="001251D3" w:rsidP="003B31B8">
            <w:pPr>
              <w:pStyle w:val="Listenabsatz"/>
              <w:widowControl w:val="0"/>
              <w:numPr>
                <w:ilvl w:val="0"/>
                <w:numId w:val="13"/>
              </w:numPr>
              <w:spacing w:after="0" w:line="100" w:lineRule="atLeast"/>
              <w:ind w:left="392" w:hanging="392"/>
              <w:jc w:val="left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/>
              </w:rPr>
              <w:t>объяснению СК что они должны делать различия между их позициями по ведению переговоров и основными потребностями.</w:t>
            </w:r>
          </w:p>
        </w:tc>
        <w:tc>
          <w:tcPr>
            <w:tcW w:w="1134" w:type="dxa"/>
            <w:shd w:val="clear" w:color="auto" w:fill="FFFFFF"/>
            <w:tcMar>
              <w:top w:w="0" w:type="dxa"/>
              <w:left w:w="11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84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71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844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71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978" w:type="dxa"/>
            <w:tcBorders>
              <w:right w:val="single" w:sz="8" w:space="0" w:color="000080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</w:tr>
      <w:tr w:rsidR="001251D3" w:rsidRPr="000022FB" w:rsidTr="001251D3">
        <w:tc>
          <w:tcPr>
            <w:tcW w:w="4134" w:type="dxa"/>
            <w:tcBorders>
              <w:left w:val="single" w:sz="8" w:space="0" w:color="000080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</w:tcPr>
          <w:p w:rsidR="001251D3" w:rsidRPr="000022FB" w:rsidRDefault="001251D3" w:rsidP="003B31B8">
            <w:pPr>
              <w:pStyle w:val="Listenabsatz"/>
              <w:widowControl w:val="0"/>
              <w:numPr>
                <w:ilvl w:val="0"/>
                <w:numId w:val="13"/>
              </w:numPr>
              <w:spacing w:after="0" w:line="100" w:lineRule="atLeast"/>
              <w:ind w:left="392" w:hanging="392"/>
              <w:jc w:val="left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/>
              </w:rPr>
              <w:t xml:space="preserve">ознакомлению СК с идеей, что соглашение о сотрудничестве является лишь одним из возможных результатов </w:t>
            </w:r>
          </w:p>
        </w:tc>
        <w:tc>
          <w:tcPr>
            <w:tcW w:w="1134" w:type="dxa"/>
            <w:shd w:val="clear" w:color="auto" w:fill="FFFFFF"/>
            <w:tcMar>
              <w:top w:w="0" w:type="dxa"/>
              <w:left w:w="11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84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71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844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715" w:type="dxa"/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  <w:tc>
          <w:tcPr>
            <w:tcW w:w="978" w:type="dxa"/>
            <w:tcBorders>
              <w:right w:val="single" w:sz="8" w:space="0" w:color="000080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  <w:vAlign w:val="center"/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[  ]</w:t>
            </w:r>
          </w:p>
        </w:tc>
      </w:tr>
      <w:tr w:rsidR="001251D3" w:rsidRPr="000022FB" w:rsidTr="001251D3">
        <w:tc>
          <w:tcPr>
            <w:tcW w:w="4134" w:type="dxa"/>
            <w:tcBorders>
              <w:left w:val="single" w:sz="8" w:space="0" w:color="000080"/>
              <w:bottom w:val="single" w:sz="8" w:space="0" w:color="000080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</w:tcPr>
          <w:p w:rsidR="001251D3" w:rsidRPr="000022FB" w:rsidRDefault="001251D3" w:rsidP="001251D3">
            <w:pPr>
              <w:spacing w:after="0"/>
              <w:jc w:val="right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 xml:space="preserve">Пунктаж </w:t>
            </w:r>
          </w:p>
        </w:tc>
        <w:tc>
          <w:tcPr>
            <w:tcW w:w="1134" w:type="dxa"/>
            <w:tcBorders>
              <w:bottom w:val="single" w:sz="8" w:space="0" w:color="000080"/>
            </w:tcBorders>
            <w:shd w:val="clear" w:color="auto" w:fill="FFFFFF"/>
            <w:tcMar>
              <w:top w:w="0" w:type="dxa"/>
              <w:left w:w="117" w:type="dxa"/>
              <w:bottom w:w="0" w:type="dxa"/>
              <w:right w:w="108" w:type="dxa"/>
            </w:tcMar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5</w:t>
            </w:r>
          </w:p>
        </w:tc>
        <w:tc>
          <w:tcPr>
            <w:tcW w:w="845" w:type="dxa"/>
            <w:tcBorders>
              <w:bottom w:val="single" w:sz="8" w:space="0" w:color="000080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4</w:t>
            </w:r>
          </w:p>
        </w:tc>
        <w:tc>
          <w:tcPr>
            <w:tcW w:w="715" w:type="dxa"/>
            <w:tcBorders>
              <w:bottom w:val="single" w:sz="8" w:space="0" w:color="000080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3</w:t>
            </w:r>
          </w:p>
        </w:tc>
        <w:tc>
          <w:tcPr>
            <w:tcW w:w="844" w:type="dxa"/>
            <w:tcBorders>
              <w:bottom w:val="single" w:sz="8" w:space="0" w:color="000080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2</w:t>
            </w:r>
          </w:p>
        </w:tc>
        <w:tc>
          <w:tcPr>
            <w:tcW w:w="715" w:type="dxa"/>
            <w:tcBorders>
              <w:bottom w:val="single" w:sz="8" w:space="0" w:color="000080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1</w:t>
            </w:r>
          </w:p>
        </w:tc>
        <w:tc>
          <w:tcPr>
            <w:tcW w:w="978" w:type="dxa"/>
            <w:tcBorders>
              <w:bottom w:val="single" w:sz="8" w:space="0" w:color="000080"/>
              <w:right w:val="single" w:sz="8" w:space="0" w:color="000080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108" w:type="dxa"/>
            </w:tcMar>
          </w:tcPr>
          <w:p w:rsidR="001251D3" w:rsidRPr="000022FB" w:rsidRDefault="001251D3" w:rsidP="001251D3">
            <w:pPr>
              <w:spacing w:after="0"/>
              <w:jc w:val="center"/>
              <w:rPr>
                <w:lang w:val="ru-RU"/>
              </w:rPr>
            </w:pPr>
            <w:r w:rsidRPr="000022FB">
              <w:rPr>
                <w:sz w:val="20"/>
                <w:szCs w:val="20"/>
                <w:lang w:val="ru-RU" w:eastAsia="de-DE"/>
              </w:rPr>
              <w:t>0</w:t>
            </w:r>
          </w:p>
        </w:tc>
      </w:tr>
    </w:tbl>
    <w:p w:rsidR="001251D3" w:rsidRPr="000022FB" w:rsidRDefault="001251D3" w:rsidP="003B31B8">
      <w:pPr>
        <w:pStyle w:val="berschrift4"/>
        <w:numPr>
          <w:ilvl w:val="0"/>
          <w:numId w:val="12"/>
        </w:numPr>
      </w:pPr>
      <w:bookmarkStart w:id="21" w:name="_Toc386761148"/>
      <w:r w:rsidRPr="000022FB">
        <w:t>Подсчёт (5‘)</w:t>
      </w:r>
      <w:bookmarkEnd w:id="21"/>
    </w:p>
    <w:p w:rsidR="001251D3" w:rsidRPr="000022FB" w:rsidRDefault="001251D3" w:rsidP="001251D3">
      <w:pPr>
        <w:shd w:val="clear" w:color="auto" w:fill="BFBFBF"/>
        <w:rPr>
          <w:lang w:val="ru-RU"/>
        </w:rPr>
      </w:pPr>
      <w:r w:rsidRPr="000022FB">
        <w:rPr>
          <w:lang w:val="ru-RU" w:eastAsia="de-DE"/>
        </w:rPr>
        <w:t xml:space="preserve">Пожалуйста, подсчитайте по следующим высказываниям показатель ваших оценок, выраженный в пунктах. Группы отмечают направленность на наиболее предпочитаемые ценности. Направленность на </w:t>
      </w:r>
    </w:p>
    <w:p w:rsidR="001251D3" w:rsidRPr="000022FB" w:rsidRDefault="001251D3" w:rsidP="001251D3">
      <w:pPr>
        <w:shd w:val="clear" w:color="auto" w:fill="BFBFBF"/>
        <w:rPr>
          <w:lang w:val="ru-RU"/>
        </w:rPr>
      </w:pPr>
      <w:r w:rsidRPr="000022FB">
        <w:rPr>
          <w:rFonts w:eastAsia="Arial"/>
          <w:lang w:val="ru-RU" w:eastAsia="de-DE"/>
        </w:rPr>
        <w:t xml:space="preserve">… решения, основанные на фактах </w:t>
      </w:r>
      <w:r w:rsidRPr="000022FB">
        <w:rPr>
          <w:lang w:val="ru-RU" w:eastAsia="de-DE"/>
        </w:rPr>
        <w:t>(L): 1,4,7,9, и 11</w:t>
      </w:r>
    </w:p>
    <w:p w:rsidR="001251D3" w:rsidRPr="000022FB" w:rsidRDefault="001251D3" w:rsidP="001251D3">
      <w:pPr>
        <w:shd w:val="clear" w:color="auto" w:fill="BFBFBF"/>
        <w:rPr>
          <w:lang w:val="ru-RU"/>
        </w:rPr>
      </w:pPr>
      <w:r w:rsidRPr="000022FB">
        <w:rPr>
          <w:rFonts w:eastAsia="Arial"/>
          <w:lang w:val="ru-RU" w:eastAsia="de-DE"/>
        </w:rPr>
        <w:t xml:space="preserve">… личностный рост </w:t>
      </w:r>
      <w:r w:rsidRPr="000022FB">
        <w:rPr>
          <w:lang w:val="ru-RU" w:eastAsia="de-DE"/>
        </w:rPr>
        <w:t>(W): 2,5,8,10 и 12</w:t>
      </w:r>
    </w:p>
    <w:p w:rsidR="001251D3" w:rsidRPr="000022FB" w:rsidRDefault="001251D3" w:rsidP="001251D3">
      <w:pPr>
        <w:shd w:val="clear" w:color="auto" w:fill="BFBFBF"/>
        <w:rPr>
          <w:lang w:val="ru-RU"/>
        </w:rPr>
      </w:pPr>
      <w:r w:rsidRPr="000022FB">
        <w:rPr>
          <w:rFonts w:eastAsia="Arial"/>
          <w:lang w:val="ru-RU" w:eastAsia="de-DE"/>
        </w:rPr>
        <w:t>… информацию, связанную с процессом</w:t>
      </w:r>
      <w:r w:rsidRPr="000022FB">
        <w:rPr>
          <w:lang w:val="ru-RU" w:eastAsia="de-DE"/>
        </w:rPr>
        <w:t xml:space="preserve"> (I): 3,6, 13,14 и 15</w:t>
      </w:r>
    </w:p>
    <w:p w:rsidR="001251D3" w:rsidRPr="000022FB" w:rsidRDefault="001251D3" w:rsidP="001251D3">
      <w:pPr>
        <w:shd w:val="clear" w:color="auto" w:fill="BFBFBF"/>
        <w:rPr>
          <w:lang w:val="ru-RU"/>
        </w:rPr>
      </w:pPr>
      <w:r w:rsidRPr="000022FB">
        <w:rPr>
          <w:lang w:val="ru-RU" w:eastAsia="de-DE"/>
        </w:rPr>
        <w:t>Сумма пунктов для L, W и I отражает уровень вашей ценностной ориентации.</w:t>
      </w:r>
    </w:p>
    <w:p w:rsidR="001251D3" w:rsidRPr="000022FB" w:rsidRDefault="001251D3" w:rsidP="003B31B8">
      <w:pPr>
        <w:pStyle w:val="berschrift4"/>
        <w:numPr>
          <w:ilvl w:val="0"/>
          <w:numId w:val="12"/>
        </w:numPr>
      </w:pPr>
      <w:bookmarkStart w:id="22" w:name="_Toc386761149"/>
      <w:r w:rsidRPr="000022FB">
        <w:t>Работа в подгруппах (15‘)</w:t>
      </w:r>
      <w:bookmarkEnd w:id="22"/>
    </w:p>
    <w:p w:rsidR="001251D3" w:rsidRPr="000022FB" w:rsidRDefault="001251D3" w:rsidP="001251D3">
      <w:pPr>
        <w:rPr>
          <w:lang w:val="ru-RU"/>
        </w:rPr>
      </w:pPr>
      <w:r w:rsidRPr="000022FB">
        <w:rPr>
          <w:lang w:val="ru-RU" w:eastAsia="de-DE"/>
        </w:rPr>
        <w:t>Можно сформировать подгруппы принимая во внимание этот уровень: часто появляется одна группа, набравшая относительно высокие значения по L- и W-ориентации, вторая группа,  набравшая высокие значения по L и низкие по W, и третья группа, у которой обратное распределение ценностей: высокие показатели по W и низкие по L. Может быть и четвёртая группа, у которой больше пунктов по I и меньше по L и W.</w:t>
      </w:r>
    </w:p>
    <w:p w:rsidR="001251D3" w:rsidRPr="000022FB" w:rsidRDefault="001251D3" w:rsidP="001251D3">
      <w:pPr>
        <w:shd w:val="clear" w:color="auto" w:fill="BFBFBF"/>
        <w:rPr>
          <w:lang w:val="ru-RU"/>
        </w:rPr>
      </w:pPr>
      <w:r w:rsidRPr="000022FB">
        <w:rPr>
          <w:lang w:val="ru-RU" w:eastAsia="de-DE"/>
        </w:rPr>
        <w:t xml:space="preserve">Сейчас мы хотим начать диалог об этих ценностных ориентациях. Ваша задача в группе – определить список приоритетов. </w:t>
      </w:r>
    </w:p>
    <w:p w:rsidR="001251D3" w:rsidRPr="000022FB" w:rsidRDefault="00F96242" w:rsidP="001251D3">
      <w:pPr>
        <w:shd w:val="clear" w:color="auto" w:fill="BFBFBF"/>
        <w:rPr>
          <w:lang w:val="ru-RU"/>
        </w:rPr>
      </w:pPr>
      <w:r w:rsidRPr="000022FB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726848" behindDoc="0" locked="0" layoutInCell="1" allowOverlap="1" wp14:anchorId="4D6E217B" wp14:editId="15075184">
                <wp:simplePos x="0" y="0"/>
                <wp:positionH relativeFrom="column">
                  <wp:posOffset>1464945</wp:posOffset>
                </wp:positionH>
                <wp:positionV relativeFrom="paragraph">
                  <wp:posOffset>543560</wp:posOffset>
                </wp:positionV>
                <wp:extent cx="4297045" cy="2222500"/>
                <wp:effectExtent l="0" t="38100" r="8255" b="6350"/>
                <wp:wrapSquare wrapText="bothSides"/>
                <wp:docPr id="122" name="Gruppieren 1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97045" cy="2222500"/>
                          <a:chOff x="-7422" y="0"/>
                          <a:chExt cx="4300022" cy="1661233"/>
                        </a:xfrm>
                      </wpg:grpSpPr>
                      <wps:wsp>
                        <wps:cNvPr id="68660" name="Rectangle 3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31750" y="0"/>
                            <a:ext cx="4208145" cy="140708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762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68661" name="Rectangle 5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81216" y="38100"/>
                            <a:ext cx="4154170" cy="1368986"/>
                          </a:xfrm>
                          <a:prstGeom prst="rect">
                            <a:avLst/>
                          </a:prstGeom>
                          <a:solidFill>
                            <a:srgbClr val="FFFFCC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68662" name="Line 13"/>
                        <wps:cNvCnPr/>
                        <wps:spPr bwMode="auto">
                          <a:xfrm>
                            <a:off x="196850" y="82550"/>
                            <a:ext cx="7620" cy="1651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663" name="Line 16"/>
                        <wps:cNvCnPr/>
                        <wps:spPr bwMode="auto">
                          <a:xfrm flipH="1">
                            <a:off x="4133850" y="82550"/>
                            <a:ext cx="7620" cy="1651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664" name="Line 17"/>
                        <wps:cNvCnPr/>
                        <wps:spPr bwMode="auto">
                          <a:xfrm flipH="1">
                            <a:off x="2330450" y="69850"/>
                            <a:ext cx="7620" cy="1651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665" name="Line 18"/>
                        <wps:cNvCnPr/>
                        <wps:spPr bwMode="auto">
                          <a:xfrm>
                            <a:off x="1447800" y="553756"/>
                            <a:ext cx="0" cy="744209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666" name="Line 19"/>
                        <wps:cNvCnPr/>
                        <wps:spPr bwMode="auto">
                          <a:xfrm>
                            <a:off x="2820043" y="551327"/>
                            <a:ext cx="0" cy="746638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667" name="Text Box 22"/>
                        <wps:cNvSpPr txBox="1">
                          <a:spLocks noChangeArrowheads="1"/>
                        </wps:cNvSpPr>
                        <wps:spPr bwMode="auto">
                          <a:xfrm>
                            <a:off x="1581150" y="536952"/>
                            <a:ext cx="1017270" cy="238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82FEE" w:rsidRPr="00CC3929" w:rsidRDefault="00A82FEE" w:rsidP="001251D3">
                              <w:pPr>
                                <w:pStyle w:val="StandardWeb"/>
                                <w:overflowPunct w:val="0"/>
                                <w:spacing w:before="0" w:after="0"/>
                                <w:jc w:val="center"/>
                                <w:textAlignment w:val="baseline"/>
                                <w:rPr>
                                  <w:b/>
                                  <w:bCs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proofErr w:type="spellStart"/>
                              <w:r w:rsidRPr="00CC3929">
                                <w:rPr>
                                  <w:b/>
                                  <w:bCs/>
                                  <w:i/>
                                  <w:color w:val="003300"/>
                                  <w:kern w:val="24"/>
                                </w:rPr>
                                <w:t>Группа</w:t>
                              </w:r>
                              <w:proofErr w:type="spellEnd"/>
                              <w:r w:rsidRPr="00CC3929">
                                <w:rPr>
                                  <w:rFonts w:ascii="Andy" w:hAnsi="Andy" w:cs="Arial"/>
                                  <w:b/>
                                  <w:bCs/>
                                  <w:color w:val="003300"/>
                                  <w:kern w:val="24"/>
                                </w:rPr>
                                <w:t xml:space="preserve"> </w:t>
                              </w:r>
                              <w:r w:rsidRPr="00CC3929">
                                <w:rPr>
                                  <w:rFonts w:ascii="Andy" w:hAnsi="Andy" w:cs="Arial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I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68668" name="Text Box 23"/>
                        <wps:cNvSpPr txBox="1">
                          <a:spLocks noChangeArrowheads="1"/>
                        </wps:cNvSpPr>
                        <wps:spPr bwMode="auto">
                          <a:xfrm>
                            <a:off x="117476" y="536952"/>
                            <a:ext cx="1330325" cy="2498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82FEE" w:rsidRPr="00CC3929" w:rsidRDefault="00A82FEE" w:rsidP="001251D3">
                              <w:pPr>
                                <w:pStyle w:val="StandardWeb"/>
                                <w:spacing w:before="0" w:after="0"/>
                                <w:jc w:val="center"/>
                                <w:rPr>
                                  <w:b/>
                                  <w:bCs/>
                                </w:rPr>
                              </w:pPr>
                              <w:proofErr w:type="spellStart"/>
                              <w:r w:rsidRPr="00CC3929">
                                <w:rPr>
                                  <w:b/>
                                  <w:bCs/>
                                  <w:i/>
                                  <w:color w:val="003300"/>
                                  <w:kern w:val="24"/>
                                </w:rPr>
                                <w:t>Группа</w:t>
                              </w:r>
                              <w:proofErr w:type="spellEnd"/>
                              <w:r w:rsidRPr="00CC3929">
                                <w:rPr>
                                  <w:rFonts w:ascii="Andy" w:hAnsi="Andy" w:cs="Arial"/>
                                  <w:b/>
                                  <w:bCs/>
                                  <w:color w:val="003300"/>
                                  <w:kern w:val="24"/>
                                </w:rPr>
                                <w:t xml:space="preserve"> „W“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68669" name="Text Box 25"/>
                        <wps:cNvSpPr txBox="1">
                          <a:spLocks noChangeArrowheads="1"/>
                        </wps:cNvSpPr>
                        <wps:spPr bwMode="auto">
                          <a:xfrm>
                            <a:off x="2882900" y="536952"/>
                            <a:ext cx="1191895" cy="2187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82FEE" w:rsidRPr="00CC3929" w:rsidRDefault="00A82FEE" w:rsidP="001251D3">
                              <w:pPr>
                                <w:pStyle w:val="StandardWeb"/>
                                <w:spacing w:before="0" w:after="0"/>
                                <w:jc w:val="center"/>
                                <w:rPr>
                                  <w:b/>
                                  <w:bCs/>
                                </w:rPr>
                              </w:pPr>
                              <w:proofErr w:type="spellStart"/>
                              <w:r w:rsidRPr="00CC3929">
                                <w:rPr>
                                  <w:b/>
                                  <w:bCs/>
                                  <w:i/>
                                  <w:color w:val="003300"/>
                                  <w:kern w:val="24"/>
                                </w:rPr>
                                <w:t>Группа</w:t>
                              </w:r>
                              <w:proofErr w:type="spellEnd"/>
                              <w:r w:rsidRPr="00CC3929">
                                <w:rPr>
                                  <w:rFonts w:ascii="Andy" w:hAnsi="Andy" w:cs="Arial"/>
                                  <w:b/>
                                  <w:bCs/>
                                  <w:color w:val="003300"/>
                                  <w:kern w:val="24"/>
                                </w:rPr>
                                <w:t xml:space="preserve"> </w:t>
                              </w:r>
                              <w:r w:rsidRPr="00CC3929">
                                <w:rPr>
                                  <w:rFonts w:ascii="Andy" w:hAnsi="Andy" w:cs="Arial"/>
                                  <w:b/>
                                  <w:bCs/>
                                  <w:color w:val="C00000"/>
                                  <w:kern w:val="24"/>
                                </w:rPr>
                                <w:t>„L“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12" name="Line 27"/>
                        <wps:cNvCnPr/>
                        <wps:spPr bwMode="auto">
                          <a:xfrm>
                            <a:off x="95250" y="733144"/>
                            <a:ext cx="4142105" cy="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" name="Rectangle 28"/>
                        <wps:cNvSpPr txBox="1">
                          <a:spLocks noChangeArrowheads="1"/>
                        </wps:cNvSpPr>
                        <wps:spPr bwMode="auto">
                          <a:xfrm>
                            <a:off x="120650" y="101247"/>
                            <a:ext cx="4138295" cy="24908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82FEE" w:rsidRPr="00CC3929" w:rsidRDefault="00A82FEE" w:rsidP="001251D3">
                              <w:pPr>
                                <w:pStyle w:val="StandardWeb"/>
                                <w:spacing w:before="0" w:after="0"/>
                                <w:jc w:val="center"/>
                                <w:rPr>
                                  <w:b/>
                                  <w:lang w:val="ru-RU"/>
                                </w:rPr>
                              </w:pPr>
                              <w:r w:rsidRPr="00CC3929">
                                <w:rPr>
                                  <w:rFonts w:eastAsia="MS PGothic"/>
                                  <w:b/>
                                  <w:i/>
                                  <w:color w:val="000000"/>
                                  <w:kern w:val="24"/>
                                  <w:sz w:val="36"/>
                                  <w:szCs w:val="36"/>
                                  <w:lang w:val="ru-RU"/>
                                </w:rPr>
                                <w:t xml:space="preserve">Приоритеты ценностей </w:t>
                              </w:r>
                            </w:p>
                          </w:txbxContent>
                        </wps:txbx>
                        <wps:bodyPr vert="horz" lIns="91440" tIns="45720" rIns="91440" bIns="45720" rtlCol="0" anchor="ctr">
                          <a:normAutofit/>
                        </wps:bodyPr>
                      </wps:wsp>
                      <wps:wsp>
                        <wps:cNvPr id="114" name="Textfeld 18"/>
                        <wps:cNvSpPr txBox="1"/>
                        <wps:spPr>
                          <a:xfrm>
                            <a:off x="165743" y="786793"/>
                            <a:ext cx="1210755" cy="198407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:rsidR="00A82FEE" w:rsidRPr="005B0EDF" w:rsidRDefault="00A82FEE" w:rsidP="001251D3">
                              <w:pPr>
                                <w:pStyle w:val="StandardWeb"/>
                                <w:spacing w:before="0" w:after="0"/>
                                <w:rPr>
                                  <w:i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lang w:val="ru-RU"/>
                                </w:rPr>
                              </w:pPr>
                              <w:r w:rsidRPr="005B0EDF">
                                <w:rPr>
                                  <w:i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 xml:space="preserve">1. </w:t>
                              </w:r>
                              <w:r w:rsidRPr="005B0EDF">
                                <w:rPr>
                                  <w:i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lang w:val="ru-RU"/>
                                </w:rPr>
                                <w:t>Справедливость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116" name="Textfeld 20"/>
                        <wps:cNvSpPr txBox="1"/>
                        <wps:spPr>
                          <a:xfrm>
                            <a:off x="1498347" y="786793"/>
                            <a:ext cx="1244853" cy="198407"/>
                          </a:xfrm>
                          <a:prstGeom prst="rect">
                            <a:avLst/>
                          </a:prstGeom>
                          <a:solidFill>
                            <a:schemeClr val="accent3">
                              <a:lumMod val="40000"/>
                              <a:lumOff val="60000"/>
                            </a:schemeClr>
                          </a:solidFill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:rsidR="00A82FEE" w:rsidRPr="005B0EDF" w:rsidRDefault="00A82FEE" w:rsidP="001251D3">
                              <w:pPr>
                                <w:pStyle w:val="StandardWeb"/>
                                <w:spacing w:before="0" w:after="0"/>
                                <w:rPr>
                                  <w:i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lang w:val="ru-RU"/>
                                </w:rPr>
                              </w:pPr>
                              <w:r w:rsidRPr="005B0EDF">
                                <w:rPr>
                                  <w:i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 xml:space="preserve">1. </w:t>
                              </w:r>
                              <w:r w:rsidRPr="005B0EDF">
                                <w:rPr>
                                  <w:i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lang w:val="ru-RU"/>
                                </w:rPr>
                                <w:t xml:space="preserve">Справедливость 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118" name="Textfeld 22"/>
                        <wps:cNvSpPr txBox="1"/>
                        <wps:spPr>
                          <a:xfrm>
                            <a:off x="2898267" y="786793"/>
                            <a:ext cx="1258571" cy="198407"/>
                          </a:xfrm>
                          <a:prstGeom prst="rect">
                            <a:avLst/>
                          </a:prstGeom>
                          <a:solidFill>
                            <a:schemeClr val="accent3">
                              <a:lumMod val="40000"/>
                              <a:lumOff val="60000"/>
                            </a:schemeClr>
                          </a:solidFill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:rsidR="00A82FEE" w:rsidRPr="00CC3929" w:rsidRDefault="00A82FEE" w:rsidP="001251D3">
                              <w:pPr>
                                <w:pStyle w:val="StandardWeb"/>
                                <w:spacing w:before="0" w:after="0"/>
                                <w:rPr>
                                  <w:i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</w:pPr>
                              <w:r w:rsidRPr="00CC3929">
                                <w:rPr>
                                  <w:i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 xml:space="preserve">1. </w:t>
                              </w:r>
                              <w:r w:rsidRPr="00CC3929">
                                <w:rPr>
                                  <w:i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lang w:val="ru-RU"/>
                                </w:rPr>
                                <w:t>Равенство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120" name="Freihandform 16"/>
                        <wps:cNvSpPr/>
                        <wps:spPr>
                          <a:xfrm>
                            <a:off x="-7422" y="1146866"/>
                            <a:ext cx="4273550" cy="428952"/>
                          </a:xfrm>
                          <a:custGeom>
                            <a:avLst/>
                            <a:gdLst>
                              <a:gd name="connsiteX0" fmla="*/ 0 w 2816127"/>
                              <a:gd name="connsiteY0" fmla="*/ 162685 h 258052"/>
                              <a:gd name="connsiteX1" fmla="*/ 168294 w 2816127"/>
                              <a:gd name="connsiteY1" fmla="*/ 56098 h 258052"/>
                              <a:gd name="connsiteX2" fmla="*/ 235612 w 2816127"/>
                              <a:gd name="connsiteY2" fmla="*/ 117806 h 258052"/>
                              <a:gd name="connsiteX3" fmla="*/ 319759 w 2816127"/>
                              <a:gd name="connsiteY3" fmla="*/ 72928 h 258052"/>
                              <a:gd name="connsiteX4" fmla="*/ 420736 w 2816127"/>
                              <a:gd name="connsiteY4" fmla="*/ 123416 h 258052"/>
                              <a:gd name="connsiteX5" fmla="*/ 476834 w 2816127"/>
                              <a:gd name="connsiteY5" fmla="*/ 61708 h 258052"/>
                              <a:gd name="connsiteX6" fmla="*/ 594640 w 2816127"/>
                              <a:gd name="connsiteY6" fmla="*/ 134636 h 258052"/>
                              <a:gd name="connsiteX7" fmla="*/ 622689 w 2816127"/>
                              <a:gd name="connsiteY7" fmla="*/ 67318 h 258052"/>
                              <a:gd name="connsiteX8" fmla="*/ 656348 w 2816127"/>
                              <a:gd name="connsiteY8" fmla="*/ 134636 h 258052"/>
                              <a:gd name="connsiteX9" fmla="*/ 796594 w 2816127"/>
                              <a:gd name="connsiteY9" fmla="*/ 72928 h 258052"/>
                              <a:gd name="connsiteX10" fmla="*/ 869521 w 2816127"/>
                              <a:gd name="connsiteY10" fmla="*/ 106587 h 258052"/>
                              <a:gd name="connsiteX11" fmla="*/ 931229 w 2816127"/>
                              <a:gd name="connsiteY11" fmla="*/ 44879 h 258052"/>
                              <a:gd name="connsiteX12" fmla="*/ 998547 w 2816127"/>
                              <a:gd name="connsiteY12" fmla="*/ 123416 h 258052"/>
                              <a:gd name="connsiteX13" fmla="*/ 1088304 w 2816127"/>
                              <a:gd name="connsiteY13" fmla="*/ 78538 h 258052"/>
                              <a:gd name="connsiteX14" fmla="*/ 1161232 w 2816127"/>
                              <a:gd name="connsiteY14" fmla="*/ 140246 h 258052"/>
                              <a:gd name="connsiteX15" fmla="*/ 1256599 w 2816127"/>
                              <a:gd name="connsiteY15" fmla="*/ 50488 h 258052"/>
                              <a:gd name="connsiteX16" fmla="*/ 1318307 w 2816127"/>
                              <a:gd name="connsiteY16" fmla="*/ 134636 h 258052"/>
                              <a:gd name="connsiteX17" fmla="*/ 1413673 w 2816127"/>
                              <a:gd name="connsiteY17" fmla="*/ 56098 h 258052"/>
                              <a:gd name="connsiteX18" fmla="*/ 1497821 w 2816127"/>
                              <a:gd name="connsiteY18" fmla="*/ 100977 h 258052"/>
                              <a:gd name="connsiteX19" fmla="*/ 1520260 w 2816127"/>
                              <a:gd name="connsiteY19" fmla="*/ 50488 h 258052"/>
                              <a:gd name="connsiteX20" fmla="*/ 1581968 w 2816127"/>
                              <a:gd name="connsiteY20" fmla="*/ 123416 h 258052"/>
                              <a:gd name="connsiteX21" fmla="*/ 1610017 w 2816127"/>
                              <a:gd name="connsiteY21" fmla="*/ 50488 h 258052"/>
                              <a:gd name="connsiteX22" fmla="*/ 1694164 w 2816127"/>
                              <a:gd name="connsiteY22" fmla="*/ 151465 h 258052"/>
                              <a:gd name="connsiteX23" fmla="*/ 1755872 w 2816127"/>
                              <a:gd name="connsiteY23" fmla="*/ 50488 h 258052"/>
                              <a:gd name="connsiteX24" fmla="*/ 1896118 w 2816127"/>
                              <a:gd name="connsiteY24" fmla="*/ 140246 h 258052"/>
                              <a:gd name="connsiteX25" fmla="*/ 1924167 w 2816127"/>
                              <a:gd name="connsiteY25" fmla="*/ 56098 h 258052"/>
                              <a:gd name="connsiteX26" fmla="*/ 1952216 w 2816127"/>
                              <a:gd name="connsiteY26" fmla="*/ 129026 h 258052"/>
                              <a:gd name="connsiteX27" fmla="*/ 2098071 w 2816127"/>
                              <a:gd name="connsiteY27" fmla="*/ 67318 h 258052"/>
                              <a:gd name="connsiteX28" fmla="*/ 2126120 w 2816127"/>
                              <a:gd name="connsiteY28" fmla="*/ 145855 h 258052"/>
                              <a:gd name="connsiteX29" fmla="*/ 2176608 w 2816127"/>
                              <a:gd name="connsiteY29" fmla="*/ 78538 h 258052"/>
                              <a:gd name="connsiteX30" fmla="*/ 2255146 w 2816127"/>
                              <a:gd name="connsiteY30" fmla="*/ 106587 h 258052"/>
                              <a:gd name="connsiteX31" fmla="*/ 2271975 w 2816127"/>
                              <a:gd name="connsiteY31" fmla="*/ 44879 h 258052"/>
                              <a:gd name="connsiteX32" fmla="*/ 2339293 w 2816127"/>
                              <a:gd name="connsiteY32" fmla="*/ 140246 h 258052"/>
                              <a:gd name="connsiteX33" fmla="*/ 2401001 w 2816127"/>
                              <a:gd name="connsiteY33" fmla="*/ 39269 h 258052"/>
                              <a:gd name="connsiteX34" fmla="*/ 2457099 w 2816127"/>
                              <a:gd name="connsiteY34" fmla="*/ 123416 h 258052"/>
                              <a:gd name="connsiteX35" fmla="*/ 2501978 w 2816127"/>
                              <a:gd name="connsiteY35" fmla="*/ 56098 h 258052"/>
                              <a:gd name="connsiteX36" fmla="*/ 2574905 w 2816127"/>
                              <a:gd name="connsiteY36" fmla="*/ 100977 h 258052"/>
                              <a:gd name="connsiteX37" fmla="*/ 2619784 w 2816127"/>
                              <a:gd name="connsiteY37" fmla="*/ 33659 h 258052"/>
                              <a:gd name="connsiteX38" fmla="*/ 2675882 w 2816127"/>
                              <a:gd name="connsiteY38" fmla="*/ 117806 h 258052"/>
                              <a:gd name="connsiteX39" fmla="*/ 2816127 w 2816127"/>
                              <a:gd name="connsiteY39" fmla="*/ 0 h 258052"/>
                              <a:gd name="connsiteX40" fmla="*/ 2816127 w 2816127"/>
                              <a:gd name="connsiteY40" fmla="*/ 258052 h 258052"/>
                              <a:gd name="connsiteX41" fmla="*/ 0 w 2816127"/>
                              <a:gd name="connsiteY41" fmla="*/ 252442 h 258052"/>
                              <a:gd name="connsiteX42" fmla="*/ 0 w 2816127"/>
                              <a:gd name="connsiteY42" fmla="*/ 162685 h 258052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</a:cxnLst>
                            <a:rect l="l" t="t" r="r" b="b"/>
                            <a:pathLst>
                              <a:path w="2816127" h="258052">
                                <a:moveTo>
                                  <a:pt x="0" y="162685"/>
                                </a:moveTo>
                                <a:lnTo>
                                  <a:pt x="168294" y="56098"/>
                                </a:lnTo>
                                <a:lnTo>
                                  <a:pt x="235612" y="117806"/>
                                </a:lnTo>
                                <a:lnTo>
                                  <a:pt x="319759" y="72928"/>
                                </a:lnTo>
                                <a:lnTo>
                                  <a:pt x="420736" y="123416"/>
                                </a:lnTo>
                                <a:lnTo>
                                  <a:pt x="476834" y="61708"/>
                                </a:lnTo>
                                <a:lnTo>
                                  <a:pt x="594640" y="134636"/>
                                </a:lnTo>
                                <a:lnTo>
                                  <a:pt x="622689" y="67318"/>
                                </a:lnTo>
                                <a:lnTo>
                                  <a:pt x="656348" y="134636"/>
                                </a:lnTo>
                                <a:lnTo>
                                  <a:pt x="796594" y="72928"/>
                                </a:lnTo>
                                <a:lnTo>
                                  <a:pt x="869521" y="106587"/>
                                </a:lnTo>
                                <a:lnTo>
                                  <a:pt x="931229" y="44879"/>
                                </a:lnTo>
                                <a:lnTo>
                                  <a:pt x="998547" y="123416"/>
                                </a:lnTo>
                                <a:lnTo>
                                  <a:pt x="1088304" y="78538"/>
                                </a:lnTo>
                                <a:lnTo>
                                  <a:pt x="1161232" y="140246"/>
                                </a:lnTo>
                                <a:lnTo>
                                  <a:pt x="1256599" y="50488"/>
                                </a:lnTo>
                                <a:lnTo>
                                  <a:pt x="1318307" y="134636"/>
                                </a:lnTo>
                                <a:lnTo>
                                  <a:pt x="1413673" y="56098"/>
                                </a:lnTo>
                                <a:lnTo>
                                  <a:pt x="1497821" y="100977"/>
                                </a:lnTo>
                                <a:lnTo>
                                  <a:pt x="1520260" y="50488"/>
                                </a:lnTo>
                                <a:lnTo>
                                  <a:pt x="1581968" y="123416"/>
                                </a:lnTo>
                                <a:lnTo>
                                  <a:pt x="1610017" y="50488"/>
                                </a:lnTo>
                                <a:lnTo>
                                  <a:pt x="1694164" y="151465"/>
                                </a:lnTo>
                                <a:lnTo>
                                  <a:pt x="1755872" y="50488"/>
                                </a:lnTo>
                                <a:lnTo>
                                  <a:pt x="1896118" y="140246"/>
                                </a:lnTo>
                                <a:lnTo>
                                  <a:pt x="1924167" y="56098"/>
                                </a:lnTo>
                                <a:lnTo>
                                  <a:pt x="1952216" y="129026"/>
                                </a:lnTo>
                                <a:lnTo>
                                  <a:pt x="2098071" y="67318"/>
                                </a:lnTo>
                                <a:lnTo>
                                  <a:pt x="2126120" y="145855"/>
                                </a:lnTo>
                                <a:lnTo>
                                  <a:pt x="2176608" y="78538"/>
                                </a:lnTo>
                                <a:lnTo>
                                  <a:pt x="2255146" y="106587"/>
                                </a:lnTo>
                                <a:lnTo>
                                  <a:pt x="2271975" y="44879"/>
                                </a:lnTo>
                                <a:lnTo>
                                  <a:pt x="2339293" y="140246"/>
                                </a:lnTo>
                                <a:lnTo>
                                  <a:pt x="2401001" y="39269"/>
                                </a:lnTo>
                                <a:lnTo>
                                  <a:pt x="2457099" y="123416"/>
                                </a:lnTo>
                                <a:lnTo>
                                  <a:pt x="2501978" y="56098"/>
                                </a:lnTo>
                                <a:lnTo>
                                  <a:pt x="2574905" y="100977"/>
                                </a:lnTo>
                                <a:lnTo>
                                  <a:pt x="2619784" y="33659"/>
                                </a:lnTo>
                                <a:lnTo>
                                  <a:pt x="2675882" y="117806"/>
                                </a:lnTo>
                                <a:lnTo>
                                  <a:pt x="2816127" y="0"/>
                                </a:lnTo>
                                <a:lnTo>
                                  <a:pt x="2816127" y="258052"/>
                                </a:lnTo>
                                <a:lnTo>
                                  <a:pt x="0" y="252442"/>
                                </a:lnTo>
                                <a:lnTo>
                                  <a:pt x="0" y="16268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anchor="ctr"/>
                      </wps:wsp>
                      <wps:wsp>
                        <wps:cNvPr id="121" name="Text Box 14"/>
                        <wps:cNvSpPr txBox="1">
                          <a:spLocks noChangeArrowheads="1"/>
                        </wps:cNvSpPr>
                        <wps:spPr bwMode="auto">
                          <a:xfrm>
                            <a:off x="31750" y="1408592"/>
                            <a:ext cx="4260850" cy="25264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82FEE" w:rsidRPr="00CF16DB" w:rsidRDefault="00A82FEE" w:rsidP="001251D3">
                              <w:pPr>
                                <w:pStyle w:val="Beispiel"/>
                                <w:rPr>
                                  <w:lang w:val="ru-RU"/>
                                </w:rPr>
                              </w:pPr>
                              <w:r w:rsidRPr="00CF16DB">
                                <w:rPr>
                                  <w:lang w:val="ru-RU"/>
                                </w:rPr>
                                <w:t xml:space="preserve">Рис. </w:t>
                              </w:r>
                              <w:r>
                                <w:rPr>
                                  <w:lang w:val="ru-RU"/>
                                </w:rPr>
                                <w:t>9.</w:t>
                              </w:r>
                              <w:r w:rsidRPr="00CF16DB">
                                <w:rPr>
                                  <w:lang w:val="ru-RU"/>
                                </w:rPr>
                                <w:t xml:space="preserve">3.1: Визуализация: Диалог ценностей в медиации 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64" name="Textfeld 20"/>
                        <wps:cNvSpPr txBox="1"/>
                        <wps:spPr>
                          <a:xfrm>
                            <a:off x="1498347" y="1041143"/>
                            <a:ext cx="1252537" cy="198407"/>
                          </a:xfrm>
                          <a:prstGeom prst="rect">
                            <a:avLst/>
                          </a:prstGeom>
                          <a:solidFill>
                            <a:schemeClr val="accent3">
                              <a:lumMod val="40000"/>
                              <a:lumOff val="60000"/>
                            </a:schemeClr>
                          </a:solidFill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:rsidR="00A82FEE" w:rsidRPr="005B0EDF" w:rsidRDefault="00A82FEE" w:rsidP="001251D3">
                              <w:pPr>
                                <w:pStyle w:val="StandardWeb"/>
                                <w:spacing w:before="0" w:after="0"/>
                                <w:rPr>
                                  <w:i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lang w:val="ru-RU"/>
                                </w:rPr>
                              </w:pPr>
                              <w:r w:rsidRPr="005B0EDF">
                                <w:rPr>
                                  <w:i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 xml:space="preserve">2. </w:t>
                              </w:r>
                              <w:r w:rsidRPr="005B0EDF">
                                <w:rPr>
                                  <w:i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lang w:val="ru-RU"/>
                                </w:rPr>
                                <w:t>уважение</w:t>
                              </w:r>
                            </w:p>
                            <w:p w:rsidR="00A82FEE" w:rsidRPr="005B0EDF" w:rsidRDefault="00A82FEE" w:rsidP="001251D3">
                              <w:pPr>
                                <w:pStyle w:val="StandardWeb"/>
                                <w:spacing w:before="0" w:after="0"/>
                                <w:rPr>
                                  <w:i/>
                                  <w:sz w:val="20"/>
                                  <w:szCs w:val="20"/>
                                  <w:lang w:val="ru-RU"/>
                                </w:rPr>
                              </w:pP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165" name="Textfeld 18"/>
                        <wps:cNvSpPr txBox="1"/>
                        <wps:spPr>
                          <a:xfrm>
                            <a:off x="181482" y="1041143"/>
                            <a:ext cx="1195016" cy="198407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:rsidR="00A82FEE" w:rsidRPr="005B0EDF" w:rsidRDefault="00A82FEE" w:rsidP="001251D3">
                              <w:pPr>
                                <w:pStyle w:val="StandardWeb"/>
                                <w:spacing w:before="0" w:after="0"/>
                                <w:ind w:left="284" w:hanging="284"/>
                                <w:rPr>
                                  <w:i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</w:pPr>
                              <w:r w:rsidRPr="005B0EDF">
                                <w:rPr>
                                  <w:i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 xml:space="preserve">2. </w:t>
                              </w:r>
                              <w:r w:rsidRPr="005B0EDF">
                                <w:rPr>
                                  <w:i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lang w:val="ru-RU"/>
                                </w:rPr>
                                <w:t>Согласие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166" name="Textfeld 22"/>
                        <wps:cNvSpPr txBox="1"/>
                        <wps:spPr>
                          <a:xfrm>
                            <a:off x="2898268" y="1041143"/>
                            <a:ext cx="1258571" cy="198407"/>
                          </a:xfrm>
                          <a:prstGeom prst="rect">
                            <a:avLst/>
                          </a:prstGeom>
                          <a:solidFill>
                            <a:schemeClr val="accent3">
                              <a:lumMod val="40000"/>
                              <a:lumOff val="60000"/>
                            </a:schemeClr>
                          </a:solidFill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:rsidR="00A82FEE" w:rsidRPr="00CC3929" w:rsidRDefault="00A82FEE" w:rsidP="001251D3">
                              <w:pPr>
                                <w:pStyle w:val="StandardWeb"/>
                                <w:spacing w:before="0" w:after="0"/>
                                <w:rPr>
                                  <w:i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</w:pPr>
                              <w:r w:rsidRPr="00CC3929">
                                <w:rPr>
                                  <w:i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ru-RU"/>
                                </w:rPr>
                                <w:t xml:space="preserve">2. Миролюбивость 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122" o:spid="_x0000_s1081" style="position:absolute;left:0;text-align:left;margin-left:115.35pt;margin-top:42.8pt;width:338.35pt;height:175pt;z-index:251726848;mso-width-relative:margin;mso-height-relative:margin" coordorigin="-74" coordsize="43000,166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">
                <v:rect id="Rectangle 3" o:spid="_x0000_s1082" style="position:absolute;left:317;width:42081;height:1407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1C0MQA&#10;AADeAAAADwAAAGRycy9kb3ducmV2LnhtbESPz0rDQBDG74LvsIzgRdqNWpYYuy2lKHgT2z7AkJ1k&#10;Q7OzaXbaRp/ePQgeP75//JbrKfTqQmPqIlt4nBegiOvoOm4tHPbvsxJUEmSHfWSy8E0J1qvbmyVW&#10;Ll75iy47aVUe4VShBS8yVFqn2lPANI8DcfaaOAaULMdWuxGveTz0+qkojA7YcX7wONDWU33cnYOF&#10;cyNvi9Px2W2l/Pxp/EKieXix9v5u2ryCEprkP/zX/nAWTGlMBsg4GQX06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SNQtDEAAAA3gAAAA8AAAAAAAAAAAAAAAAAmAIAAGRycy9k&#10;b3ducmV2LnhtbFBLBQYAAAAABAAEAPUAAACJAwAAAAA=&#10;" strokeweight="6pt">
                  <o:lock v:ext="edit" aspectratio="t"/>
                </v:rect>
                <v:rect id="Rectangle 5" o:spid="_x0000_s1083" style="position:absolute;left:812;top:381;width:41541;height:13689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I42sUA&#10;AADeAAAADwAAAGRycy9kb3ducmV2LnhtbESPT2vCQBTE7wW/w/KEXkQ36SHE6CoiFIoHoVbvj+zL&#10;H8y+F7NbTb+9Wyj0OMzMb5j1dnSdutPgW2ED6SIBRVyKbbk2cP56n+egfEC22AmTgR/ysN1MXtZY&#10;WHnwJ91PoVYRwr5AA00IfaG1Lxty6BfSE0evksFhiHKotR3wEeGu029JkmmHLceFBnvaN1ReT9/O&#10;AB/66+F4k2Wuq9k4q9JO5HIx5nU67lagAo3hP/zX/rAGsjzLUvi9E6+A3j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YjjaxQAAAN4AAAAPAAAAAAAAAAAAAAAAAJgCAABkcnMv&#10;ZG93bnJldi54bWxQSwUGAAAAAAQABAD1AAAAigMAAAAA&#10;" fillcolor="#ffc">
                  <o:lock v:ext="edit" aspectratio="t"/>
                </v:rect>
                <v:line id="Line 13" o:spid="_x0000_s1084" style="position:absolute;visibility:visible;mso-wrap-style:square" from="1968,825" to="2044,9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8bHtcgAAADeAAAADwAAAGRycy9kb3ducmV2LnhtbESPQWsCMRSE70L/Q3gFb5qtQpCtUaSl&#10;oD2Uagv1+Nw8d1c3L0uS7m7/fVMoeBxm5htmuR5sIzryoXas4WGagSAunKm51PD58TJZgAgR2WDj&#10;mDT8UID16m60xNy4nvfUHWIpEoRDjhqqGNtcylBUZDFMXUucvLPzFmOSvpTGY5/gtpGzLFPSYs1p&#10;ocKWnioqrodvq+Ft/q66ze51O3zt1Kl43p+Ol95rPb4fNo8gIg3xFv5vb40GtVBqBn930hWQq1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P8bHtcgAAADeAAAADwAAAAAA&#10;AAAAAAAAAAChAgAAZHJzL2Rvd25yZXYueG1sUEsFBgAAAAAEAAQA+QAAAJYDAAAAAA==&#10;"/>
                <v:line id="Line 16" o:spid="_x0000_s1085" style="position:absolute;flip:x;visibility:visible;mso-wrap-style:square" from="41338,825" to="41414,9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m+bQsgAAADeAAAADwAAAGRycy9kb3ducmV2LnhtbESPQUvDQBSE74L/YXmCF7EbbQlp2m0p&#10;guChF6ukeHvNvmZDsm/j7tqm/94tCB6HmfmGWa5H24sT+dA6VvA0yUAQ10633Cj4/Hh9LECEiKyx&#10;d0wKLhRgvbq9WWKp3Znf6bSLjUgQDiUqMDEOpZShNmQxTNxAnLyj8xZjkr6R2uM5wW0vn7MslxZb&#10;TgsGB3oxVHe7H6tAFtuHb785zLqq2+/npqqr4Wur1P3duFmAiDTG//Bf+00ryIs8n8L1TroCcvUL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Vm+bQsgAAADeAAAADwAAAAAA&#10;AAAAAAAAAAChAgAAZHJzL2Rvd25yZXYueG1sUEsFBgAAAAAEAAQA+QAAAJYDAAAAAA==&#10;"/>
                <v:line id="Line 17" o:spid="_x0000_s1086" style="position:absolute;flip:x;visibility:visible;mso-wrap-style:square" from="23304,698" to="23380,8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YYDNsgAAADeAAAADwAAAGRycy9kb3ducmV2LnhtbESPQWvCQBSE74X+h+UVvBTdVCSk0VWk&#10;UOjBS61Eentmn9mQ7Nt0d6vpv+8WCh6HmfmGWW1G24sL+dA6VvA0y0AQ10633Cg4fLxOCxAhImvs&#10;HZOCHwqwWd/frbDU7srvdNnHRiQIhxIVmBiHUspQG7IYZm4gTt7ZeYsxSd9I7fGa4LaX8yzLpcWW&#10;04LBgV4M1d3+2yqQxe7xy29Pi67qjsdnU9XV8LlTavIwbpcgIo3xFv5vv2kFeZHnC/i7k66AXP8C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2YYDNsgAAADeAAAADwAAAAAA&#10;AAAAAAAAAAChAgAAZHJzL2Rvd25yZXYueG1sUEsFBgAAAAAEAAQA+QAAAJYDAAAAAA==&#10;"/>
                <v:line id="Line 18" o:spid="_x0000_s1087" style="position:absolute;visibility:visible;mso-wrap-style:square" from="14478,5537" to="14478,12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LE8ZcQAAADeAAAADwAAAGRycy9kb3ducmV2LnhtbESPUWvCQBCE34X+h2MLfdNLA8aQekqp&#10;Boovou0PWHLbXGhuL+RWTf99Tyj0cZiZb5j1dvK9utIYu8AGnhcZKOIm2I5bA58f9bwEFQXZYh+Y&#10;DPxQhO3mYbbGyoYbn+h6llYlCMcKDTiRodI6No48xkUYiJP3FUaPkuTYajviLcF9r/MsK7THjtOC&#10;w4HeHDXf54s3IKemLI8rX+eCu319yXl/cGzM0+P0+gJKaJL/8F/73RooyqJYwv1OugJ68w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osTxlxAAAAN4AAAAPAAAAAAAAAAAA&#10;AAAAAKECAABkcnMvZG93bnJldi54bWxQSwUGAAAAAAQABAD5AAAAkgMAAAAA&#10;" strokecolor="black [3213]" strokeweight="3pt"/>
                <v:line id="Line 19" o:spid="_x0000_s1088" style="position:absolute;visibility:visible;mso-wrap-style:square" from="28200,5513" to="28200,12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GOiEsQAAADeAAAADwAAAGRycy9kb3ducmV2LnhtbESPzWrDMBCE74W8g9hCb41cH1TjRAml&#10;iaH0UvLzAIu1tUytlbE2ifv2VaHQ4zAz3zDr7RwGdaUp9ZEtPC0LUMRtdD13Fs6n5rEClQTZ4RCZ&#10;LHxTgu1mcbfG2sUbH+h6lE5lCKcaLXiRsdY6tZ4CpmUcibP3GaeAkuXUaTfhLcPDoMuiMDpgz3nB&#10;40ivntqv4yVYkENbVR/PoSkFd/vmUvL+3bO1D/fzywqU0Cz/4b/2m7NgKmMM/N7JV0Bvf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YY6ISxAAAAN4AAAAPAAAAAAAAAAAA&#10;AAAAAKECAABkcnMvZG93bnJldi54bWxQSwUGAAAAAAQABAD5AAAAkgMAAAAA&#10;" strokecolor="black [3213]" strokeweight="3pt"/>
                <v:shape id="Text Box 22" o:spid="_x0000_s1089" type="#_x0000_t202" style="position:absolute;left:15811;top:5369;width:10173;height:23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W+V8UA&#10;AADeAAAADwAAAGRycy9kb3ducmV2LnhtbESPT2vCQBTE7wW/w/KE3uquYlONriJKoSel/gNvj+wz&#10;CWbfhuzWpN/eFQo9DjPzG2a+7Gwl7tT40rGG4UCBIM6cKTnXcDx8vk1A+IBssHJMGn7Jw3LRe5lj&#10;alzL33Tfh1xECPsUNRQh1KmUPivIoh+4mjh6V9dYDFE2uTQNthFuKzlSKpEWS44LBda0Lii77X+s&#10;htP2ejmP1S7f2Pe6dZ2SbKdS69d+t5qBCNSF//Bf+8toSCZJ8gHPO/EKyM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Bb5XxQAAAN4AAAAPAAAAAAAAAAAAAAAAAJgCAABkcnMv&#10;ZG93bnJldi54bWxQSwUGAAAAAAQABAD1AAAAigMAAAAA&#10;" filled="f" stroked="f">
                  <v:textbox>
                    <w:txbxContent>
                      <w:p w:rsidR="00A82FEE" w:rsidRPr="00CC3929" w:rsidRDefault="00A82FEE" w:rsidP="001251D3">
                        <w:pPr>
                          <w:pStyle w:val="StandardWeb"/>
                          <w:overflowPunct w:val="0"/>
                          <w:spacing w:before="0" w:after="0"/>
                          <w:jc w:val="center"/>
                          <w:textAlignment w:val="baseline"/>
                          <w:rPr>
                            <w:b/>
                            <w:bCs/>
                            <w:sz w:val="18"/>
                            <w:szCs w:val="18"/>
                            <w:lang w:val="en-US"/>
                          </w:rPr>
                        </w:pPr>
                        <w:proofErr w:type="spellStart"/>
                        <w:r w:rsidRPr="00CC3929">
                          <w:rPr>
                            <w:b/>
                            <w:bCs/>
                            <w:i/>
                            <w:color w:val="003300"/>
                            <w:kern w:val="24"/>
                          </w:rPr>
                          <w:t>Группа</w:t>
                        </w:r>
                        <w:proofErr w:type="spellEnd"/>
                        <w:r w:rsidRPr="00CC3929">
                          <w:rPr>
                            <w:rFonts w:ascii="Andy" w:hAnsi="Andy" w:cs="Arial"/>
                            <w:b/>
                            <w:bCs/>
                            <w:color w:val="003300"/>
                            <w:kern w:val="24"/>
                          </w:rPr>
                          <w:t xml:space="preserve"> </w:t>
                        </w:r>
                        <w:r w:rsidRPr="00CC3929">
                          <w:rPr>
                            <w:rFonts w:ascii="Andy" w:hAnsi="Andy" w:cs="Arial"/>
                            <w:b/>
                            <w:bCs/>
                            <w:color w:val="0000CC"/>
                            <w:kern w:val="24"/>
                          </w:rPr>
                          <w:t>I</w:t>
                        </w:r>
                      </w:p>
                    </w:txbxContent>
                  </v:textbox>
                </v:shape>
                <v:shape id="Text Box 23" o:spid="_x0000_s1090" type="#_x0000_t202" style="position:absolute;left:1174;top:5369;width:13304;height:24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oqJcMA&#10;AADeAAAADwAAAGRycy9kb3ducmV2LnhtbERPz2vCMBS+C/sfwhvspsnEldoZy1CEnTasOtjt0Tzb&#10;sualNLHt/vvlMPD48f3e5JNtxUC9bxxreF4oEMSlMw1XGs6nwzwF4QOywdYxafglD/n2YbbBzLiR&#10;jzQUoRIxhH2GGuoQukxKX9Zk0S9cRxy5q+sthgj7SpoexxhuW7lUKpEWG44NNXa0q6n8KW5Ww+Xj&#10;+v21Up/V3r50o5uUZLuWWj89Tm+vIAJN4S7+d78bDUmaJHFvvBOvgNz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ZoqJcMAAADeAAAADwAAAAAAAAAAAAAAAACYAgAAZHJzL2Rv&#10;d25yZXYueG1sUEsFBgAAAAAEAAQA9QAAAIgDAAAAAA==&#10;" filled="f" stroked="f">
                  <v:textbox>
                    <w:txbxContent>
                      <w:p w:rsidR="00A82FEE" w:rsidRPr="00CC3929" w:rsidRDefault="00A82FEE" w:rsidP="001251D3">
                        <w:pPr>
                          <w:pStyle w:val="StandardWeb"/>
                          <w:spacing w:before="0" w:after="0"/>
                          <w:jc w:val="center"/>
                          <w:rPr>
                            <w:b/>
                            <w:bCs/>
                          </w:rPr>
                        </w:pPr>
                        <w:proofErr w:type="spellStart"/>
                        <w:r w:rsidRPr="00CC3929">
                          <w:rPr>
                            <w:b/>
                            <w:bCs/>
                            <w:i/>
                            <w:color w:val="003300"/>
                            <w:kern w:val="24"/>
                          </w:rPr>
                          <w:t>Группа</w:t>
                        </w:r>
                        <w:proofErr w:type="spellEnd"/>
                        <w:r w:rsidRPr="00CC3929">
                          <w:rPr>
                            <w:rFonts w:ascii="Andy" w:hAnsi="Andy" w:cs="Arial"/>
                            <w:b/>
                            <w:bCs/>
                            <w:color w:val="003300"/>
                            <w:kern w:val="24"/>
                          </w:rPr>
                          <w:t xml:space="preserve"> „W“</w:t>
                        </w:r>
                      </w:p>
                    </w:txbxContent>
                  </v:textbox>
                </v:shape>
                <v:shape id="Text Box 25" o:spid="_x0000_s1091" type="#_x0000_t202" style="position:absolute;left:28829;top:5369;width:11918;height:21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aPvsYA&#10;AADeAAAADwAAAGRycy9kb3ducmV2LnhtbESPT2sCMRTE7wW/Q3gFbzWp2EXXjSKK4KlS2wreHpu3&#10;f3Dzsmyiu/32jVDocZiZ3zDZerCNuFPna8caXicKBHHuTM2lhq/P/cschA/IBhvHpOGHPKxXo6cM&#10;U+N6/qD7KZQiQtinqKEKoU2l9HlFFv3EtcTRK1xnMUTZldJ02Ee4beRUqURarDkuVNjStqL8erpZ&#10;Dd/vxeU8U8dyZ9/a3g1Ksl1IrcfPw2YJItAQ/sN/7YPRkMyTZAGPO/EKy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taPvsYAAADeAAAADwAAAAAAAAAAAAAAAACYAgAAZHJz&#10;L2Rvd25yZXYueG1sUEsFBgAAAAAEAAQA9QAAAIsDAAAAAA==&#10;" filled="f" stroked="f">
                  <v:textbox>
                    <w:txbxContent>
                      <w:p w:rsidR="00A82FEE" w:rsidRPr="00CC3929" w:rsidRDefault="00A82FEE" w:rsidP="001251D3">
                        <w:pPr>
                          <w:pStyle w:val="StandardWeb"/>
                          <w:spacing w:before="0" w:after="0"/>
                          <w:jc w:val="center"/>
                          <w:rPr>
                            <w:b/>
                            <w:bCs/>
                          </w:rPr>
                        </w:pPr>
                        <w:proofErr w:type="spellStart"/>
                        <w:r w:rsidRPr="00CC3929">
                          <w:rPr>
                            <w:b/>
                            <w:bCs/>
                            <w:i/>
                            <w:color w:val="003300"/>
                            <w:kern w:val="24"/>
                          </w:rPr>
                          <w:t>Группа</w:t>
                        </w:r>
                        <w:proofErr w:type="spellEnd"/>
                        <w:r w:rsidRPr="00CC3929">
                          <w:rPr>
                            <w:rFonts w:ascii="Andy" w:hAnsi="Andy" w:cs="Arial"/>
                            <w:b/>
                            <w:bCs/>
                            <w:color w:val="003300"/>
                            <w:kern w:val="24"/>
                          </w:rPr>
                          <w:t xml:space="preserve"> </w:t>
                        </w:r>
                        <w:r w:rsidRPr="00CC3929">
                          <w:rPr>
                            <w:rFonts w:ascii="Andy" w:hAnsi="Andy" w:cs="Arial"/>
                            <w:b/>
                            <w:bCs/>
                            <w:color w:val="C00000"/>
                            <w:kern w:val="24"/>
                          </w:rPr>
                          <w:t>„L“</w:t>
                        </w:r>
                      </w:p>
                    </w:txbxContent>
                  </v:textbox>
                </v:shape>
                <v:line id="Line 27" o:spid="_x0000_s1092" style="position:absolute;visibility:visible;mso-wrap-style:square" from="952,7331" to="42373,73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fBTCMAAAADcAAAADwAAAGRycy9kb3ducmV2LnhtbERPzWrCQBC+F3yHZYTe6sYc2hBdRdRA&#10;6aX48wBDdswGs7MhO2p8+26h0Nt8fL+zXI++U3caYhvYwHyWgSKug225MXA+VW8FqCjIFrvAZOBJ&#10;EdarycsSSxsefKD7URqVQjiWaMCJ9KXWsXbkMc5CT5y4Sxg8SoJDo+2AjxTuO51n2bv22HJqcNjT&#10;1lF9Pd68ATnURfH94atccLevbjnvvxwb8zodNwtQQqP8i//cnzbNn+fw+0y6QK9+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XwUwjAAAAA3AAAAA8AAAAAAAAAAAAAAAAA&#10;oQIAAGRycy9kb3ducmV2LnhtbFBLBQYAAAAABAAEAPkAAACOAwAAAAA=&#10;" strokecolor="black [3213]" strokeweight="3pt"/>
                <v:shape id="Rectangle 28" o:spid="_x0000_s1093" type="#_x0000_t202" style="position:absolute;left:1206;top:1012;width:41383;height:249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Ua8MIA&#10;AADcAAAADwAAAGRycy9kb3ducmV2LnhtbERPzWrCQBC+F3yHZQQvpdnEgpbUNYggiNhDow8wzY7Z&#10;YHY2ZNcY394tFHqbj+93VsVoWzFQ7xvHCrIkBUFcOd1wreB82r19gPABWWPrmBQ8yEOxnrysMNfu&#10;zt80lKEWMYR9jgpMCF0upa8MWfSJ64gjd3G9xRBhX0vd4z2G21bO03QhLTYcGwx2tDVUXcubVfBq&#10;uvTreNn/7PSiMteDx6UdDkrNpuPmE0SgMfyL/9x7Hedn7/D7TLxAr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FRrwwgAAANwAAAAPAAAAAAAAAAAAAAAAAJgCAABkcnMvZG93&#10;bnJldi54bWxQSwUGAAAAAAQABAD1AAAAhwMAAAAA&#10;" filled="f" stroked="f">
                  <v:textbox>
                    <w:txbxContent>
                      <w:p w:rsidR="00A82FEE" w:rsidRPr="00CC3929" w:rsidRDefault="00A82FEE" w:rsidP="001251D3">
                        <w:pPr>
                          <w:pStyle w:val="StandardWeb"/>
                          <w:spacing w:before="0" w:after="0"/>
                          <w:jc w:val="center"/>
                          <w:rPr>
                            <w:b/>
                            <w:lang w:val="ru-RU"/>
                          </w:rPr>
                        </w:pPr>
                        <w:r w:rsidRPr="00CC3929">
                          <w:rPr>
                            <w:rFonts w:eastAsia="MS PGothic"/>
                            <w:b/>
                            <w:i/>
                            <w:color w:val="000000"/>
                            <w:kern w:val="24"/>
                            <w:sz w:val="36"/>
                            <w:szCs w:val="36"/>
                            <w:lang w:val="ru-RU"/>
                          </w:rPr>
                          <w:t xml:space="preserve">Приоритеты ценностей </w:t>
                        </w:r>
                      </w:p>
                    </w:txbxContent>
                  </v:textbox>
                </v:shape>
                <v:shape id="Textfeld 18" o:spid="_x0000_s1094" type="#_x0000_t202" style="position:absolute;left:1657;top:7867;width:12107;height:19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o5I8MA&#10;AADcAAAADwAAAGRycy9kb3ducmV2LnhtbERP22rCQBB9F/yHZYS+iG4M0kjqKmIpKkVLYz9gzI5J&#10;MDsbsluNf+8WCr7N4VxnvuxMLa7Uusqygsk4AkGcW11xoeDn+DGagXAeWWNtmRTcycFy0e/NMdX2&#10;xt90zXwhQgi7FBWU3jeplC4vyaAb24Y4cGfbGvQBtoXULd5CuKllHEWv0mDFoaHEhtYl5Zfs1yiY&#10;6W74uX8/rLKN/cp2cZwk5pQo9TLoVm8gPHX+Kf53b3WYP5nC3zPhArl4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eo5I8MAAADcAAAADwAAAAAAAAAAAAAAAACYAgAAZHJzL2Rv&#10;d25yZXYueG1sUEsFBgAAAAAEAAQA9QAAAIgDAAAAAA==&#10;" fillcolor="#fbd4b4 [1305]" stroked="f">
                  <v:shadow on="t" color="black" opacity="26214f" origin="-.5,-.5" offset=".74836mm,.74836mm"/>
                  <v:textbox>
                    <w:txbxContent>
                      <w:p w:rsidR="00A82FEE" w:rsidRPr="005B0EDF" w:rsidRDefault="00A82FEE" w:rsidP="001251D3">
                        <w:pPr>
                          <w:pStyle w:val="StandardWeb"/>
                          <w:spacing w:before="0" w:after="0"/>
                          <w:rPr>
                            <w:i/>
                            <w:color w:val="000000" w:themeColor="text1"/>
                            <w:kern w:val="24"/>
                            <w:sz w:val="20"/>
                            <w:szCs w:val="20"/>
                            <w:lang w:val="ru-RU"/>
                          </w:rPr>
                        </w:pPr>
                        <w:r w:rsidRPr="005B0EDF">
                          <w:rPr>
                            <w:i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 xml:space="preserve">1. </w:t>
                        </w:r>
                        <w:r w:rsidRPr="005B0EDF">
                          <w:rPr>
                            <w:i/>
                            <w:color w:val="000000" w:themeColor="text1"/>
                            <w:kern w:val="24"/>
                            <w:sz w:val="20"/>
                            <w:szCs w:val="20"/>
                            <w:lang w:val="ru-RU"/>
                          </w:rPr>
                          <w:t>Справедливость</w:t>
                        </w:r>
                      </w:p>
                    </w:txbxContent>
                  </v:textbox>
                </v:shape>
                <v:shape id="_x0000_s1095" type="#_x0000_t202" style="position:absolute;left:14983;top:7867;width:12449;height:19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oDx8AA&#10;AADcAAAADwAAAGRycy9kb3ducmV2LnhtbERPS4vCMBC+C/6HMII3TX1Qlq5RRBDEPam7sMfZZmyL&#10;yaQkqdZ/v1lY8DYf33NWm94acScfGscKZtMMBHHpdMOVgs/LfvIGIkRkjcYxKXhSgM16OFhhod2D&#10;T3Q/x0qkEA4FKqhjbAspQ1mTxTB1LXHirs5bjAn6SmqPjxRujZxnWS4tNpwaamxpV1N5O3dWQfnd&#10;mI+fZVy0X0/juzxjd+xYqfGo376DiNTHl/jffdBp/iyHv2fSBXL9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zoDx8AAAADcAAAADwAAAAAAAAAAAAAAAACYAgAAZHJzL2Rvd25y&#10;ZXYueG1sUEsFBgAAAAAEAAQA9QAAAIUDAAAAAA==&#10;" fillcolor="#d6e3bc [1302]" stroked="f">
                  <v:shadow on="t" color="black" opacity="26214f" origin="-.5,-.5" offset=".74836mm,.74836mm"/>
                  <v:textbox>
                    <w:txbxContent>
                      <w:p w:rsidR="00A82FEE" w:rsidRPr="005B0EDF" w:rsidRDefault="00A82FEE" w:rsidP="001251D3">
                        <w:pPr>
                          <w:pStyle w:val="StandardWeb"/>
                          <w:spacing w:before="0" w:after="0"/>
                          <w:rPr>
                            <w:i/>
                            <w:color w:val="000000" w:themeColor="text1"/>
                            <w:kern w:val="24"/>
                            <w:sz w:val="20"/>
                            <w:szCs w:val="20"/>
                            <w:lang w:val="ru-RU"/>
                          </w:rPr>
                        </w:pPr>
                        <w:r w:rsidRPr="005B0EDF">
                          <w:rPr>
                            <w:i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 xml:space="preserve">1. </w:t>
                        </w:r>
                        <w:r w:rsidRPr="005B0EDF">
                          <w:rPr>
                            <w:i/>
                            <w:color w:val="000000" w:themeColor="text1"/>
                            <w:kern w:val="24"/>
                            <w:sz w:val="20"/>
                            <w:szCs w:val="20"/>
                            <w:lang w:val="ru-RU"/>
                          </w:rPr>
                          <w:t xml:space="preserve">Справедливость </w:t>
                        </w:r>
                      </w:p>
                    </w:txbxContent>
                  </v:textbox>
                </v:shape>
                <v:shape id="Textfeld 22" o:spid="_x0000_s1096" type="#_x0000_t202" style="position:absolute;left:28982;top:7867;width:12586;height:19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kyLsQA&#10;AADcAAAADwAAAGRycy9kb3ducmV2LnhtbESPT2sCMRDF70K/Q5hCb5q1LSKrUYoglPZU/4DHcTPu&#10;Lk0mS5LV9dt3DgVvM7w37/1muR68U1eKqQ1sYDopQBFXwbZcGzjst+M5qJSRLbrAZOBOCdarp9ES&#10;Sxtu/EPXXa6VhHAq0UCTc1dqnaqGPKZJ6IhFu4ToMcsaa20j3iTcO/1aFDPtsWVpaLCjTUPV7673&#10;BqpT677P7/mtO95d7GcFh6+ejXl5Hj4WoDIN+WH+v/60gj8VWnlGJtC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XpMi7EAAAA3AAAAA8AAAAAAAAAAAAAAAAAmAIAAGRycy9k&#10;b3ducmV2LnhtbFBLBQYAAAAABAAEAPUAAACJAwAAAAA=&#10;" fillcolor="#d6e3bc [1302]" stroked="f">
                  <v:shadow on="t" color="black" opacity="26214f" origin="-.5,-.5" offset=".74836mm,.74836mm"/>
                  <v:textbox>
                    <w:txbxContent>
                      <w:p w:rsidR="00A82FEE" w:rsidRPr="00CC3929" w:rsidRDefault="00A82FEE" w:rsidP="001251D3">
                        <w:pPr>
                          <w:pStyle w:val="StandardWeb"/>
                          <w:spacing w:before="0" w:after="0"/>
                          <w:rPr>
                            <w:i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</w:pPr>
                        <w:r w:rsidRPr="00CC3929">
                          <w:rPr>
                            <w:i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 xml:space="preserve">1. </w:t>
                        </w:r>
                        <w:r w:rsidRPr="00CC3929">
                          <w:rPr>
                            <w:i/>
                            <w:color w:val="000000" w:themeColor="text1"/>
                            <w:kern w:val="24"/>
                            <w:sz w:val="20"/>
                            <w:szCs w:val="20"/>
                            <w:lang w:val="ru-RU"/>
                          </w:rPr>
                          <w:t>Равенство</w:t>
                        </w:r>
                      </w:p>
                    </w:txbxContent>
                  </v:textbox>
                </v:shape>
                <v:shape id="Freihandform 16" o:spid="_x0000_s1097" style="position:absolute;left:-74;top:11468;width:42735;height:4290;visibility:visible;mso-wrap-style:square;v-text-anchor:middle" coordsize="2816127,2580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yokMIA&#10;AADcAAAADwAAAGRycy9kb3ducmV2LnhtbESP3YrCMBCF7wXfIYywd5rqokjXKFJYEPbKnwcYmrEt&#10;m0xKkrX17Z2LBe9mOGfO+WZ3GL1TD4qpC2xguShAEdfBdtwYuF2/51tQKSNbdIHJwJMSHPbTyQ5L&#10;GwY+0+OSGyUhnEo00Obcl1qnuiWPaRF6YtHuIXrMssZG24iDhHunV0Wx0R47loYWe6paqn8vf95A&#10;cH0a/OlzWR+b691V6x+9qaIxH7Px+AUq05jf5v/rkxX8leDLMzKB3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3KiQwgAAANwAAAAPAAAAAAAAAAAAAAAAAJgCAABkcnMvZG93&#10;bnJldi54bWxQSwUGAAAAAAQABAD1AAAAhwMAAAAA&#10;" path="m,162685l168294,56098r67318,61708l319759,72928r100977,50488l476834,61708r117806,72928l622689,67318r33659,67318l796594,72928r72927,33659l931229,44879r67318,78537l1088304,78538r72928,61708l1256599,50488r61708,84148l1413673,56098r84148,44879l1520260,50488r61708,72928l1610017,50488r84147,100977l1755872,50488r140246,89758l1924167,56098r28049,72928l2098071,67318r28049,78537l2176608,78538r78538,28049l2271975,44879r67318,95367l2401001,39269r56098,84147l2501978,56098r72927,44879l2619784,33659r56098,84147l2816127,r,258052l,252442,,162685xe" fillcolor="white [3212]" strokecolor="white [3212]" strokeweight="2pt">
                  <v:path arrowok="t" o:connecttype="custom" o:connectlocs="0,270426;255391,93250;357548,195825;485243,121226;638478,205151;723609,102575;902383,223801;944948,111901;996026,223801;1208853,121226;1319522,177176;1413166,74601;1515322,205151;1651531,130551;1762201,233127;1906923,83925;2000567,223801;2145288,93250;2272984,167851;2307036,83925;2400680,205151;2443245,83925;2570940,251776;2664584,83925;2877411,233127;2919976,93250;2962541,214476;3183880,111901;3226445,242450;3303062,130551;3422246,177176;3447784,74601;3549941,233127;3643585,65276;3728715,205151;3796820,93250;3907489,167851;3975594,55950;4060724,195825;4273550,0;4273550,428952;0,419627;0,270426" o:connectangles="0,0,0,0,0,0,0,0,0,0,0,0,0,0,0,0,0,0,0,0,0,0,0,0,0,0,0,0,0,0,0,0,0,0,0,0,0,0,0,0,0,0,0"/>
                </v:shape>
                <v:shape id="_x0000_s1098" type="#_x0000_t202" style="position:absolute;left:317;top:14085;width:42609;height:25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2W26sIA&#10;AADcAAAADwAAAGRycy9kb3ducmV2LnhtbERPyWrDMBC9F/IPYgK9lFhOaJPUjWzSQkOuWT5gbE1s&#10;E2tkLNXL31eFQG/zeOvsstE0oqfO1ZYVLKMYBHFhdc2lguvle7EF4TyyxsYyKZjIQZbOnnaYaDvw&#10;ifqzL0UIYZeggsr7NpHSFRUZdJFtiQN3s51BH2BXSt3hEMJNI1dxvJYGaw4NFbb0VVFxP/8YBbfj&#10;8PL2PuQHf92cXtefWG9yOyn1PB/3HyA8jf5f/HAfdZi/WsLfM+ECmf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ZbbqwgAAANwAAAAPAAAAAAAAAAAAAAAAAJgCAABkcnMvZG93&#10;bnJldi54bWxQSwUGAAAAAAQABAD1AAAAhwMAAAAA&#10;" stroked="f">
                  <v:textbox>
                    <w:txbxContent>
                      <w:p w:rsidR="00A82FEE" w:rsidRPr="00CF16DB" w:rsidRDefault="00A82FEE" w:rsidP="001251D3">
                        <w:pPr>
                          <w:pStyle w:val="Beispiel"/>
                          <w:rPr>
                            <w:lang w:val="ru-RU"/>
                          </w:rPr>
                        </w:pPr>
                        <w:r w:rsidRPr="00CF16DB">
                          <w:rPr>
                            <w:lang w:val="ru-RU"/>
                          </w:rPr>
                          <w:t xml:space="preserve">Рис. </w:t>
                        </w:r>
                        <w:r>
                          <w:rPr>
                            <w:lang w:val="ru-RU"/>
                          </w:rPr>
                          <w:t>9.</w:t>
                        </w:r>
                        <w:r w:rsidRPr="00CF16DB">
                          <w:rPr>
                            <w:lang w:val="ru-RU"/>
                          </w:rPr>
                          <w:t xml:space="preserve">3.1: Визуализация: Диалог ценностей в медиации </w:t>
                        </w:r>
                      </w:p>
                    </w:txbxContent>
                  </v:textbox>
                </v:shape>
                <v:shape id="_x0000_s1099" type="#_x0000_t202" style="position:absolute;left:14983;top:10411;width:12525;height:1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JLVsEA&#10;AADcAAAADwAAAGRycy9kb3ducmV2LnhtbERP32vCMBB+F/Y/hBvszaabUqQayxgMhnuabuDj2Zxt&#10;MbmUJK31v18GA9/u4/t5m2qyRozkQ+dYwXOWgyCune64UfB9eJ+vQISIrNE4JgU3ClBtH2YbLLW7&#10;8heN+9iIFMKhRAVtjH0pZahbshgy1xMn7uy8xZigb6T2eE3h1siXPC+kxY5TQ4s9vbVUX/aDVVAf&#10;O/N5WsZF/3MzfihydruBlXp6nF7XICJN8S7+d3/oNL9Ywt8z6QK5/Q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yiS1bBAAAA3AAAAA8AAAAAAAAAAAAAAAAAmAIAAGRycy9kb3du&#10;cmV2LnhtbFBLBQYAAAAABAAEAPUAAACGAwAAAAA=&#10;" fillcolor="#d6e3bc [1302]" stroked="f">
                  <v:shadow on="t" color="black" opacity="26214f" origin="-.5,-.5" offset=".74836mm,.74836mm"/>
                  <v:textbox>
                    <w:txbxContent>
                      <w:p w:rsidR="00A82FEE" w:rsidRPr="005B0EDF" w:rsidRDefault="00A82FEE" w:rsidP="001251D3">
                        <w:pPr>
                          <w:pStyle w:val="StandardWeb"/>
                          <w:spacing w:before="0" w:after="0"/>
                          <w:rPr>
                            <w:i/>
                            <w:color w:val="000000" w:themeColor="text1"/>
                            <w:kern w:val="24"/>
                            <w:sz w:val="20"/>
                            <w:szCs w:val="20"/>
                            <w:lang w:val="ru-RU"/>
                          </w:rPr>
                        </w:pPr>
                        <w:r w:rsidRPr="005B0EDF">
                          <w:rPr>
                            <w:i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 xml:space="preserve">2. </w:t>
                        </w:r>
                        <w:r w:rsidRPr="005B0EDF">
                          <w:rPr>
                            <w:i/>
                            <w:color w:val="000000" w:themeColor="text1"/>
                            <w:kern w:val="24"/>
                            <w:sz w:val="20"/>
                            <w:szCs w:val="20"/>
                            <w:lang w:val="ru-RU"/>
                          </w:rPr>
                          <w:t>уважение</w:t>
                        </w:r>
                      </w:p>
                      <w:p w:rsidR="00A82FEE" w:rsidRPr="005B0EDF" w:rsidRDefault="00A82FEE" w:rsidP="001251D3">
                        <w:pPr>
                          <w:pStyle w:val="StandardWeb"/>
                          <w:spacing w:before="0" w:after="0"/>
                          <w:rPr>
                            <w:i/>
                            <w:sz w:val="20"/>
                            <w:szCs w:val="20"/>
                            <w:lang w:val="ru-RU"/>
                          </w:rPr>
                        </w:pPr>
                      </w:p>
                    </w:txbxContent>
                  </v:textbox>
                </v:shape>
                <v:shape id="Textfeld 18" o:spid="_x0000_s1100" type="#_x0000_t202" style="position:absolute;left:1814;top:10411;width:11950;height:1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DvxcMA&#10;AADcAAAADwAAAGRycy9kb3ducmV2LnhtbERP22rCQBB9F/yHZQRfRDcGaiR1FVHESrGlsR8wZsck&#10;mJ0N2VXj33cLhb7N4VxnsepMLe7UusqygukkAkGcW11xoeD7tBvPQTiPrLG2TAqe5GC17PcWmGr7&#10;4C+6Z74QIYRdigpK75tUSpeXZNBNbEMcuIttDfoA20LqFh8h3NQyjqKZNFhxaCixoU1J+TW7GQVz&#10;3Y3ej9uPdba3n9khjpPEnBOlhoNu/QrCU+f/xX/uNx3mz17g95lwgVz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qDvxcMAAADcAAAADwAAAAAAAAAAAAAAAACYAgAAZHJzL2Rv&#10;d25yZXYueG1sUEsFBgAAAAAEAAQA9QAAAIgDAAAAAA==&#10;" fillcolor="#fbd4b4 [1305]" stroked="f">
                  <v:shadow on="t" color="black" opacity="26214f" origin="-.5,-.5" offset=".74836mm,.74836mm"/>
                  <v:textbox>
                    <w:txbxContent>
                      <w:p w:rsidR="00A82FEE" w:rsidRPr="005B0EDF" w:rsidRDefault="00A82FEE" w:rsidP="001251D3">
                        <w:pPr>
                          <w:pStyle w:val="StandardWeb"/>
                          <w:spacing w:before="0" w:after="0"/>
                          <w:ind w:left="284" w:hanging="284"/>
                          <w:rPr>
                            <w:i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</w:pPr>
                        <w:r w:rsidRPr="005B0EDF">
                          <w:rPr>
                            <w:i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 xml:space="preserve">2. </w:t>
                        </w:r>
                        <w:r w:rsidRPr="005B0EDF">
                          <w:rPr>
                            <w:i/>
                            <w:color w:val="000000" w:themeColor="text1"/>
                            <w:kern w:val="24"/>
                            <w:sz w:val="20"/>
                            <w:szCs w:val="20"/>
                            <w:lang w:val="ru-RU"/>
                          </w:rPr>
                          <w:t>Согласие</w:t>
                        </w:r>
                      </w:p>
                    </w:txbxContent>
                  </v:textbox>
                </v:shape>
                <v:shape id="Textfeld 22" o:spid="_x0000_s1101" type="#_x0000_t202" style="position:absolute;left:28982;top:10411;width:12586;height:1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xwusEA&#10;AADcAAAADwAAAGRycy9kb3ducmV2LnhtbERP32vCMBB+F/wfwg1803Q6yqjGMgRhbE9TB3u8NWdb&#10;llxKktb63y+C4Nt9fD9vU47WiIF8aB0reF5kIIgrp1uuFZyO+/kriBCRNRrHpOBKAcrtdLLBQrsL&#10;f9FwiLVIIRwKVNDE2BVShqohi2HhOuLEnZ23GBP0tdQeLyncGrnMslxabDk1NNjRrqHq79BbBdVP&#10;az5/X+Kq+74a3+cZu4+elZo9jW9rEJHG+BDf3e86zc9zuD2TLpDb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M8cLrBAAAA3AAAAA8AAAAAAAAAAAAAAAAAmAIAAGRycy9kb3du&#10;cmV2LnhtbFBLBQYAAAAABAAEAPUAAACGAwAAAAA=&#10;" fillcolor="#d6e3bc [1302]" stroked="f">
                  <v:shadow on="t" color="black" opacity="26214f" origin="-.5,-.5" offset=".74836mm,.74836mm"/>
                  <v:textbox>
                    <w:txbxContent>
                      <w:p w:rsidR="00A82FEE" w:rsidRPr="00CC3929" w:rsidRDefault="00A82FEE" w:rsidP="001251D3">
                        <w:pPr>
                          <w:pStyle w:val="StandardWeb"/>
                          <w:spacing w:before="0" w:after="0"/>
                          <w:rPr>
                            <w:i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</w:pPr>
                        <w:r w:rsidRPr="00CC3929">
                          <w:rPr>
                            <w:i/>
                            <w:color w:val="000000" w:themeColor="text1"/>
                            <w:kern w:val="24"/>
                            <w:sz w:val="18"/>
                            <w:szCs w:val="18"/>
                            <w:lang w:val="ru-RU"/>
                          </w:rPr>
                          <w:t xml:space="preserve">2. Миролюбивость 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1251D3" w:rsidRPr="000022FB">
        <w:rPr>
          <w:lang w:val="ru-RU" w:eastAsia="de-DE"/>
        </w:rPr>
        <w:t>Пожалуйста, сформируйте группы из тех, у кого большинство пунктов по L, а также из тех, у кого больше пунктов по W и I. Помимо этого, пожалуйста, сформируйте другую группу, в которую войдут те, у кого равное количество пунктов по двум или трём ориентациям....</w:t>
      </w:r>
    </w:p>
    <w:p w:rsidR="001251D3" w:rsidRPr="000022FB" w:rsidRDefault="001251D3" w:rsidP="001251D3">
      <w:pPr>
        <w:shd w:val="clear" w:color="auto" w:fill="BFBFBF"/>
        <w:rPr>
          <w:lang w:val="ru-RU"/>
        </w:rPr>
      </w:pPr>
      <w:r w:rsidRPr="000022FB">
        <w:rPr>
          <w:lang w:val="ru-RU" w:eastAsia="de-DE"/>
        </w:rPr>
        <w:t xml:space="preserve">В подгруппах, обсудите вашу первичную ценностную ориентацию по сравнению с другой ценностной ориентацией и подготовьтесь к диалогу о ценностях. </w:t>
      </w:r>
    </w:p>
    <w:p w:rsidR="001251D3" w:rsidRPr="000022FB" w:rsidRDefault="001251D3" w:rsidP="001251D3">
      <w:pPr>
        <w:shd w:val="clear" w:color="auto" w:fill="BFBFBF"/>
        <w:rPr>
          <w:lang w:val="ru-RU" w:eastAsia="de-DE"/>
        </w:rPr>
      </w:pPr>
      <w:r w:rsidRPr="000022FB">
        <w:rPr>
          <w:lang w:val="ru-RU" w:eastAsia="de-DE"/>
        </w:rPr>
        <w:t xml:space="preserve">Какие ценности являются самыми </w:t>
      </w:r>
      <w:r w:rsidRPr="000022FB">
        <w:rPr>
          <w:lang w:val="ru-RU" w:eastAsia="de-DE"/>
        </w:rPr>
        <w:lastRenderedPageBreak/>
        <w:t>важными в медиации? Опред</w:t>
      </w:r>
      <w:r>
        <w:rPr>
          <w:lang w:val="ru-RU" w:eastAsia="de-DE"/>
        </w:rPr>
        <w:t>елите 3-4 самых важных ценности</w:t>
      </w:r>
      <w:r w:rsidRPr="000022FB">
        <w:rPr>
          <w:lang w:val="ru-RU" w:eastAsia="de-DE"/>
        </w:rPr>
        <w:t>, определите их приоритетность и запишите их на длинных карточках.</w:t>
      </w:r>
    </w:p>
    <w:p w:rsidR="001251D3" w:rsidRPr="000022FB" w:rsidRDefault="001251D3" w:rsidP="003B31B8">
      <w:pPr>
        <w:pStyle w:val="berschrift4"/>
        <w:numPr>
          <w:ilvl w:val="0"/>
          <w:numId w:val="12"/>
        </w:numPr>
      </w:pPr>
      <w:bookmarkStart w:id="23" w:name="_Toc386761150"/>
      <w:r w:rsidRPr="000022FB">
        <w:t>Пленум: диалог о ценностях (30‘)</w:t>
      </w:r>
      <w:bookmarkEnd w:id="23"/>
    </w:p>
    <w:p w:rsidR="001251D3" w:rsidRPr="000022FB" w:rsidRDefault="001251D3" w:rsidP="001251D3">
      <w:pPr>
        <w:shd w:val="clear" w:color="auto" w:fill="BFBFBF"/>
        <w:rPr>
          <w:lang w:val="ru-RU"/>
        </w:rPr>
      </w:pPr>
      <w:r w:rsidRPr="000022FB">
        <w:rPr>
          <w:lang w:val="ru-RU" w:eastAsia="de-DE"/>
        </w:rPr>
        <w:t>Пожалуйста, соберитесь все вместе и представьте ваш список приоритетов. Во время презентации разместите ваши карточки на пинборде. Объясните важность ваших ценностей...</w:t>
      </w:r>
    </w:p>
    <w:p w:rsidR="001251D3" w:rsidRPr="000022FB" w:rsidRDefault="001251D3" w:rsidP="001251D3">
      <w:pPr>
        <w:shd w:val="clear" w:color="auto" w:fill="BFBFBF"/>
        <w:rPr>
          <w:lang w:val="ru-RU"/>
        </w:rPr>
      </w:pPr>
      <w:r w:rsidRPr="000022FB">
        <w:rPr>
          <w:lang w:val="ru-RU" w:eastAsia="de-DE"/>
        </w:rPr>
        <w:t>На данном этапе ценности достаточно понятны. Попытайтесь создать общий список приоритетов...</w:t>
      </w:r>
    </w:p>
    <w:p w:rsidR="001251D3" w:rsidRPr="000022FB" w:rsidRDefault="001251D3" w:rsidP="001251D3">
      <w:pPr>
        <w:shd w:val="clear" w:color="auto" w:fill="BFBFBF"/>
        <w:rPr>
          <w:lang w:val="ru-RU"/>
        </w:rPr>
      </w:pPr>
      <w:r w:rsidRPr="000022FB">
        <w:rPr>
          <w:lang w:val="ru-RU" w:eastAsia="de-DE"/>
        </w:rPr>
        <w:t>Мы отмечаем различия...</w:t>
      </w:r>
    </w:p>
    <w:p w:rsidR="001251D3" w:rsidRPr="000022FB" w:rsidRDefault="001251D3" w:rsidP="001251D3">
      <w:pPr>
        <w:shd w:val="clear" w:color="auto" w:fill="BFBFBF"/>
        <w:rPr>
          <w:lang w:val="ru-RU" w:eastAsia="de-DE"/>
        </w:rPr>
      </w:pPr>
      <w:r w:rsidRPr="000022FB">
        <w:rPr>
          <w:lang w:val="ru-RU" w:eastAsia="de-DE"/>
        </w:rPr>
        <w:t>В случае каждого различия, пожалуйста, объясните другим почему вы предпочитаете эту ценность.</w:t>
      </w:r>
    </w:p>
    <w:p w:rsidR="001251D3" w:rsidRPr="000022FB" w:rsidRDefault="001251D3" w:rsidP="003B31B8">
      <w:pPr>
        <w:pStyle w:val="berschrift4"/>
        <w:numPr>
          <w:ilvl w:val="0"/>
          <w:numId w:val="12"/>
        </w:numPr>
      </w:pPr>
      <w:r w:rsidRPr="000022FB">
        <w:t xml:space="preserve"> </w:t>
      </w:r>
      <w:bookmarkStart w:id="24" w:name="_Toc386761151"/>
      <w:r w:rsidRPr="000022FB">
        <w:t>Работа в подгруппах (5‘)</w:t>
      </w:r>
      <w:bookmarkEnd w:id="24"/>
    </w:p>
    <w:p w:rsidR="001251D3" w:rsidRPr="000022FB" w:rsidRDefault="001251D3" w:rsidP="001251D3">
      <w:pPr>
        <w:shd w:val="clear" w:color="auto" w:fill="BFBFBF"/>
        <w:rPr>
          <w:lang w:val="ru-RU"/>
        </w:rPr>
      </w:pPr>
      <w:r w:rsidRPr="000022FB">
        <w:rPr>
          <w:lang w:val="ru-RU" w:eastAsia="de-DE"/>
        </w:rPr>
        <w:t>Вернитесь в ваши подгруппы и подумайте, по каким ценностям вы можете (или не можете) пойти на компромисс и почему. По возможности, высказывайте и другие предложения для решений по спорным идеям в правильном порядке. Если вы не согласны, поясните другим, почему вы чувствуете, что одна ценность важнее чем другая, используя конкретные и личные примеры. Эти примеры можно повторно рассказать на пленарном заседании.</w:t>
      </w:r>
    </w:p>
    <w:p w:rsidR="001251D3" w:rsidRPr="000022FB" w:rsidRDefault="001251D3" w:rsidP="001251D3">
      <w:pPr>
        <w:rPr>
          <w:lang w:val="ru-RU"/>
        </w:rPr>
      </w:pPr>
      <w:r w:rsidRPr="000022FB">
        <w:rPr>
          <w:lang w:val="ru-RU" w:eastAsia="de-DE"/>
        </w:rPr>
        <w:t xml:space="preserve">Подгруппы работают над возможным изменением приоритетов. </w:t>
      </w:r>
    </w:p>
    <w:p w:rsidR="001251D3" w:rsidRPr="000022FB" w:rsidRDefault="001251D3" w:rsidP="003B31B8">
      <w:pPr>
        <w:pStyle w:val="berschrift4"/>
        <w:numPr>
          <w:ilvl w:val="0"/>
          <w:numId w:val="12"/>
        </w:numPr>
      </w:pPr>
      <w:bookmarkStart w:id="25" w:name="_Toc386761152"/>
      <w:r w:rsidRPr="000022FB">
        <w:t>Пленарное заседание: ценностный диалог (10‘)</w:t>
      </w:r>
      <w:bookmarkEnd w:id="25"/>
    </w:p>
    <w:p w:rsidR="001251D3" w:rsidRPr="000022FB" w:rsidRDefault="001251D3" w:rsidP="001251D3">
      <w:pPr>
        <w:shd w:val="clear" w:color="auto" w:fill="BFBFBF"/>
        <w:rPr>
          <w:lang w:val="ru-RU"/>
        </w:rPr>
      </w:pPr>
      <w:r w:rsidRPr="000022FB">
        <w:rPr>
          <w:lang w:val="ru-RU" w:eastAsia="de-DE"/>
        </w:rPr>
        <w:t>Пожалуйста, соберитесь снова...</w:t>
      </w:r>
    </w:p>
    <w:p w:rsidR="001251D3" w:rsidRPr="000022FB" w:rsidRDefault="001251D3" w:rsidP="001251D3">
      <w:pPr>
        <w:shd w:val="clear" w:color="auto" w:fill="BFBFBF"/>
        <w:rPr>
          <w:lang w:val="ru-RU"/>
        </w:rPr>
      </w:pPr>
      <w:r w:rsidRPr="000022FB">
        <w:rPr>
          <w:lang w:val="ru-RU" w:eastAsia="de-DE"/>
        </w:rPr>
        <w:t>Какие у вас предложения для решений? Пожалуйста, представьте свои идеи.</w:t>
      </w:r>
    </w:p>
    <w:p w:rsidR="001251D3" w:rsidRPr="000022FB" w:rsidRDefault="001251D3" w:rsidP="001251D3">
      <w:pPr>
        <w:rPr>
          <w:lang w:val="ru-RU"/>
        </w:rPr>
      </w:pPr>
      <w:r w:rsidRPr="000022FB">
        <w:rPr>
          <w:lang w:val="ru-RU" w:eastAsia="de-DE"/>
        </w:rPr>
        <w:t xml:space="preserve">Если на этот момент решение найдено, тогда диалог завершён успешно. </w:t>
      </w:r>
    </w:p>
    <w:p w:rsidR="001251D3" w:rsidRPr="000022FB" w:rsidRDefault="001251D3" w:rsidP="001251D3">
      <w:pPr>
        <w:rPr>
          <w:lang w:val="ru-RU"/>
        </w:rPr>
      </w:pPr>
      <w:r w:rsidRPr="000022FB">
        <w:rPr>
          <w:lang w:val="ru-RU" w:eastAsia="de-DE"/>
        </w:rPr>
        <w:t>Если остаются различия, их отмечают. Сейчас команда инструкторов формирует смешанную группу из каждой подгруппы, чтобы проработать каждое различие.</w:t>
      </w:r>
    </w:p>
    <w:p w:rsidR="001251D3" w:rsidRPr="000022FB" w:rsidRDefault="001251D3" w:rsidP="003B31B8">
      <w:pPr>
        <w:pStyle w:val="berschrift4"/>
        <w:numPr>
          <w:ilvl w:val="0"/>
          <w:numId w:val="12"/>
        </w:numPr>
      </w:pPr>
      <w:bookmarkStart w:id="26" w:name="_Toc386761153"/>
      <w:r w:rsidRPr="000022FB">
        <w:t>Работа в малочисленных смешанных группах (10‘)</w:t>
      </w:r>
      <w:bookmarkEnd w:id="26"/>
    </w:p>
    <w:p w:rsidR="001251D3" w:rsidRPr="000022FB" w:rsidRDefault="001251D3" w:rsidP="001251D3">
      <w:pPr>
        <w:shd w:val="clear" w:color="auto" w:fill="BFBFBF"/>
        <w:rPr>
          <w:lang w:val="ru-RU"/>
        </w:rPr>
      </w:pPr>
      <w:r w:rsidRPr="000022FB">
        <w:rPr>
          <w:lang w:val="ru-RU" w:eastAsia="de-DE"/>
        </w:rPr>
        <w:t xml:space="preserve">Сейчас, пожалуйста, в смешанных группах, попытайтесь найти решения по каждому из ваших различий, которые вы сможете потом предложить другим. </w:t>
      </w:r>
    </w:p>
    <w:p w:rsidR="001251D3" w:rsidRPr="000022FB" w:rsidRDefault="001251D3" w:rsidP="003B31B8">
      <w:pPr>
        <w:pStyle w:val="berschrift4"/>
        <w:numPr>
          <w:ilvl w:val="0"/>
          <w:numId w:val="12"/>
        </w:numPr>
      </w:pPr>
      <w:bookmarkStart w:id="27" w:name="_Toc386761154"/>
      <w:r w:rsidRPr="000022FB">
        <w:t>Пленарное заседание: решение (10‘)</w:t>
      </w:r>
      <w:bookmarkEnd w:id="27"/>
    </w:p>
    <w:p w:rsidR="001251D3" w:rsidRPr="000022FB" w:rsidRDefault="001251D3" w:rsidP="001251D3">
      <w:pPr>
        <w:rPr>
          <w:lang w:val="ru-RU"/>
        </w:rPr>
      </w:pPr>
      <w:r w:rsidRPr="000022FB">
        <w:rPr>
          <w:lang w:val="ru-RU" w:eastAsia="de-DE"/>
        </w:rPr>
        <w:t xml:space="preserve">Идеи по решениям представляются на пленарном заседании. Если всё ещё не найдено решений, инструктор предлагает не говорить больше о приоритетах, а обсудить </w:t>
      </w:r>
      <w:r w:rsidRPr="000022FB">
        <w:rPr>
          <w:i/>
          <w:lang w:val="ru-RU" w:eastAsia="de-DE"/>
        </w:rPr>
        <w:t xml:space="preserve">процедуры принятия решений </w:t>
      </w:r>
      <w:r w:rsidRPr="000022FB">
        <w:rPr>
          <w:lang w:val="ru-RU" w:eastAsia="de-DE"/>
        </w:rPr>
        <w:t xml:space="preserve">для дальнейшей работы. </w:t>
      </w:r>
    </w:p>
    <w:p w:rsidR="001251D3" w:rsidRPr="000022FB" w:rsidRDefault="001251D3" w:rsidP="001251D3">
      <w:pPr>
        <w:rPr>
          <w:lang w:val="ru-RU" w:eastAsia="de-DE"/>
        </w:rPr>
      </w:pPr>
      <w:r w:rsidRPr="000022FB">
        <w:rPr>
          <w:lang w:val="ru-RU" w:eastAsia="de-DE"/>
        </w:rPr>
        <w:t xml:space="preserve">Если после этого не появится решений, инструкторы визуализируют ситуацию с дискуссией и закрывают её исходя из предположения, что можно будет избежать открытых вопросов о ценностях </w:t>
      </w:r>
      <w:r>
        <w:rPr>
          <w:lang w:val="ru-RU" w:eastAsia="de-DE"/>
        </w:rPr>
        <w:t>н</w:t>
      </w:r>
      <w:r w:rsidRPr="000022FB">
        <w:rPr>
          <w:lang w:val="ru-RU" w:eastAsia="de-DE"/>
        </w:rPr>
        <w:t xml:space="preserve">а протяжении следующих дней курса. </w:t>
      </w:r>
    </w:p>
    <w:p w:rsidR="00363BED" w:rsidRDefault="00363BED" w:rsidP="003B31B8">
      <w:pPr>
        <w:pStyle w:val="berschrift2"/>
        <w:pageBreakBefore/>
        <w:numPr>
          <w:ilvl w:val="1"/>
          <w:numId w:val="4"/>
        </w:numPr>
        <w:spacing w:before="0" w:after="160" w:line="100" w:lineRule="atLeast"/>
        <w:ind w:left="426" w:hanging="426"/>
        <w:jc w:val="both"/>
        <w:rPr>
          <w:lang w:val="ru-RU"/>
        </w:rPr>
        <w:sectPr w:rsidR="00363BED">
          <w:headerReference w:type="default" r:id="rId42"/>
          <w:pgSz w:w="11906" w:h="16838"/>
          <w:pgMar w:top="1417" w:right="1417" w:bottom="1134" w:left="1417" w:header="708" w:footer="708" w:gutter="0"/>
          <w:cols w:space="720"/>
          <w:formProt w:val="0"/>
          <w:docGrid w:linePitch="360" w:charSpace="24576"/>
        </w:sectPr>
      </w:pPr>
    </w:p>
    <w:bookmarkStart w:id="28" w:name="_Toc386761155"/>
    <w:p w:rsidR="001251D3" w:rsidRPr="000022FB" w:rsidRDefault="00B14869" w:rsidP="003B31B8">
      <w:pPr>
        <w:pStyle w:val="berschrift2"/>
        <w:pageBreakBefore/>
        <w:numPr>
          <w:ilvl w:val="1"/>
          <w:numId w:val="4"/>
        </w:numPr>
        <w:spacing w:before="0" w:after="160" w:line="100" w:lineRule="atLeast"/>
        <w:ind w:left="426" w:hanging="426"/>
        <w:jc w:val="both"/>
        <w:rPr>
          <w:lang w:val="ru-RU"/>
        </w:rPr>
      </w:pPr>
      <w:r>
        <w:rPr>
          <w:lang w:val="ru-RU"/>
        </w:rPr>
        <w:lastRenderedPageBreak/>
        <w:fldChar w:fldCharType="begin"/>
      </w:r>
      <w:r>
        <w:rPr>
          <w:lang w:val="ru-RU"/>
        </w:rPr>
        <w:instrText xml:space="preserve"> HYPERLINK "09_ТМММСО-Самопознание%20_2010.pptx" \l "14"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51D3" w:rsidRPr="00B14869">
        <w:rPr>
          <w:rStyle w:val="Hyperlink"/>
          <w:lang w:val="ru-RU"/>
        </w:rPr>
        <w:t>Обмен кол</w:t>
      </w:r>
      <w:r w:rsidR="001251D3" w:rsidRPr="00B14869">
        <w:rPr>
          <w:rStyle w:val="Hyperlink"/>
          <w:lang w:val="ru-RU"/>
        </w:rPr>
        <w:t>л</w:t>
      </w:r>
      <w:r w:rsidR="001251D3" w:rsidRPr="00B14869">
        <w:rPr>
          <w:rStyle w:val="Hyperlink"/>
          <w:lang w:val="ru-RU"/>
        </w:rPr>
        <w:t>ективными представлениями о самом себе и внешними представлениями</w:t>
      </w:r>
      <w:r>
        <w:rPr>
          <w:lang w:val="ru-RU"/>
        </w:rPr>
        <w:fldChar w:fldCharType="end"/>
      </w:r>
      <w:r w:rsidR="001251D3" w:rsidRPr="000022FB">
        <w:rPr>
          <w:lang w:val="ru-RU"/>
        </w:rPr>
        <w:t xml:space="preserve"> (3ч</w:t>
      </w:r>
      <w:r w:rsidR="001251D3">
        <w:rPr>
          <w:lang w:val="ru-RU"/>
        </w:rPr>
        <w:t xml:space="preserve"> </w:t>
      </w:r>
      <w:r w:rsidR="001251D3" w:rsidRPr="000022FB">
        <w:rPr>
          <w:lang w:val="ru-RU"/>
        </w:rPr>
        <w:t>10‘)</w:t>
      </w:r>
      <w:bookmarkEnd w:id="28"/>
    </w:p>
    <w:p w:rsidR="001251D3" w:rsidRPr="000022FB" w:rsidRDefault="001251D3" w:rsidP="001251D3">
      <w:pPr>
        <w:pStyle w:val="Arbeitsblatt"/>
        <w:rPr>
          <w:lang w:val="ru-RU"/>
        </w:rPr>
      </w:pPr>
      <w:r w:rsidRPr="000022FB">
        <w:rPr>
          <w:lang w:val="ru-RU" w:eastAsia="de-DE"/>
        </w:rPr>
        <w:t xml:space="preserve">Внимание! Это упражнение может выявить существующую напряжённость в группе. Команда инструкторов должна быть готова </w:t>
      </w:r>
      <w:r>
        <w:rPr>
          <w:lang w:val="ru-RU" w:eastAsia="de-DE"/>
        </w:rPr>
        <w:t xml:space="preserve">к </w:t>
      </w:r>
      <w:r w:rsidRPr="000022FB">
        <w:rPr>
          <w:lang w:val="ru-RU" w:eastAsia="de-DE"/>
        </w:rPr>
        <w:t>пров</w:t>
      </w:r>
      <w:r>
        <w:rPr>
          <w:lang w:val="ru-RU" w:eastAsia="de-DE"/>
        </w:rPr>
        <w:t>едению сессии</w:t>
      </w:r>
      <w:r w:rsidRPr="000022FB">
        <w:rPr>
          <w:lang w:val="ru-RU" w:eastAsia="de-DE"/>
        </w:rPr>
        <w:t xml:space="preserve"> медиации в группе. В этом случае надо не просто продолжить упражнение, а следует переделать разработку контракта (-&gt; Глава 2). Это означает, что ...</w:t>
      </w:r>
    </w:p>
    <w:p w:rsidR="001251D3" w:rsidRPr="000022FB" w:rsidRDefault="001251D3" w:rsidP="001251D3">
      <w:pPr>
        <w:pStyle w:val="Arbeitsblatt"/>
        <w:ind w:left="284" w:hanging="284"/>
        <w:rPr>
          <w:lang w:val="ru-RU"/>
        </w:rPr>
      </w:pPr>
      <w:r w:rsidRPr="000022FB">
        <w:rPr>
          <w:lang w:val="ru-RU" w:eastAsia="de-DE"/>
        </w:rPr>
        <w:t xml:space="preserve">… новые </w:t>
      </w:r>
      <w:r w:rsidRPr="000022FB">
        <w:rPr>
          <w:i/>
          <w:lang w:val="ru-RU" w:eastAsia="de-DE"/>
        </w:rPr>
        <w:t xml:space="preserve">роли </w:t>
      </w:r>
      <w:r w:rsidRPr="000022FB">
        <w:rPr>
          <w:lang w:val="ru-RU" w:eastAsia="de-DE"/>
        </w:rPr>
        <w:t>должны быть понятными: Инструкторы сейчас в качестве медиаторов, участники тренинга – стороны конфликта</w:t>
      </w:r>
      <w:r>
        <w:rPr>
          <w:lang w:val="ru-RU" w:eastAsia="de-DE"/>
        </w:rPr>
        <w:t>.</w:t>
      </w:r>
      <w:r w:rsidRPr="000022FB">
        <w:rPr>
          <w:lang w:val="ru-RU" w:eastAsia="de-DE"/>
        </w:rPr>
        <w:t xml:space="preserve"> </w:t>
      </w:r>
    </w:p>
    <w:p w:rsidR="001251D3" w:rsidRPr="000022FB" w:rsidRDefault="001251D3" w:rsidP="001251D3">
      <w:pPr>
        <w:pStyle w:val="Arbeitsblatt"/>
        <w:ind w:left="284" w:hanging="284"/>
        <w:rPr>
          <w:lang w:val="ru-RU"/>
        </w:rPr>
      </w:pPr>
      <w:r w:rsidRPr="000022FB">
        <w:rPr>
          <w:lang w:val="ru-RU" w:eastAsia="de-DE"/>
        </w:rPr>
        <w:t>…</w:t>
      </w:r>
      <w:r w:rsidRPr="000022FB">
        <w:rPr>
          <w:lang w:val="ru-RU" w:eastAsia="de-DE"/>
        </w:rPr>
        <w:tab/>
        <w:t xml:space="preserve">необходимо определить </w:t>
      </w:r>
      <w:r w:rsidRPr="000022FB">
        <w:rPr>
          <w:i/>
          <w:lang w:val="ru-RU" w:eastAsia="de-DE"/>
        </w:rPr>
        <w:t>цель</w:t>
      </w:r>
      <w:r w:rsidRPr="000022FB">
        <w:rPr>
          <w:lang w:val="ru-RU" w:eastAsia="de-DE"/>
        </w:rPr>
        <w:t>: Надо решить и прекратить внутригрупповой конфликт. Тренинг по медиации приостанавливается.</w:t>
      </w:r>
    </w:p>
    <w:p w:rsidR="001251D3" w:rsidRPr="000022FB" w:rsidRDefault="001251D3" w:rsidP="001251D3">
      <w:pPr>
        <w:pStyle w:val="Arbeitsblatt"/>
        <w:ind w:left="284" w:hanging="284"/>
        <w:rPr>
          <w:lang w:val="ru-RU"/>
        </w:rPr>
      </w:pPr>
      <w:r w:rsidRPr="000022FB">
        <w:rPr>
          <w:lang w:val="ru-RU" w:eastAsia="de-DE"/>
        </w:rPr>
        <w:t>…</w:t>
      </w:r>
      <w:r w:rsidRPr="000022FB">
        <w:rPr>
          <w:lang w:val="ru-RU" w:eastAsia="de-DE"/>
        </w:rPr>
        <w:tab/>
        <w:t xml:space="preserve">надо изменить </w:t>
      </w:r>
      <w:r w:rsidRPr="000022FB">
        <w:rPr>
          <w:i/>
          <w:lang w:val="ru-RU" w:eastAsia="de-DE"/>
        </w:rPr>
        <w:t>обстоятельства</w:t>
      </w:r>
      <w:r w:rsidRPr="000022FB">
        <w:rPr>
          <w:lang w:val="ru-RU" w:eastAsia="de-DE"/>
        </w:rPr>
        <w:t>: Устанавливаются временные рамки</w:t>
      </w:r>
      <w:r>
        <w:rPr>
          <w:lang w:val="ru-RU" w:eastAsia="de-DE"/>
        </w:rPr>
        <w:t xml:space="preserve"> -</w:t>
      </w:r>
      <w:r w:rsidRPr="000022FB">
        <w:rPr>
          <w:lang w:val="ru-RU" w:eastAsia="de-DE"/>
        </w:rPr>
        <w:t xml:space="preserve"> минимум 90 минут.</w:t>
      </w:r>
    </w:p>
    <w:p w:rsidR="001251D3" w:rsidRPr="000022FB" w:rsidRDefault="001251D3" w:rsidP="001251D3">
      <w:pPr>
        <w:rPr>
          <w:lang w:val="ru-RU"/>
        </w:rPr>
      </w:pPr>
      <w:r w:rsidRPr="000022FB">
        <w:rPr>
          <w:lang w:val="ru-RU" w:eastAsia="de-DE"/>
        </w:rPr>
        <w:t xml:space="preserve">Это упражнение учит работать с конфликтами, связанными с угрозой идентичности, используя сравнение представлений о самом себе и внешние представления. Через собственное восприятие самих себя и «других», участники чувствуют присутствие стереотипов и их влияние на конфликт. </w:t>
      </w:r>
    </w:p>
    <w:p w:rsidR="001251D3" w:rsidRPr="000022FB" w:rsidRDefault="001251D3" w:rsidP="003B31B8">
      <w:pPr>
        <w:pStyle w:val="berschrift4"/>
        <w:numPr>
          <w:ilvl w:val="0"/>
          <w:numId w:val="15"/>
        </w:numPr>
      </w:pPr>
      <w:bookmarkStart w:id="29" w:name="_Toc386761156"/>
      <w:r w:rsidRPr="000022FB">
        <w:t>Формирование групп (5')</w:t>
      </w:r>
      <w:bookmarkEnd w:id="29"/>
    </w:p>
    <w:p w:rsidR="001251D3" w:rsidRPr="000022FB" w:rsidRDefault="001251D3" w:rsidP="001251D3">
      <w:pPr>
        <w:rPr>
          <w:lang w:val="ru-RU"/>
        </w:rPr>
      </w:pPr>
      <w:r w:rsidRPr="000022FB">
        <w:rPr>
          <w:lang w:val="ru-RU"/>
        </w:rPr>
        <w:t>Инструкторы делят участников по важным сообществам, членами которых они являются. Таким образом, разделение можно проводить на две подгруппы: например,  законные и незаконные медиаторы, мужчины и женщины, менеджеры и не-менеджеры, или по национальности, религии и т.д..</w:t>
      </w:r>
    </w:p>
    <w:p w:rsidR="001251D3" w:rsidRPr="000022FB" w:rsidRDefault="001251D3" w:rsidP="001251D3">
      <w:pPr>
        <w:rPr>
          <w:lang w:val="ru-RU"/>
        </w:rPr>
      </w:pPr>
      <w:r w:rsidRPr="000022FB">
        <w:rPr>
          <w:lang w:val="ru-RU"/>
        </w:rPr>
        <w:t xml:space="preserve">Группу можно также разделить по личным восприятиям интересов, способностям или отношениям. Таким образом, можно даже сформировать три или четыре подгруппы, как, например, - см. Упражнение </w:t>
      </w:r>
      <w:r>
        <w:rPr>
          <w:lang w:val="ru-RU"/>
        </w:rPr>
        <w:t>9.</w:t>
      </w:r>
      <w:r w:rsidRPr="000022FB">
        <w:rPr>
          <w:lang w:val="ru-RU"/>
        </w:rPr>
        <w:t>3 – (1) участники, заинтересованные в решениях, основанных на фактах, (2) участники, с ориентацией на личностный рост и (3) участники с тенденцией к информации, связанной с процедурой обучения. Для лучшего понимания, инструкторы могут визуализировать подгруппы на флипчарте.</w:t>
      </w:r>
    </w:p>
    <w:p w:rsidR="001251D3" w:rsidRPr="000022FB" w:rsidRDefault="001251D3" w:rsidP="003B31B8">
      <w:pPr>
        <w:pStyle w:val="berschrift4"/>
        <w:numPr>
          <w:ilvl w:val="0"/>
          <w:numId w:val="15"/>
        </w:numPr>
      </w:pPr>
      <w:bookmarkStart w:id="30" w:name="_Toc386761157"/>
      <w:r w:rsidRPr="000022FB">
        <w:t>Инструкции для работы в группе (5’)</w:t>
      </w:r>
      <w:bookmarkEnd w:id="30"/>
    </w:p>
    <w:p w:rsidR="001251D3" w:rsidRPr="000022FB" w:rsidRDefault="001251D3" w:rsidP="001251D3">
      <w:pPr>
        <w:shd w:val="clear" w:color="auto" w:fill="D9D9D9"/>
        <w:rPr>
          <w:lang w:val="ru-RU"/>
        </w:rPr>
      </w:pPr>
      <w:r w:rsidRPr="000022FB">
        <w:rPr>
          <w:lang w:val="ru-RU"/>
        </w:rPr>
        <w:t>Инструктор: пожалуйста, сформируйте ваши подгруппы и сформулируйте ваше собственное представление о вашей группе и ваши внешние впечатления о других подгруппах. Это также связано с процедурой реальной медиации на 4 этапе с двумя, тремя и четырьмя сторонам</w:t>
      </w:r>
      <w:r>
        <w:rPr>
          <w:lang w:val="ru-RU"/>
        </w:rPr>
        <w:t>и</w:t>
      </w:r>
      <w:r w:rsidRPr="000022FB">
        <w:rPr>
          <w:lang w:val="ru-RU"/>
        </w:rPr>
        <w:t xml:space="preserve"> конфликта (см. Главу 5). Мы набросали работу в группе следуя Рабочему Листу </w:t>
      </w:r>
      <w:r>
        <w:rPr>
          <w:lang w:val="ru-RU"/>
        </w:rPr>
        <w:t>9.</w:t>
      </w:r>
      <w:r w:rsidRPr="000022FB">
        <w:rPr>
          <w:lang w:val="ru-RU"/>
        </w:rPr>
        <w:t>4.1 (надо раздать и объяснить рабочие листы).</w:t>
      </w:r>
    </w:p>
    <w:p w:rsidR="001251D3" w:rsidRPr="000022FB" w:rsidRDefault="001251D3" w:rsidP="003B31B8">
      <w:pPr>
        <w:pStyle w:val="berschrift4"/>
        <w:numPr>
          <w:ilvl w:val="0"/>
          <w:numId w:val="15"/>
        </w:numPr>
      </w:pPr>
      <w:bookmarkStart w:id="31" w:name="_Toc386761158"/>
      <w:r w:rsidRPr="000022FB">
        <w:t>Работа в подгруппах: создание представления о самом себе и внешних представлений (40‘)</w:t>
      </w:r>
      <w:bookmarkEnd w:id="31"/>
    </w:p>
    <w:p w:rsidR="001251D3" w:rsidRPr="000022FB" w:rsidRDefault="001251D3" w:rsidP="001251D3">
      <w:pPr>
        <w:rPr>
          <w:lang w:val="ru-RU" w:eastAsia="de-DE"/>
        </w:rPr>
      </w:pPr>
      <w:r w:rsidRPr="000022FB">
        <w:rPr>
          <w:lang w:val="ru-RU" w:eastAsia="de-DE"/>
        </w:rPr>
        <w:t>Каждая подгруппа разрабатывает свои представления о самих себе и формулирует внешнее представление. Инструкторы помогают им в этом.</w:t>
      </w:r>
    </w:p>
    <w:p w:rsidR="001251D3" w:rsidRPr="000022FB" w:rsidRDefault="001251D3" w:rsidP="001251D3">
      <w:pPr>
        <w:pStyle w:val="Arbeitsblatt"/>
        <w:rPr>
          <w:b/>
          <w:bCs/>
          <w:sz w:val="16"/>
          <w:szCs w:val="16"/>
          <w:lang w:val="ru-RU"/>
        </w:rPr>
      </w:pPr>
    </w:p>
    <w:p w:rsidR="001251D3" w:rsidRPr="000022FB" w:rsidRDefault="001251D3" w:rsidP="001251D3">
      <w:pPr>
        <w:pStyle w:val="Arbeitsblatt"/>
        <w:spacing w:after="120"/>
        <w:rPr>
          <w:lang w:val="ru-RU"/>
        </w:rPr>
      </w:pPr>
      <w:r w:rsidRPr="000022FB">
        <w:rPr>
          <w:b/>
          <w:bCs/>
          <w:lang w:val="ru-RU"/>
        </w:rPr>
        <w:t xml:space="preserve">Рабочий Лист </w:t>
      </w:r>
      <w:r>
        <w:rPr>
          <w:b/>
          <w:bCs/>
          <w:lang w:val="ru-RU"/>
        </w:rPr>
        <w:t>9.</w:t>
      </w:r>
      <w:r w:rsidRPr="000022FB">
        <w:rPr>
          <w:b/>
          <w:bCs/>
          <w:lang w:val="ru-RU"/>
        </w:rPr>
        <w:t xml:space="preserve">4.1: обмен представлениями групп о самих себе и внешними представлениями </w:t>
      </w:r>
    </w:p>
    <w:p w:rsidR="001251D3" w:rsidRPr="000022FB" w:rsidRDefault="001251D3" w:rsidP="001251D3">
      <w:pPr>
        <w:pStyle w:val="Arbeitsblatt"/>
        <w:jc w:val="both"/>
        <w:rPr>
          <w:lang w:val="ru-RU"/>
        </w:rPr>
      </w:pPr>
      <w:r w:rsidRPr="000022FB">
        <w:rPr>
          <w:lang w:val="ru-RU"/>
        </w:rPr>
        <w:t xml:space="preserve">Сначала поговорите о </w:t>
      </w:r>
      <w:r w:rsidRPr="000022FB">
        <w:rPr>
          <w:b/>
          <w:bCs/>
          <w:lang w:val="ru-RU"/>
        </w:rPr>
        <w:t xml:space="preserve">представлениях вашей группы о самой себе </w:t>
      </w:r>
      <w:r w:rsidRPr="000022FB">
        <w:rPr>
          <w:lang w:val="ru-RU"/>
        </w:rPr>
        <w:t>(20‘): Как вы, в качестве … [идентичность группы], хотите чтобы на вас смотрели другие?</w:t>
      </w:r>
    </w:p>
    <w:p w:rsidR="001251D3" w:rsidRPr="000022FB" w:rsidRDefault="001251D3" w:rsidP="003B31B8">
      <w:pPr>
        <w:pStyle w:val="Arbeitsblatt"/>
        <w:numPr>
          <w:ilvl w:val="3"/>
          <w:numId w:val="15"/>
        </w:numPr>
        <w:ind w:left="284" w:hanging="284"/>
        <w:rPr>
          <w:lang w:val="ru-RU"/>
        </w:rPr>
      </w:pPr>
      <w:r w:rsidRPr="000022FB">
        <w:rPr>
          <w:lang w:val="ru-RU"/>
        </w:rPr>
        <w:t>Соберите характеристики вашей группы, которые важны для вас и запишите их.</w:t>
      </w:r>
    </w:p>
    <w:p w:rsidR="001251D3" w:rsidRPr="000022FB" w:rsidRDefault="001251D3" w:rsidP="003B31B8">
      <w:pPr>
        <w:pStyle w:val="Arbeitsblatt"/>
        <w:numPr>
          <w:ilvl w:val="3"/>
          <w:numId w:val="15"/>
        </w:numPr>
        <w:ind w:left="284" w:hanging="284"/>
        <w:rPr>
          <w:lang w:val="ru-RU"/>
        </w:rPr>
      </w:pPr>
      <w:r w:rsidRPr="000022FB">
        <w:rPr>
          <w:lang w:val="ru-RU"/>
        </w:rPr>
        <w:t xml:space="preserve">Выберите характеристики, которые наиболее важны для вас: не более 4. Это должны быть характеристики вашей группы, с которыми должны быть знакомы другие подгруппы, чтобы знать, какой подход выбрать для вашей группы. </w:t>
      </w:r>
    </w:p>
    <w:p w:rsidR="001251D3" w:rsidRPr="000022FB" w:rsidRDefault="001251D3" w:rsidP="003B31B8">
      <w:pPr>
        <w:pStyle w:val="Arbeitsblatt"/>
        <w:numPr>
          <w:ilvl w:val="3"/>
          <w:numId w:val="15"/>
        </w:numPr>
        <w:ind w:left="284" w:hanging="284"/>
        <w:rPr>
          <w:lang w:val="ru-RU"/>
        </w:rPr>
      </w:pPr>
      <w:r w:rsidRPr="000022FB">
        <w:rPr>
          <w:lang w:val="ru-RU"/>
        </w:rPr>
        <w:t>Определите приоритетность этих характеристик и назовите их как можно более точно.</w:t>
      </w:r>
    </w:p>
    <w:p w:rsidR="001251D3" w:rsidRPr="000022FB" w:rsidRDefault="001251D3" w:rsidP="003B31B8">
      <w:pPr>
        <w:pStyle w:val="Arbeitsblatt"/>
        <w:numPr>
          <w:ilvl w:val="3"/>
          <w:numId w:val="15"/>
        </w:numPr>
        <w:ind w:left="284" w:hanging="284"/>
        <w:rPr>
          <w:lang w:val="ru-RU"/>
        </w:rPr>
      </w:pPr>
      <w:r w:rsidRPr="000022FB">
        <w:rPr>
          <w:lang w:val="ru-RU"/>
        </w:rPr>
        <w:lastRenderedPageBreak/>
        <w:t>Предоставьте конкретную историю для характеристики № 1, которая объясняет другим, почему эта характеристика важна вам.</w:t>
      </w:r>
    </w:p>
    <w:p w:rsidR="001251D3" w:rsidRPr="000022FB" w:rsidRDefault="001251D3" w:rsidP="003B31B8">
      <w:pPr>
        <w:pStyle w:val="Arbeitsblatt"/>
        <w:numPr>
          <w:ilvl w:val="3"/>
          <w:numId w:val="15"/>
        </w:numPr>
        <w:ind w:left="284" w:hanging="284"/>
        <w:rPr>
          <w:lang w:val="ru-RU"/>
        </w:rPr>
      </w:pPr>
      <w:r w:rsidRPr="000022FB">
        <w:rPr>
          <w:lang w:val="ru-RU"/>
        </w:rPr>
        <w:t>Для презентации, запишите эти четыре (самое большее)</w:t>
      </w:r>
      <w:r w:rsidRPr="00186D36">
        <w:rPr>
          <w:lang w:val="ru-RU"/>
        </w:rPr>
        <w:t xml:space="preserve"> </w:t>
      </w:r>
      <w:r w:rsidRPr="000022FB">
        <w:rPr>
          <w:lang w:val="ru-RU"/>
        </w:rPr>
        <w:t>характеристики на флипчарте. Отметьте самую важную.</w:t>
      </w:r>
    </w:p>
    <w:p w:rsidR="001251D3" w:rsidRPr="000022FB" w:rsidRDefault="001251D3" w:rsidP="001251D3">
      <w:pPr>
        <w:pStyle w:val="Arbeitsblatt"/>
        <w:rPr>
          <w:sz w:val="6"/>
          <w:szCs w:val="6"/>
          <w:lang w:val="ru-RU"/>
        </w:rPr>
      </w:pPr>
    </w:p>
    <w:p w:rsidR="001251D3" w:rsidRPr="000022FB" w:rsidRDefault="001251D3" w:rsidP="001251D3">
      <w:pPr>
        <w:pStyle w:val="Arbeitsblatt"/>
        <w:jc w:val="both"/>
        <w:rPr>
          <w:lang w:val="ru-RU"/>
        </w:rPr>
      </w:pPr>
      <w:r w:rsidRPr="000022FB">
        <w:rPr>
          <w:lang w:val="ru-RU"/>
        </w:rPr>
        <w:t xml:space="preserve">Создайте </w:t>
      </w:r>
      <w:r w:rsidRPr="000022FB">
        <w:rPr>
          <w:b/>
          <w:lang w:val="ru-RU"/>
        </w:rPr>
        <w:t xml:space="preserve">внешнее представление </w:t>
      </w:r>
      <w:r w:rsidRPr="000022FB">
        <w:rPr>
          <w:lang w:val="ru-RU"/>
        </w:rPr>
        <w:t>одной</w:t>
      </w:r>
      <w:r w:rsidRPr="000022FB">
        <w:rPr>
          <w:b/>
          <w:lang w:val="ru-RU"/>
        </w:rPr>
        <w:t xml:space="preserve"> </w:t>
      </w:r>
      <w:r w:rsidRPr="000022FB">
        <w:rPr>
          <w:lang w:val="ru-RU"/>
        </w:rPr>
        <w:t xml:space="preserve">подгруппы (20‘): Как вы видите другую сторону? </w:t>
      </w:r>
    </w:p>
    <w:p w:rsidR="001251D3" w:rsidRPr="000022FB" w:rsidRDefault="001251D3" w:rsidP="003B31B8">
      <w:pPr>
        <w:pStyle w:val="Arbeitsblatt"/>
        <w:numPr>
          <w:ilvl w:val="3"/>
          <w:numId w:val="16"/>
        </w:numPr>
        <w:ind w:left="284" w:hanging="284"/>
        <w:rPr>
          <w:lang w:val="ru-RU"/>
        </w:rPr>
      </w:pPr>
      <w:r w:rsidRPr="000022FB">
        <w:rPr>
          <w:lang w:val="ru-RU"/>
        </w:rPr>
        <w:t>Выберите подгруппу, в отношении которой существует критичное представление – то есть, существуют отрицательные стереотипы в вашей подгруппе. (Реальная команда медиации в рамках медиации или командного тренинга может попросить внешние представления по каждой подгруппе. В этом случае, в качестве короткого примера используется данный процесс.)</w:t>
      </w:r>
    </w:p>
    <w:p w:rsidR="001251D3" w:rsidRPr="000022FB" w:rsidRDefault="001251D3" w:rsidP="003B31B8">
      <w:pPr>
        <w:pStyle w:val="Arbeitsblatt"/>
        <w:numPr>
          <w:ilvl w:val="3"/>
          <w:numId w:val="16"/>
        </w:numPr>
        <w:ind w:left="284" w:hanging="284"/>
        <w:rPr>
          <w:lang w:val="ru-RU"/>
        </w:rPr>
      </w:pPr>
      <w:r w:rsidRPr="000022FB">
        <w:rPr>
          <w:lang w:val="ru-RU"/>
        </w:rPr>
        <w:t>Разработайте как можно больше положительных аспектов внешнего восприятия и запишите их на карточках и разместите их на пинборде. Они формируют основу ресурсов для обмена/обсуждения внешнего восприятия.</w:t>
      </w:r>
    </w:p>
    <w:p w:rsidR="001251D3" w:rsidRPr="000022FB" w:rsidRDefault="001251D3" w:rsidP="003B31B8">
      <w:pPr>
        <w:pStyle w:val="Arbeitsblatt"/>
        <w:numPr>
          <w:ilvl w:val="3"/>
          <w:numId w:val="16"/>
        </w:numPr>
        <w:ind w:left="284" w:hanging="284"/>
        <w:rPr>
          <w:lang w:val="ru-RU"/>
        </w:rPr>
      </w:pPr>
      <w:r w:rsidRPr="000022FB">
        <w:rPr>
          <w:lang w:val="ru-RU"/>
        </w:rPr>
        <w:t>Определите самые важные моменты: не более двух.</w:t>
      </w:r>
    </w:p>
    <w:p w:rsidR="001251D3" w:rsidRPr="000022FB" w:rsidRDefault="001251D3" w:rsidP="003B31B8">
      <w:pPr>
        <w:pStyle w:val="Arbeitsblatt"/>
        <w:numPr>
          <w:ilvl w:val="3"/>
          <w:numId w:val="16"/>
        </w:numPr>
        <w:ind w:left="284" w:hanging="284"/>
        <w:rPr>
          <w:lang w:val="ru-RU"/>
        </w:rPr>
      </w:pPr>
      <w:r w:rsidRPr="000022FB">
        <w:rPr>
          <w:lang w:val="ru-RU"/>
        </w:rPr>
        <w:t>Подготовьте обмен: как вы хотите представить другим то, как вы их видите – при этом, сохраняя, по мере возможности, лицо. Используйте положительные аспекты в качестве основы и сократите к минимуму критические аспекты.</w:t>
      </w:r>
    </w:p>
    <w:p w:rsidR="001251D3" w:rsidRPr="000022FB" w:rsidRDefault="001251D3" w:rsidP="001251D3">
      <w:pPr>
        <w:pStyle w:val="Arbeitsblatt"/>
        <w:rPr>
          <w:sz w:val="16"/>
          <w:szCs w:val="16"/>
          <w:lang w:val="ru-RU"/>
        </w:rPr>
      </w:pPr>
    </w:p>
    <w:p w:rsidR="001251D3" w:rsidRPr="000022FB" w:rsidRDefault="001251D3" w:rsidP="00527A29">
      <w:pPr>
        <w:pStyle w:val="berschrift4"/>
      </w:pPr>
      <w:bookmarkStart w:id="32" w:name="_Toc386761159"/>
      <w:r w:rsidRPr="000022FB">
        <w:rPr>
          <w:noProof/>
          <w:lang w:val="de-DE"/>
        </w:rPr>
        <mc:AlternateContent>
          <mc:Choice Requires="wpg">
            <w:drawing>
              <wp:anchor distT="0" distB="0" distL="114300" distR="114300" simplePos="0" relativeHeight="251729920" behindDoc="0" locked="0" layoutInCell="1" allowOverlap="1" wp14:anchorId="1CECFEB3" wp14:editId="4AF3C815">
                <wp:simplePos x="0" y="0"/>
                <wp:positionH relativeFrom="column">
                  <wp:posOffset>3335655</wp:posOffset>
                </wp:positionH>
                <wp:positionV relativeFrom="paragraph">
                  <wp:posOffset>117475</wp:posOffset>
                </wp:positionV>
                <wp:extent cx="2646045" cy="1958975"/>
                <wp:effectExtent l="0" t="0" r="1905" b="3175"/>
                <wp:wrapSquare wrapText="bothSides"/>
                <wp:docPr id="305" name="Gruppieren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46045" cy="1958975"/>
                          <a:chOff x="0" y="0"/>
                          <a:chExt cx="2646681" cy="1960199"/>
                        </a:xfrm>
                      </wpg:grpSpPr>
                      <pic:pic xmlns:pic="http://schemas.openxmlformats.org/drawingml/2006/picture">
                        <pic:nvPicPr>
                          <pic:cNvPr id="306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89927" y="423723"/>
                            <a:ext cx="382903" cy="4165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blipFill dpi="0" rotWithShape="0">
                                  <a:blip/>
                                  <a:srcRect/>
                                  <a:stretch>
                                    <a:fillRect/>
                                  </a:stretch>
                                </a:blip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cap="flat">
                                <a:solidFill>
                                  <a:srgbClr val="80808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8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0471" cy="8917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blipFill dpi="0" rotWithShape="0">
                                  <a:blip/>
                                  <a:srcRect/>
                                  <a:stretch>
                                    <a:fillRect/>
                                  </a:stretch>
                                </a:blip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cap="flat">
                                <a:solidFill>
                                  <a:srgbClr val="80808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9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99158" y="1092902"/>
                            <a:ext cx="1047523" cy="8284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blipFill dpi="0" rotWithShape="0">
                                  <a:blip/>
                                  <a:srcRect/>
                                  <a:stretch>
                                    <a:fillRect/>
                                  </a:stretch>
                                </a:blip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cap="flat">
                                <a:solidFill>
                                  <a:srgbClr val="80808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829" y="1000934"/>
                            <a:ext cx="1350640" cy="959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blipFill dpi="0" rotWithShape="0">
                                  <a:blip/>
                                  <a:srcRect/>
                                  <a:stretch>
                                    <a:fillRect/>
                                  </a:stretch>
                                </a:blip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cap="flat">
                                <a:solidFill>
                                  <a:srgbClr val="80808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wps:wsp>
                        <wps:cNvPr id="313" name="Abgerundete rechteckige Legende 313"/>
                        <wps:cNvSpPr/>
                        <wps:spPr bwMode="auto">
                          <a:xfrm>
                            <a:off x="1289927" y="423723"/>
                            <a:ext cx="382903" cy="416594"/>
                          </a:xfrm>
                          <a:prstGeom prst="wedgeRoundRectCallout">
                            <a:avLst>
                              <a:gd name="adj1" fmla="val -59204"/>
                              <a:gd name="adj2" fmla="val -69839"/>
                              <a:gd name="adj3" fmla="val 16667"/>
                            </a:avLst>
                          </a:prstGeom>
                          <a:noFill/>
                          <a:ln w="9525" cap="flat" cmpd="sng" algn="ctr">
                            <a:solidFill>
                              <a:schemeClr val="tx1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 w:rsidR="00A82FEE" w:rsidRDefault="00A82FEE" w:rsidP="001251D3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4" name="Abgerundete rechteckige Legende 314"/>
                        <wps:cNvSpPr/>
                        <wps:spPr bwMode="auto">
                          <a:xfrm>
                            <a:off x="1205100" y="931701"/>
                            <a:ext cx="293500" cy="281123"/>
                          </a:xfrm>
                          <a:prstGeom prst="wedgeRoundRectCallout">
                            <a:avLst>
                              <a:gd name="adj1" fmla="val -104163"/>
                              <a:gd name="adj2" fmla="val 57038"/>
                              <a:gd name="adj3" fmla="val 16667"/>
                            </a:avLst>
                          </a:prstGeom>
                          <a:noFill/>
                          <a:ln w="9525" cap="flat" cmpd="sng" algn="ctr">
                            <a:solidFill>
                              <a:schemeClr val="tx1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 w:rsidR="00A82FEE" w:rsidRDefault="00A82FEE" w:rsidP="001251D3">
                              <w:pPr>
                                <w:rPr>
                                  <w:rFonts w:eastAsia="Times New Roman"/>
                                </w:rPr>
                              </w:pPr>
                              <w:r w:rsidRPr="00EB1E40">
                                <w:rPr>
                                  <w:rFonts w:eastAsia="Times New Roman"/>
                                  <w14:textOutline w14:w="317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?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5" name="Abgerundete rechteckige Legende 315"/>
                        <wps:cNvSpPr/>
                        <wps:spPr bwMode="auto">
                          <a:xfrm>
                            <a:off x="1818042" y="749748"/>
                            <a:ext cx="302859" cy="259963"/>
                          </a:xfrm>
                          <a:prstGeom prst="wedgeRoundRectCallout">
                            <a:avLst>
                              <a:gd name="adj1" fmla="val 33598"/>
                              <a:gd name="adj2" fmla="val 101435"/>
                              <a:gd name="adj3" fmla="val 16667"/>
                            </a:avLst>
                          </a:prstGeom>
                          <a:noFill/>
                          <a:ln w="9525" cap="flat" cmpd="sng" algn="ctr">
                            <a:solidFill>
                              <a:schemeClr val="tx1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 w:rsidR="00A82FEE" w:rsidRPr="007C3CAD" w:rsidRDefault="00A82FEE" w:rsidP="001251D3">
                              <w:pPr>
                                <w:rPr>
                                  <w:b/>
                                  <w:bCs/>
                                </w:rPr>
                              </w:pPr>
                              <w:r w:rsidRPr="007C3CAD">
                                <w:rPr>
                                  <w:rFonts w:eastAsia="Times New Roman"/>
                                  <w:b/>
                                  <w:bCs/>
                                </w:rPr>
                                <w:t>?</w:t>
                              </w:r>
                            </w:p>
                            <w:p w:rsidR="00A82FEE" w:rsidRDefault="00A82FEE" w:rsidP="001251D3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4" o:spid="_x0000_s1102" style="position:absolute;left:0;text-align:left;margin-left:262.65pt;margin-top:9.25pt;width:208.35pt;height:154.25pt;z-index:251729920;mso-width-relative:margin;mso-height-relative:margin" coordsize="26466,196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">
                <v:shape id="Picture 8" o:spid="_x0000_s1103" type="#_x0000_t75" style="position:absolute;left:12899;top:4237;width:3829;height:41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O9DrXFAAAA3AAAAA8AAABkcnMvZG93bnJldi54bWxEj0FrAjEUhO8F/0N4Qm81qbZWVqOIIFg8&#10;VT3U23Pz3CzdvCybuG799aZQ8DjMzDfMbNG5SrTUhNKzhteBAkGce1NyoeGwX79MQISIbLDyTBp+&#10;KcBi3nuaYWb8lb+o3cVCJAiHDDXYGOtMypBbchgGviZO3tk3DmOSTSFNg9cEd5UcKjWWDktOCxZr&#10;WlnKf3YXp8Gd7Ntt+LEabdt6bb/V5nibfL5r/dzvllMQkbr4CP+3N0bDSI3h70w6AnJ+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zvQ61xQAAANwAAAAPAAAAAAAAAAAAAAAA&#10;AJ8CAABkcnMvZG93bnJldi54bWxQSwUGAAAAAAQABAD3AAAAkQMAAAAA&#10;" strokecolor="gray">
                  <v:fill recolor="t" type="frame"/>
                  <v:stroke joinstyle="round"/>
                  <v:imagedata r:id="rId47" o:title="" grayscale="t"/>
                </v:shape>
                <v:shape id="Picture 1" o:spid="_x0000_s1104" type="#_x0000_t75" style="position:absolute;width:12404;height:89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wqWsHDAAAA3AAAAA8AAABkcnMvZG93bnJldi54bWxETz1vwjAQ3ZH6H6yr1I04bVRUAgalSJUY&#10;WBo6tNspPpI08TmyTQj8+nqoxPj0vtfbyfRiJOdbywqekxQEcWV1y7WCr+PH/A2ED8gae8uk4Eoe&#10;tpuH2RpzbS/8SWMZahFD2OeooAlhyKX0VUMGfWIH4sidrDMYInS11A4vMdz08iVNF9Jgy7GhwYF2&#10;DVVdeTYKbPZ++HVTu3z9rkv5U5y64sadUk+PU7ECEWgKd/G/e68VZGlcG8/EIyA3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CpawcMAAADcAAAADwAAAAAAAAAAAAAAAACf&#10;AgAAZHJzL2Rvd25yZXYueG1sUEsFBgAAAAAEAAQA9wAAAI8DAAAAAA==&#10;" strokecolor="gray">
                  <v:fill recolor="t" type="frame"/>
                  <v:stroke joinstyle="round"/>
                  <v:imagedata r:id="rId48" o:title="" grayscale="t"/>
                </v:shape>
                <v:shape id="Picture 5" o:spid="_x0000_s1105" type="#_x0000_t75" style="position:absolute;left:15991;top:10929;width:10475;height:82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diBEnFAAAA3AAAAA8AAABkcnMvZG93bnJldi54bWxEj09rAjEUxO8Fv0N4Qi+iWbWo3RqliII3&#10;8R94fGyeu4ublzWJuu2nN0Khx2FmfsNM542pxJ2cLy0r6PcSEMSZ1SXnCg77VXcCwgdkjZVlUvBD&#10;Huaz1tsUU20fvKX7LuQiQtinqKAIoU6l9FlBBn3P1sTRO1tnMETpcqkdPiLcVHKQJCNpsOS4UGBN&#10;i4Kyy+5mFOxDp7NFd/wdXz7caLC8nheneqPUe7v5/gIRqAn/4b/2WisYJp/wOhOPgJw9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HYgRJxQAAANwAAAAPAAAAAAAAAAAAAAAA&#10;AJ8CAABkcnMvZG93bnJldi54bWxQSwUGAAAAAAQABAD3AAAAkQMAAAAA&#10;" strokecolor="gray">
                  <v:fill recolor="t" type="frame"/>
                  <v:stroke joinstyle="round"/>
                  <v:imagedata r:id="rId49" o:title="" grayscale="t"/>
                </v:shape>
                <v:shape id="Picture 2" o:spid="_x0000_s1106" type="#_x0000_t75" style="position:absolute;left:408;top:10009;width:13506;height:95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oeu/DAAAA3AAAAA8AAABkcnMvZG93bnJldi54bWxET89rwjAUvg/8H8ITdpupCkM6o6goCDuI&#10;1UmPj+at6WxeapNp9a83h8GOH9/v6byztbhS6yvHCoaDBARx4XTFpYLjYfM2AeEDssbaMSm4k4f5&#10;rPcyxVS7G+/pmoVSxBD2KSowITSplL4wZNEPXEMcuW/XWgwRtqXULd5iuK3lKEnepcWKY4PBhlaG&#10;inP2axX8PFb5bp3j1+fykp9Gp2zvd2iUeu13iw8QgbrwL/5zb7WC8TDOj2fiEZCzJ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2h678MAAADcAAAADwAAAAAAAAAAAAAAAACf&#10;AgAAZHJzL2Rvd25yZXYueG1sUEsFBgAAAAAEAAQA9wAAAI8DAAAAAA==&#10;" strokecolor="gray">
                  <v:fill recolor="t" type="frame"/>
                  <v:stroke joinstyle="round"/>
                  <v:imagedata r:id="rId50" o:title="" grayscale="t"/>
                </v:shape>
                <v:shape id="Abgerundete rechteckige Legende 313" o:spid="_x0000_s1107" type="#_x0000_t62" style="position:absolute;left:12899;top:4237;width:3829;height:41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/kGL8A&#10;AADcAAAADwAAAGRycy9kb3ducmV2LnhtbESPzQrCMBCE74LvEFbwIpr6g0g1igqC4MmfB1iatSk2&#10;m9LEWt/eCILHYWa+YVab1paiodoXjhWMRwkI4szpgnMFt+thuADhA7LG0jEpeJOHzbrbWWGq3YvP&#10;1FxCLiKEfYoKTAhVKqXPDFn0I1cRR+/uaoshyjqXusZXhNtSTpJkLi0WHBcMVrQ3lD0uT6ug9APc&#10;VTynZ35tToPFLpsZ6ZXq99rtEkSgNvzDv/ZRK5iOp/A9E4+AXH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m3+QYvwAAANwAAAAPAAAAAAAAAAAAAAAAAJgCAABkcnMvZG93bnJl&#10;di54bWxQSwUGAAAAAAQABAD1AAAAhAMAAAAA&#10;" adj="-1988,-4285" filled="f" strokecolor="black [3213]">
                  <v:stroke joinstyle="round"/>
                  <v:textbox>
                    <w:txbxContent>
                      <w:p w:rsidR="00A82FEE" w:rsidRDefault="00A82FEE" w:rsidP="001251D3"/>
                    </w:txbxContent>
                  </v:textbox>
                </v:shape>
                <v:shape id="Abgerundete rechteckige Legende 314" o:spid="_x0000_s1108" type="#_x0000_t62" style="position:absolute;left:12051;top:9317;width:2935;height:28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AkAsMA&#10;AADcAAAADwAAAGRycy9kb3ducmV2LnhtbESPT4vCMBTE7wv7HcJb2Nua6opINYosK6gn/+L10Tzb&#10;YvNSkmirn94IgsdhZn7DjKetqcSVnC8tK+h2EhDEmdUl5wr2u/nPEIQPyBory6TgRh6mk8+PMaba&#10;Nryh6zbkIkLYp6igCKFOpfRZQQZ9x9bE0TtZZzBE6XKpHTYRbirZS5KBNFhyXCiwpr+CsvP2YhSY&#10;Zpn3Gnlfn4cru3SL9fG/f2Clvr/a2QhEoDa8w6/2Qiv47fbheSYeATl5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tAkAsMAAADcAAAADwAAAAAAAAAAAAAAAACYAgAAZHJzL2Rv&#10;d25yZXYueG1sUEsFBgAAAAAEAAQA9QAAAIgDAAAAAA==&#10;" adj="-11699,23120" filled="f" strokecolor="black [3213]">
                  <v:stroke joinstyle="round"/>
                  <v:textbox>
                    <w:txbxContent>
                      <w:p w:rsidR="00A82FEE" w:rsidRDefault="00A82FEE" w:rsidP="001251D3">
                        <w:pPr>
                          <w:rPr>
                            <w:rFonts w:eastAsia="Times New Roman"/>
                          </w:rPr>
                        </w:pPr>
                        <w:r w:rsidRPr="00EB1E40">
                          <w:rPr>
                            <w:rFonts w:eastAsia="Times New Roman"/>
                            <w14:textOutline w14:w="3175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  <w:t>?</w:t>
                        </w:r>
                      </w:p>
                    </w:txbxContent>
                  </v:textbox>
                </v:shape>
                <v:shape id="Abgerundete rechteckige Legende 315" o:spid="_x0000_s1109" type="#_x0000_t62" style="position:absolute;left:18180;top:7497;width:3029;height:26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5zqrcQA&#10;AADcAAAADwAAAGRycy9kb3ducmV2LnhtbESPQWvCQBSE70L/w/IKvelGRWlTN0EqpXrTtJfeXrOv&#10;2dDs25Bdk/Tfu4LgcZiZb5hNPtpG9NT52rGC+SwBQVw6XXOl4OvzffoMwgdkjY1jUvBPHvLsYbLB&#10;VLuBT9QXoRIRwj5FBSaENpXSl4Ys+plriaP36zqLIcqukrrDIcJtIxdJspYWa44LBlt6M1T+FWer&#10;YLvXjTwtvnf65dAf5Q8uB7P6UOrpcdy+ggg0hnv41t5rBcv5Cq5n4hGQ2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uc6q3EAAAA3AAAAA8AAAAAAAAAAAAAAAAAmAIAAGRycy9k&#10;b3ducmV2LnhtbFBLBQYAAAAABAAEAPUAAACJAwAAAAA=&#10;" adj="18057,32710" filled="f" strokecolor="black [3213]">
                  <v:stroke joinstyle="round"/>
                  <v:textbox>
                    <w:txbxContent>
                      <w:p w:rsidR="00A82FEE" w:rsidRPr="007C3CAD" w:rsidRDefault="00A82FEE" w:rsidP="001251D3">
                        <w:pPr>
                          <w:rPr>
                            <w:b/>
                            <w:bCs/>
                          </w:rPr>
                        </w:pPr>
                        <w:r w:rsidRPr="007C3CAD">
                          <w:rPr>
                            <w:rFonts w:eastAsia="Times New Roman"/>
                            <w:b/>
                            <w:bCs/>
                          </w:rPr>
                          <w:t>?</w:t>
                        </w:r>
                      </w:p>
                      <w:p w:rsidR="00A82FEE" w:rsidRDefault="00A82FEE" w:rsidP="001251D3"/>
                    </w:txbxContent>
                  </v:textbox>
                </v:shape>
                <w10:wrap type="square"/>
              </v:group>
            </w:pict>
          </mc:Fallback>
        </mc:AlternateContent>
      </w:r>
      <w:r w:rsidRPr="000022FB">
        <w:t>Пленарное заседание: презентация восприятия самого себя (20')</w:t>
      </w:r>
      <w:bookmarkEnd w:id="32"/>
      <w:r w:rsidRPr="000022FB">
        <w:t xml:space="preserve"> </w:t>
      </w:r>
    </w:p>
    <w:p w:rsidR="001251D3" w:rsidRPr="000022FB" w:rsidRDefault="001251D3" w:rsidP="001251D3">
      <w:pPr>
        <w:rPr>
          <w:lang w:val="ru-RU"/>
        </w:rPr>
      </w:pPr>
      <w:r w:rsidRPr="000022FB">
        <w:rPr>
          <w:shd w:val="clear" w:color="auto" w:fill="D9D9D9" w:themeFill="background1" w:themeFillShade="D9"/>
          <w:lang w:val="ru-RU"/>
        </w:rPr>
        <w:t>Пожалуйста, сначала поделитесь представлением группы о самой себе. Остальные могут задавать вопросы для лучшего понимания. Но, на этом этапе, мы не хотим обсуждать точность или неточность каждого представления о самом себе. Инструкторы отмечают важные аспекты на карточках, таким образом, позже можно будет визуализировать сходства и различия.</w:t>
      </w:r>
    </w:p>
    <w:p w:rsidR="001251D3" w:rsidRPr="000022FB" w:rsidRDefault="001251D3" w:rsidP="001251D3">
      <w:pPr>
        <w:rPr>
          <w:lang w:val="ru-RU"/>
        </w:rPr>
      </w:pPr>
      <w:r w:rsidRPr="000022FB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054FAA2B" wp14:editId="5C3FF39C">
                <wp:simplePos x="0" y="0"/>
                <wp:positionH relativeFrom="column">
                  <wp:posOffset>3335655</wp:posOffset>
                </wp:positionH>
                <wp:positionV relativeFrom="paragraph">
                  <wp:posOffset>71755</wp:posOffset>
                </wp:positionV>
                <wp:extent cx="2691130" cy="601345"/>
                <wp:effectExtent l="0" t="0" r="1270" b="8255"/>
                <wp:wrapSquare wrapText="bothSides"/>
                <wp:docPr id="316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91130" cy="6013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82FEE" w:rsidRPr="00B60308" w:rsidRDefault="00A82FEE" w:rsidP="001251D3">
                            <w:pPr>
                              <w:pStyle w:val="Beispiel"/>
                              <w:rPr>
                                <w:rFonts w:eastAsia="Times New Roman"/>
                                <w:lang w:val="ru-RU"/>
                                <w14:textOutline w14:w="317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B60308">
                              <w:rPr>
                                <w:lang w:val="ru-RU"/>
                              </w:rPr>
                              <w:t xml:space="preserve">Рис. </w:t>
                            </w:r>
                            <w:r>
                              <w:rPr>
                                <w:lang w:val="ru-RU"/>
                              </w:rPr>
                              <w:t>9.</w:t>
                            </w:r>
                            <w:r w:rsidRPr="00B60308">
                              <w:rPr>
                                <w:lang w:val="ru-RU"/>
                              </w:rPr>
                              <w:t xml:space="preserve">4.1: Презентация представлений о самих себе и вопросы для лучшего понимания 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" o:spid="_x0000_s1110" type="#_x0000_t202" style="position:absolute;left:0;text-align:left;margin-left:262.65pt;margin-top:5.65pt;width:211.9pt;height:47.3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" stroked="f">
                <v:textbox>
                  <w:txbxContent>
                    <w:p w:rsidR="00A82FEE" w:rsidRPr="00B60308" w:rsidRDefault="00A82FEE" w:rsidP="001251D3">
                      <w:pPr>
                        <w:pStyle w:val="Beispiel"/>
                        <w:rPr>
                          <w:rFonts w:eastAsia="Times New Roman"/>
                          <w:lang w:val="ru-RU"/>
                          <w14:textOutline w14:w="317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B60308">
                        <w:rPr>
                          <w:lang w:val="ru-RU"/>
                        </w:rPr>
                        <w:t xml:space="preserve">Рис. </w:t>
                      </w:r>
                      <w:r>
                        <w:rPr>
                          <w:lang w:val="ru-RU"/>
                        </w:rPr>
                        <w:t>9.</w:t>
                      </w:r>
                      <w:r w:rsidRPr="00B60308">
                        <w:rPr>
                          <w:lang w:val="ru-RU"/>
                        </w:rPr>
                        <w:t xml:space="preserve">4.1: Презентация представлений о самих себе и вопросы для лучшего понимания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0022FB">
        <w:rPr>
          <w:lang w:val="ru-RU"/>
        </w:rPr>
        <w:t>Подгруппы делают презентацию представлений о самих себе и отвечают на вопросы для лучшего понимания. Команда инструкторов должна убедиться в том, что все понимают, какие аспекты представления о самих себе особенно важны для членов под</w:t>
      </w:r>
      <w:r>
        <w:rPr>
          <w:lang w:val="ru-RU"/>
        </w:rPr>
        <w:t>групп и в случае сомнений, проси</w:t>
      </w:r>
      <w:r w:rsidRPr="000022FB">
        <w:rPr>
          <w:lang w:val="ru-RU"/>
        </w:rPr>
        <w:t xml:space="preserve">т </w:t>
      </w:r>
      <w:r>
        <w:rPr>
          <w:lang w:val="ru-RU"/>
        </w:rPr>
        <w:t xml:space="preserve">предоставить </w:t>
      </w:r>
      <w:r w:rsidRPr="000022FB">
        <w:rPr>
          <w:lang w:val="ru-RU"/>
        </w:rPr>
        <w:t>примеры.</w:t>
      </w:r>
    </w:p>
    <w:p w:rsidR="001251D3" w:rsidRPr="000022FB" w:rsidRDefault="001251D3" w:rsidP="00527A29">
      <w:pPr>
        <w:pStyle w:val="berschrift4"/>
      </w:pPr>
      <w:bookmarkStart w:id="33" w:name="_Toc386761160"/>
      <w:r w:rsidRPr="000022FB">
        <w:t>Пленарное заседание: Презентация положительных аспектов внешних представлений (15‘)</w:t>
      </w:r>
      <w:bookmarkEnd w:id="33"/>
    </w:p>
    <w:p w:rsidR="001251D3" w:rsidRPr="000022FB" w:rsidRDefault="001251D3" w:rsidP="001251D3">
      <w:pPr>
        <w:rPr>
          <w:lang w:val="ru-RU"/>
        </w:rPr>
      </w:pPr>
      <w:r>
        <w:rPr>
          <w:lang w:val="ru-RU"/>
        </w:rPr>
        <w:t>В начале</w:t>
      </w:r>
      <w:r w:rsidRPr="000022FB">
        <w:rPr>
          <w:lang w:val="ru-RU"/>
        </w:rPr>
        <w:t>, инструкторы спрашивают, какие внешн</w:t>
      </w:r>
      <w:r>
        <w:rPr>
          <w:lang w:val="ru-RU"/>
        </w:rPr>
        <w:t>ие представления стоит обсудить</w:t>
      </w:r>
      <w:r w:rsidRPr="000022FB">
        <w:rPr>
          <w:lang w:val="ru-RU"/>
        </w:rPr>
        <w:t xml:space="preserve"> и потом коллективно определяют порядок обсуждения (при необходимости, в случайном порядке). </w:t>
      </w:r>
      <w:r>
        <w:rPr>
          <w:lang w:val="ru-RU"/>
        </w:rPr>
        <w:t>Затем</w:t>
      </w:r>
      <w:r w:rsidRPr="000022FB">
        <w:rPr>
          <w:lang w:val="ru-RU"/>
        </w:rPr>
        <w:t xml:space="preserve"> следует презентация внешних представлений. </w:t>
      </w:r>
    </w:p>
    <w:p w:rsidR="001251D3" w:rsidRPr="000022FB" w:rsidRDefault="001251D3" w:rsidP="001251D3">
      <w:pPr>
        <w:rPr>
          <w:lang w:val="ru-RU"/>
        </w:rPr>
      </w:pPr>
      <w:r w:rsidRPr="000022FB">
        <w:rPr>
          <w:lang w:val="ru-RU"/>
        </w:rPr>
        <w:t>Инструкторы просят подгруппы сначала представить положительные аспекты. Для этого они могут использовать пинборды и карточки и, при необходимости, уточнять детали с помощью примеров. Рассматриваемой группе можно задавать дополнительные вопросы для получения дополнительной информации.</w:t>
      </w:r>
    </w:p>
    <w:p w:rsidR="001251D3" w:rsidRPr="00363BED" w:rsidRDefault="001251D3" w:rsidP="00527A29">
      <w:pPr>
        <w:pStyle w:val="berschrift4"/>
        <w:rPr>
          <w:szCs w:val="20"/>
        </w:rPr>
      </w:pPr>
      <w:bookmarkStart w:id="34" w:name="_Toc386761161"/>
      <w:r w:rsidRPr="000022FB">
        <w:t>Перерыв</w:t>
      </w:r>
      <w:r w:rsidRPr="000022FB">
        <w:rPr>
          <w:szCs w:val="20"/>
        </w:rPr>
        <w:t xml:space="preserve"> (15‘)</w:t>
      </w:r>
      <w:bookmarkEnd w:id="34"/>
    </w:p>
    <w:p w:rsidR="00363BED" w:rsidRDefault="00363BED" w:rsidP="00363BED">
      <w:pPr>
        <w:rPr>
          <w:lang w:val="de-DE"/>
        </w:rPr>
      </w:pPr>
    </w:p>
    <w:p w:rsidR="00363BED" w:rsidRDefault="00363BED" w:rsidP="00363BED">
      <w:pPr>
        <w:rPr>
          <w:lang w:val="de-DE"/>
        </w:rPr>
      </w:pPr>
    </w:p>
    <w:p w:rsidR="00363BED" w:rsidRDefault="00363BED" w:rsidP="00363BED">
      <w:pPr>
        <w:rPr>
          <w:lang w:val="de-DE"/>
        </w:rPr>
      </w:pPr>
    </w:p>
    <w:p w:rsidR="001251D3" w:rsidRPr="000022FB" w:rsidRDefault="001251D3" w:rsidP="00527A29">
      <w:pPr>
        <w:pStyle w:val="berschrift4"/>
      </w:pPr>
      <w:bookmarkStart w:id="35" w:name="_Toc386761162"/>
      <w:r w:rsidRPr="000022FB">
        <w:lastRenderedPageBreak/>
        <w:t>Пленарное заседание: презентация важных аспектов внешних представлений (60‘)</w:t>
      </w:r>
      <w:bookmarkEnd w:id="35"/>
    </w:p>
    <w:p w:rsidR="001251D3" w:rsidRPr="000022FB" w:rsidRDefault="001251D3" w:rsidP="001251D3">
      <w:pPr>
        <w:rPr>
          <w:lang w:val="ru-RU"/>
        </w:rPr>
      </w:pPr>
      <w:r w:rsidRPr="000022FB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727872" behindDoc="0" locked="0" layoutInCell="1" allowOverlap="1" wp14:anchorId="1C718629" wp14:editId="4A34883E">
                <wp:simplePos x="0" y="0"/>
                <wp:positionH relativeFrom="column">
                  <wp:posOffset>2251710</wp:posOffset>
                </wp:positionH>
                <wp:positionV relativeFrom="paragraph">
                  <wp:posOffset>57150</wp:posOffset>
                </wp:positionV>
                <wp:extent cx="3462020" cy="3119120"/>
                <wp:effectExtent l="57150" t="57150" r="119380" b="119380"/>
                <wp:wrapSquare wrapText="bothSides"/>
                <wp:docPr id="318" name="Gruppieren 1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62020" cy="3119120"/>
                          <a:chOff x="39684" y="1"/>
                          <a:chExt cx="3462617" cy="2630432"/>
                        </a:xfrm>
                      </wpg:grpSpPr>
                      <wps:wsp>
                        <wps:cNvPr id="319" name="Abgerundetes Rechteck 319"/>
                        <wps:cNvSpPr/>
                        <wps:spPr bwMode="auto">
                          <a:xfrm>
                            <a:off x="39684" y="1"/>
                            <a:ext cx="3462617" cy="2630432"/>
                          </a:xfrm>
                          <a:prstGeom prst="roundRect">
                            <a:avLst>
                              <a:gd name="adj" fmla="val 1964"/>
                            </a:avLst>
                          </a:prstGeom>
                          <a:solidFill>
                            <a:srgbClr val="C6B994"/>
                          </a:solidFill>
                          <a:ln w="38100">
                            <a:solidFill>
                              <a:srgbClr val="DDDDDD"/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82FEE" w:rsidRDefault="00A82FEE" w:rsidP="001251D3"/>
                          </w:txbxContent>
                        </wps:txbx>
                        <wps:bodyPr anchor="ctr"/>
                      </wps:wsp>
                      <wps:wsp>
                        <wps:cNvPr id="68800" name="Rechteck 68800"/>
                        <wps:cNvSpPr/>
                        <wps:spPr bwMode="auto">
                          <a:xfrm>
                            <a:off x="2629225" y="552450"/>
                            <a:ext cx="810000" cy="444500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  <a:effectLst>
                            <a:outerShdw blurRad="50800" dist="127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82FEE" w:rsidRPr="008045F3" w:rsidRDefault="00A82FEE" w:rsidP="001251D3">
                              <w:pPr>
                                <w:spacing w:after="0"/>
                                <w:jc w:val="center"/>
                                <w:textAlignment w:val="baseline"/>
                                <w:rPr>
                                  <w:rFonts w:ascii="Times New Roman" w:hAnsi="Times New Roman" w:cs="Times New Roman"/>
                                  <w:i/>
                                  <w:color w:val="000000"/>
                                  <w:kern w:val="24"/>
                                  <w:sz w:val="20"/>
                                  <w:szCs w:val="20"/>
                                  <w:u w:val="single"/>
                                  <w:lang w:val="ru-RU"/>
                                </w:rPr>
                              </w:pPr>
                              <w:r w:rsidRPr="008045F3">
                                <w:rPr>
                                  <w:rFonts w:ascii="Times New Roman" w:hAnsi="Times New Roman" w:cs="Times New Roman"/>
                                  <w:i/>
                                  <w:color w:val="000000"/>
                                  <w:kern w:val="24"/>
                                  <w:sz w:val="20"/>
                                  <w:szCs w:val="20"/>
                                  <w:u w:val="single"/>
                                  <w:lang w:val="ru-RU"/>
                                </w:rPr>
                                <w:t>Стоит рассмотре</w:t>
                              </w:r>
                              <w:r>
                                <w:rPr>
                                  <w:rFonts w:ascii="Times New Roman" w:hAnsi="Times New Roman" w:cs="Times New Roman"/>
                                  <w:i/>
                                  <w:color w:val="000000"/>
                                  <w:kern w:val="24"/>
                                  <w:sz w:val="20"/>
                                  <w:szCs w:val="20"/>
                                  <w:u w:val="single"/>
                                  <w:lang w:val="ru-RU"/>
                                </w:rPr>
                                <w:t>ть</w:t>
                              </w:r>
                              <w:r w:rsidRPr="008045F3">
                                <w:rPr>
                                  <w:rFonts w:ascii="Times New Roman" w:hAnsi="Times New Roman" w:cs="Times New Roman"/>
                                  <w:i/>
                                  <w:color w:val="000000"/>
                                  <w:kern w:val="24"/>
                                  <w:sz w:val="20"/>
                                  <w:szCs w:val="20"/>
                                  <w:u w:val="single"/>
                                  <w:lang w:val="ru-RU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lIns="7200" tIns="7200" rIns="7200" bIns="7200" anchor="ctr"/>
                      </wps:wsp>
                      <wpg:grpSp>
                        <wpg:cNvPr id="68801" name="Gruppieren 68801"/>
                        <wpg:cNvGrpSpPr>
                          <a:grpSpLocks/>
                        </wpg:cNvGrpSpPr>
                        <wpg:grpSpPr bwMode="auto">
                          <a:xfrm>
                            <a:off x="3014546" y="498489"/>
                            <a:ext cx="46036" cy="71441"/>
                            <a:chOff x="3014462" y="498489"/>
                            <a:chExt cx="35640" cy="53603"/>
                          </a:xfrm>
                        </wpg:grpSpPr>
                        <wps:wsp>
                          <wps:cNvPr id="68802" name="Gerader Verbinder 96"/>
                          <wps:cNvCnPr/>
                          <wps:spPr>
                            <a:xfrm flipH="1">
                              <a:off x="3019378" y="519930"/>
                              <a:ext cx="9832" cy="32162"/>
                            </a:xfrm>
                            <a:prstGeom prst="line">
                              <a:avLst/>
                            </a:prstGeom>
                            <a:ln w="31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8803" name="Ellipse 68803"/>
                          <wps:cNvSpPr/>
                          <wps:spPr>
                            <a:xfrm>
                              <a:off x="3014462" y="498489"/>
                              <a:ext cx="35640" cy="35735"/>
                            </a:xfrm>
                            <a:prstGeom prst="ellipse">
                              <a:avLst/>
                            </a:prstGeom>
                            <a:solidFill>
                              <a:schemeClr val="tx1"/>
                            </a:solidFill>
                            <a:ln>
                              <a:noFill/>
                            </a:ln>
                            <a:effectLst>
                              <a:outerShdw blurRad="12700" dist="127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A82FEE" w:rsidRPr="00A07F19" w:rsidRDefault="00A82FEE" w:rsidP="001251D3">
                                <w:pPr>
                                  <w:spacing w:after="0"/>
                                  <w:jc w:val="center"/>
                                  <w:textAlignment w:val="baseline"/>
                                </w:pPr>
                                <w:r>
                                  <w:rPr>
                                    <w:rFonts w:ascii="Andy" w:hAnsi="Andy"/>
                                    <w:color w:val="000000"/>
                                    <w:kern w:val="24"/>
                                    <w:sz w:val="20"/>
                                    <w:szCs w:val="20"/>
                                  </w:rPr>
                                  <w:t>To think about</w:t>
                                </w:r>
                              </w:p>
                            </w:txbxContent>
                          </wps:txbx>
                          <wps:bodyPr anchor="ctr"/>
                        </wps:wsp>
                        <wps:wsp>
                          <wps:cNvPr id="68804" name="Ellipse 68804"/>
                          <wps:cNvSpPr/>
                          <wps:spPr>
                            <a:xfrm>
                              <a:off x="3025280" y="506417"/>
                              <a:ext cx="7200" cy="720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  <a:effectLst>
                              <a:glow rad="12700">
                                <a:schemeClr val="bg1">
                                  <a:alpha val="58000"/>
                                </a:schemeClr>
                              </a:glo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A82FEE" w:rsidRPr="00A07F19" w:rsidRDefault="00A82FEE" w:rsidP="001251D3">
                                <w:r w:rsidRPr="00A07F19">
                                  <w:rPr>
                                    <w:color w:val="FFFFFF" w:themeColor="light1"/>
                                    <w:kern w:val="24"/>
                                  </w:rPr>
                                  <w:t> </w:t>
                                </w:r>
                              </w:p>
                            </w:txbxContent>
                          </wps:txbx>
                          <wps:bodyPr anchor="ctr"/>
                        </wps:wsp>
                      </wpg:grpSp>
                      <wps:wsp>
                        <wps:cNvPr id="68805" name="Rechteck 68805"/>
                        <wps:cNvSpPr/>
                        <wps:spPr bwMode="auto">
                          <a:xfrm>
                            <a:off x="1772788" y="541336"/>
                            <a:ext cx="810000" cy="444499"/>
                          </a:xfrm>
                          <a:prstGeom prst="rect">
                            <a:avLst/>
                          </a:prstGeom>
                          <a:solidFill>
                            <a:srgbClr val="FFFF00"/>
                          </a:solidFill>
                          <a:ln>
                            <a:noFill/>
                          </a:ln>
                          <a:effectLst>
                            <a:outerShdw blurRad="50800" dist="127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82FEE" w:rsidRPr="008045F3" w:rsidRDefault="00A82FEE" w:rsidP="001251D3">
                              <w:pPr>
                                <w:spacing w:after="0"/>
                                <w:jc w:val="center"/>
                                <w:textAlignment w:val="baseline"/>
                                <w:rPr>
                                  <w:rFonts w:ascii="Times New Roman" w:hAnsi="Times New Roman" w:cs="Times New Roman"/>
                                  <w:bCs/>
                                  <w:i/>
                                  <w:color w:val="000000"/>
                                  <w:kern w:val="24"/>
                                  <w:sz w:val="20"/>
                                  <w:szCs w:val="20"/>
                                  <w:u w:val="single"/>
                                  <w:lang w:val="ru-RU"/>
                                </w:rPr>
                              </w:pPr>
                              <w:r w:rsidRPr="008045F3">
                                <w:rPr>
                                  <w:rFonts w:ascii="Times New Roman" w:hAnsi="Times New Roman" w:cs="Times New Roman"/>
                                  <w:bCs/>
                                  <w:i/>
                                  <w:color w:val="000000"/>
                                  <w:kern w:val="24"/>
                                  <w:sz w:val="20"/>
                                  <w:szCs w:val="20"/>
                                  <w:u w:val="single"/>
                                  <w:lang w:val="ru-RU"/>
                                </w:rPr>
                                <w:t xml:space="preserve">Разногласие в оценке </w:t>
                              </w:r>
                            </w:p>
                          </w:txbxContent>
                        </wps:txbx>
                        <wps:bodyPr lIns="7200" tIns="7200" rIns="7200" bIns="7200" anchor="ctr"/>
                      </wps:wsp>
                      <wpg:grpSp>
                        <wpg:cNvPr id="68806" name="Gruppieren 68806"/>
                        <wpg:cNvGrpSpPr>
                          <a:grpSpLocks/>
                        </wpg:cNvGrpSpPr>
                        <wpg:grpSpPr bwMode="auto">
                          <a:xfrm>
                            <a:off x="2176773" y="487375"/>
                            <a:ext cx="46038" cy="71440"/>
                            <a:chOff x="2176711" y="487375"/>
                            <a:chExt cx="35641" cy="53602"/>
                          </a:xfrm>
                        </wpg:grpSpPr>
                        <wps:wsp>
                          <wps:cNvPr id="68807" name="Gerader Verbinder 91"/>
                          <wps:cNvCnPr/>
                          <wps:spPr>
                            <a:xfrm flipH="1">
                              <a:off x="2181627" y="508816"/>
                              <a:ext cx="9832" cy="32161"/>
                            </a:xfrm>
                            <a:prstGeom prst="line">
                              <a:avLst/>
                            </a:prstGeom>
                            <a:ln w="31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8808" name="Ellipse 68808"/>
                          <wps:cNvSpPr/>
                          <wps:spPr>
                            <a:xfrm>
                              <a:off x="2176711" y="487375"/>
                              <a:ext cx="35641" cy="35735"/>
                            </a:xfrm>
                            <a:prstGeom prst="ellipse">
                              <a:avLst/>
                            </a:prstGeom>
                            <a:solidFill>
                              <a:schemeClr val="tx1"/>
                            </a:solidFill>
                            <a:ln>
                              <a:noFill/>
                            </a:ln>
                            <a:effectLst>
                              <a:outerShdw blurRad="12700" dist="127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A82FEE" w:rsidRPr="00A07F19" w:rsidRDefault="00A82FEE" w:rsidP="001251D3">
                                <w:pPr>
                                  <w:spacing w:after="0"/>
                                  <w:jc w:val="center"/>
                                  <w:textAlignment w:val="baseline"/>
                                </w:pPr>
                                <w:proofErr w:type="spellStart"/>
                                <w:r>
                                  <w:rPr>
                                    <w:rFonts w:ascii="Andy" w:hAnsi="Andy"/>
                                    <w:color w:val="000000"/>
                                    <w:kern w:val="24"/>
                                    <w:sz w:val="20"/>
                                    <w:szCs w:val="20"/>
                                  </w:rPr>
                                  <w:t>Dissence</w:t>
                                </w:r>
                                <w:proofErr w:type="spellEnd"/>
                                <w:r>
                                  <w:rPr>
                                    <w:rFonts w:ascii="Andy" w:hAnsi="Andy"/>
                                    <w:color w:val="000000"/>
                                    <w:kern w:val="24"/>
                                    <w:sz w:val="20"/>
                                    <w:szCs w:val="20"/>
                                  </w:rPr>
                                  <w:t xml:space="preserve"> of evaluation</w:t>
                                </w:r>
                              </w:p>
                            </w:txbxContent>
                          </wps:txbx>
                          <wps:bodyPr anchor="ctr"/>
                        </wps:wsp>
                        <wps:wsp>
                          <wps:cNvPr id="68809" name="Ellipse 68809"/>
                          <wps:cNvSpPr/>
                          <wps:spPr>
                            <a:xfrm>
                              <a:off x="2187361" y="495476"/>
                              <a:ext cx="7200" cy="720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  <a:effectLst>
                              <a:glow rad="12700">
                                <a:schemeClr val="bg1">
                                  <a:alpha val="58000"/>
                                </a:schemeClr>
                              </a:glo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A82FEE" w:rsidRPr="00A07F19" w:rsidRDefault="00A82FEE" w:rsidP="001251D3">
                                <w:r w:rsidRPr="00A07F19">
                                  <w:rPr>
                                    <w:color w:val="FFFFFF" w:themeColor="light1"/>
                                    <w:kern w:val="24"/>
                                  </w:rPr>
                                  <w:t> </w:t>
                                </w:r>
                              </w:p>
                            </w:txbxContent>
                          </wps:txbx>
                          <wps:bodyPr anchor="ctr"/>
                        </wps:wsp>
                      </wpg:grpSp>
                      <wps:wsp>
                        <wps:cNvPr id="68810" name="Rechteck 68810"/>
                        <wps:cNvSpPr/>
                        <wps:spPr bwMode="auto">
                          <a:xfrm>
                            <a:off x="2636884" y="1073150"/>
                            <a:ext cx="810000" cy="436563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  <a:effectLst>
                            <a:outerShdw blurRad="50800" dist="127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82FEE" w:rsidRPr="00CC3929" w:rsidRDefault="00A82FEE" w:rsidP="001251D3">
                              <w:pPr>
                                <w:rPr>
                                  <w:rFonts w:asciiTheme="majorBidi" w:hAnsiTheme="majorBidi" w:cstheme="majorBidi"/>
                                  <w:i/>
                                  <w:sz w:val="18"/>
                                  <w:szCs w:val="18"/>
                                  <w:lang w:val="ru-RU"/>
                                </w:rPr>
                              </w:pPr>
                              <w:r w:rsidRPr="00CC3929">
                                <w:rPr>
                                  <w:rFonts w:asciiTheme="majorBidi" w:hAnsiTheme="majorBidi" w:cstheme="majorBidi"/>
                                  <w:i/>
                                  <w:sz w:val="18"/>
                                  <w:szCs w:val="18"/>
                                  <w:lang w:val="ru-RU"/>
                                </w:rPr>
                                <w:t xml:space="preserve">Отсутствие чувства юмора </w:t>
                              </w:r>
                            </w:p>
                          </w:txbxContent>
                        </wps:txbx>
                        <wps:bodyPr lIns="7200" tIns="7200" rIns="7200" bIns="7200" anchor="ctr"/>
                      </wps:wsp>
                      <wps:wsp>
                        <wps:cNvPr id="68811" name="Rechteck 68811"/>
                        <wps:cNvSpPr/>
                        <wps:spPr bwMode="auto">
                          <a:xfrm>
                            <a:off x="1764710" y="1073150"/>
                            <a:ext cx="810000" cy="436563"/>
                          </a:xfrm>
                          <a:prstGeom prst="rect">
                            <a:avLst/>
                          </a:prstGeom>
                          <a:solidFill>
                            <a:srgbClr val="FFFF00"/>
                          </a:solidFill>
                          <a:ln>
                            <a:noFill/>
                          </a:ln>
                          <a:effectLst>
                            <a:outerShdw blurRad="50800" dist="127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82FEE" w:rsidRPr="00494E93" w:rsidRDefault="00A82FEE" w:rsidP="001251D3">
                              <w:pPr>
                                <w:spacing w:after="0"/>
                                <w:jc w:val="center"/>
                                <w:textAlignment w:val="baseline"/>
                                <w:rPr>
                                  <w:rFonts w:ascii="Times New Roman" w:hAnsi="Times New Roman" w:cs="Times New Roman"/>
                                  <w:i/>
                                  <w:color w:val="000000"/>
                                  <w:kern w:val="24"/>
                                  <w:sz w:val="18"/>
                                  <w:szCs w:val="18"/>
                                  <w:lang w:val="ru-RU"/>
                                </w:rPr>
                              </w:pPr>
                              <w:r w:rsidRPr="00494E93">
                                <w:rPr>
                                  <w:rFonts w:ascii="Times New Roman" w:hAnsi="Times New Roman" w:cs="Times New Roman"/>
                                  <w:i/>
                                  <w:color w:val="000000"/>
                                  <w:kern w:val="24"/>
                                  <w:sz w:val="18"/>
                                  <w:szCs w:val="18"/>
                                  <w:lang w:val="ru-RU"/>
                                </w:rPr>
                                <w:t xml:space="preserve">Устойчивость в общении </w:t>
                              </w:r>
                            </w:p>
                          </w:txbxContent>
                        </wps:txbx>
                        <wps:bodyPr lIns="7200" tIns="7200" rIns="7200" bIns="7200" anchor="ctr"/>
                      </wps:wsp>
                      <wps:wsp>
                        <wps:cNvPr id="68812" name="Rechteck 68812"/>
                        <wps:cNvSpPr/>
                        <wps:spPr bwMode="auto">
                          <a:xfrm>
                            <a:off x="2636884" y="1581150"/>
                            <a:ext cx="810000" cy="436563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  <a:effectLst>
                            <a:outerShdw blurRad="50800" dist="127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82FEE" w:rsidRPr="00CC3929" w:rsidRDefault="00A82FEE" w:rsidP="001251D3">
                              <w:pPr>
                                <w:spacing w:after="0"/>
                                <w:jc w:val="center"/>
                                <w:textAlignment w:val="baseline"/>
                                <w:rPr>
                                  <w:rFonts w:ascii="Times New Roman" w:hAnsi="Times New Roman" w:cs="Times New Roman"/>
                                  <w:i/>
                                  <w:color w:val="000000"/>
                                  <w:kern w:val="24"/>
                                  <w:sz w:val="18"/>
                                  <w:szCs w:val="18"/>
                                  <w:lang w:val="ru-RU"/>
                                </w:rPr>
                              </w:pPr>
                              <w:r w:rsidRPr="00CC3929">
                                <w:rPr>
                                  <w:rFonts w:ascii="Times New Roman" w:hAnsi="Times New Roman" w:cs="Times New Roman"/>
                                  <w:i/>
                                  <w:color w:val="000000"/>
                                  <w:kern w:val="24"/>
                                  <w:sz w:val="18"/>
                                  <w:szCs w:val="18"/>
                                  <w:lang w:val="ru-RU"/>
                                </w:rPr>
                                <w:t xml:space="preserve">Чрезмерная придирчивость </w:t>
                              </w:r>
                            </w:p>
                          </w:txbxContent>
                        </wps:txbx>
                        <wps:bodyPr lIns="7200" tIns="7200" rIns="7200" bIns="7200" anchor="ctr"/>
                      </wps:wsp>
                      <wps:wsp>
                        <wps:cNvPr id="68813" name="Rechteck 68813"/>
                        <wps:cNvSpPr/>
                        <wps:spPr bwMode="auto">
                          <a:xfrm>
                            <a:off x="1803133" y="1581150"/>
                            <a:ext cx="810000" cy="436563"/>
                          </a:xfrm>
                          <a:prstGeom prst="rect">
                            <a:avLst/>
                          </a:prstGeom>
                          <a:solidFill>
                            <a:srgbClr val="FFFF00"/>
                          </a:solidFill>
                          <a:ln>
                            <a:noFill/>
                          </a:ln>
                          <a:effectLst>
                            <a:outerShdw blurRad="50800" dist="127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82FEE" w:rsidRPr="005B5B6D" w:rsidRDefault="00A82FEE" w:rsidP="001251D3">
                              <w:pPr>
                                <w:spacing w:after="0"/>
                                <w:jc w:val="center"/>
                                <w:textAlignment w:val="baseline"/>
                                <w:rPr>
                                  <w:i/>
                                  <w:sz w:val="18"/>
                                  <w:szCs w:val="18"/>
                                  <w:lang w:val="ru-RU"/>
                                </w:rPr>
                              </w:pPr>
                              <w:r w:rsidRPr="005B5B6D">
                                <w:rPr>
                                  <w:i/>
                                  <w:sz w:val="18"/>
                                  <w:szCs w:val="18"/>
                                  <w:lang w:val="ru-RU"/>
                                </w:rPr>
                                <w:t xml:space="preserve">Чрезмерная открытость </w:t>
                              </w:r>
                            </w:p>
                          </w:txbxContent>
                        </wps:txbx>
                        <wps:bodyPr lIns="7200" tIns="7200" rIns="7200" bIns="7200" anchor="ctr"/>
                      </wps:wsp>
                      <wps:wsp>
                        <wps:cNvPr id="68814" name="Rechteck 68814"/>
                        <wps:cNvSpPr/>
                        <wps:spPr bwMode="auto">
                          <a:xfrm>
                            <a:off x="2636884" y="2089150"/>
                            <a:ext cx="810000" cy="436563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  <a:effectLst>
                            <a:outerShdw blurRad="50800" dist="127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82FEE" w:rsidRPr="00CC3929" w:rsidRDefault="00A82FEE" w:rsidP="001251D3">
                              <w:pPr>
                                <w:spacing w:after="0"/>
                                <w:jc w:val="center"/>
                                <w:textAlignment w:val="baseline"/>
                                <w:rPr>
                                  <w:rFonts w:ascii="Times New Roman" w:hAnsi="Times New Roman" w:cs="Times New Roman"/>
                                  <w:i/>
                                  <w:color w:val="000000"/>
                                  <w:kern w:val="24"/>
                                  <w:sz w:val="18"/>
                                  <w:szCs w:val="18"/>
                                  <w:lang w:val="ru-RU"/>
                                </w:rPr>
                              </w:pPr>
                              <w:r w:rsidRPr="00CC3929">
                                <w:rPr>
                                  <w:rFonts w:ascii="Times New Roman" w:hAnsi="Times New Roman" w:cs="Times New Roman"/>
                                  <w:i/>
                                  <w:color w:val="000000"/>
                                  <w:kern w:val="24"/>
                                  <w:sz w:val="18"/>
                                  <w:szCs w:val="18"/>
                                  <w:lang w:val="ru-RU"/>
                                </w:rPr>
                                <w:t xml:space="preserve">Непостоянство </w:t>
                              </w:r>
                            </w:p>
                          </w:txbxContent>
                        </wps:txbx>
                        <wps:bodyPr lIns="7200" tIns="7200" rIns="7200" bIns="7200" anchor="ctr"/>
                      </wps:wsp>
                      <wps:wsp>
                        <wps:cNvPr id="68815" name="Rechteck 68815"/>
                        <wps:cNvSpPr/>
                        <wps:spPr bwMode="auto">
                          <a:xfrm>
                            <a:off x="950454" y="2076111"/>
                            <a:ext cx="810000" cy="436563"/>
                          </a:xfrm>
                          <a:prstGeom prst="rect">
                            <a:avLst/>
                          </a:prstGeom>
                          <a:solidFill>
                            <a:schemeClr val="tx2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  <a:effectLst>
                            <a:outerShdw blurRad="50800" dist="127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82FEE" w:rsidRPr="00CC3929" w:rsidRDefault="00A82FEE" w:rsidP="001251D3">
                              <w:pPr>
                                <w:spacing w:after="0"/>
                                <w:jc w:val="center"/>
                                <w:textAlignment w:val="baseline"/>
                                <w:rPr>
                                  <w:rFonts w:ascii="Times New Roman" w:hAnsi="Times New Roman" w:cs="Times New Roman"/>
                                  <w:i/>
                                  <w:color w:val="000000"/>
                                  <w:kern w:val="24"/>
                                  <w:sz w:val="18"/>
                                  <w:szCs w:val="18"/>
                                  <w:lang w:val="ru-RU"/>
                                </w:rPr>
                              </w:pPr>
                              <w:r w:rsidRPr="00CC3929">
                                <w:rPr>
                                  <w:rFonts w:ascii="Times New Roman" w:hAnsi="Times New Roman" w:cs="Times New Roman"/>
                                  <w:i/>
                                  <w:color w:val="000000"/>
                                  <w:kern w:val="24"/>
                                  <w:sz w:val="18"/>
                                  <w:szCs w:val="18"/>
                                  <w:lang w:val="ru-RU"/>
                                </w:rPr>
                                <w:t xml:space="preserve">Циничность </w:t>
                              </w:r>
                            </w:p>
                          </w:txbxContent>
                        </wps:txbx>
                        <wps:bodyPr lIns="7200" tIns="7200" rIns="7200" bIns="7200" anchor="ctr"/>
                      </wps:wsp>
                      <wps:wsp>
                        <wps:cNvPr id="68817" name="Gerader Verbinder 96"/>
                        <wps:cNvCnPr/>
                        <wps:spPr bwMode="auto">
                          <a:xfrm flipH="1">
                            <a:off x="3034762" y="1121484"/>
                            <a:ext cx="12699" cy="42864"/>
                          </a:xfrm>
                          <a:prstGeom prst="line">
                            <a:avLst/>
                          </a:prstGeom>
                          <a:ln w="31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8819" name="Ellipse 68819"/>
                        <wps:cNvSpPr/>
                        <wps:spPr bwMode="auto">
                          <a:xfrm>
                            <a:off x="3028412" y="1092908"/>
                            <a:ext cx="46034" cy="47626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noFill/>
                          </a:ln>
                          <a:effectLst>
                            <a:outerShdw blurRad="12700" dist="127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82FEE" w:rsidRPr="00A07F19" w:rsidRDefault="00A82FEE" w:rsidP="001251D3">
                              <w:pPr>
                                <w:jc w:val="center"/>
                              </w:pPr>
                              <w:r w:rsidRPr="00A07F19">
                                <w:rPr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anchor="ctr"/>
                      </wps:wsp>
                      <wps:wsp>
                        <wps:cNvPr id="68820" name="Ellipse 68820"/>
                        <wps:cNvSpPr/>
                        <wps:spPr bwMode="auto">
                          <a:xfrm>
                            <a:off x="3042385" y="1103474"/>
                            <a:ext cx="9300" cy="9596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glow rad="12700">
                              <a:schemeClr val="bg1">
                                <a:alpha val="58000"/>
                              </a:schemeClr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82FEE" w:rsidRPr="00A07F19" w:rsidRDefault="00A82FEE" w:rsidP="001251D3">
                              <w:pPr>
                                <w:jc w:val="center"/>
                              </w:pPr>
                              <w:r w:rsidRPr="00A07F19">
                                <w:rPr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anchor="ctr"/>
                      </wps:wsp>
                      <wps:wsp>
                        <wps:cNvPr id="68821" name="Gerader Verbinder 91"/>
                        <wps:cNvCnPr/>
                        <wps:spPr bwMode="auto">
                          <a:xfrm flipH="1">
                            <a:off x="2193379" y="1110337"/>
                            <a:ext cx="12700" cy="42862"/>
                          </a:xfrm>
                          <a:prstGeom prst="line">
                            <a:avLst/>
                          </a:prstGeom>
                          <a:ln w="31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8822" name="Ellipse 68822"/>
                        <wps:cNvSpPr/>
                        <wps:spPr bwMode="auto">
                          <a:xfrm>
                            <a:off x="2176711" y="1081762"/>
                            <a:ext cx="46036" cy="47625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noFill/>
                          </a:ln>
                          <a:effectLst>
                            <a:outerShdw blurRad="12700" dist="127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82FEE" w:rsidRPr="00A07F19" w:rsidRDefault="00A82FEE" w:rsidP="001251D3">
                              <w:pPr>
                                <w:jc w:val="center"/>
                              </w:pPr>
                              <w:r w:rsidRPr="00A07F19">
                                <w:rPr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anchor="ctr"/>
                      </wps:wsp>
                      <wps:wsp>
                        <wps:cNvPr id="68823" name="Ellipse 68823"/>
                        <wps:cNvSpPr/>
                        <wps:spPr bwMode="auto">
                          <a:xfrm>
                            <a:off x="2195079" y="1092558"/>
                            <a:ext cx="9300" cy="9596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glow rad="12700">
                              <a:schemeClr val="bg1">
                                <a:alpha val="58000"/>
                              </a:schemeClr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82FEE" w:rsidRPr="00A07F19" w:rsidRDefault="00A82FEE" w:rsidP="001251D3">
                              <w:pPr>
                                <w:jc w:val="center"/>
                              </w:pPr>
                              <w:r w:rsidRPr="00A07F19">
                                <w:rPr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anchor="ctr"/>
                      </wps:wsp>
                      <wps:wsp>
                        <wps:cNvPr id="68824" name="Gerader Verbinder 96"/>
                        <wps:cNvCnPr/>
                        <wps:spPr bwMode="auto">
                          <a:xfrm flipH="1">
                            <a:off x="2988832" y="1617880"/>
                            <a:ext cx="12699" cy="42864"/>
                          </a:xfrm>
                          <a:prstGeom prst="line">
                            <a:avLst/>
                          </a:prstGeom>
                          <a:ln w="31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8825" name="Ellipse 68825"/>
                        <wps:cNvSpPr/>
                        <wps:spPr bwMode="auto">
                          <a:xfrm>
                            <a:off x="2982482" y="1589304"/>
                            <a:ext cx="46034" cy="47626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noFill/>
                          </a:ln>
                          <a:effectLst>
                            <a:outerShdw blurRad="12700" dist="127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82FEE" w:rsidRPr="00A07F19" w:rsidRDefault="00A82FEE" w:rsidP="001251D3">
                              <w:pPr>
                                <w:jc w:val="center"/>
                              </w:pPr>
                              <w:r w:rsidRPr="00A07F19">
                                <w:rPr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anchor="ctr"/>
                      </wps:wsp>
                      <wps:wsp>
                        <wps:cNvPr id="68826" name="Ellipse 68826"/>
                        <wps:cNvSpPr/>
                        <wps:spPr bwMode="auto">
                          <a:xfrm>
                            <a:off x="2996455" y="1599870"/>
                            <a:ext cx="9300" cy="9596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glow rad="12700">
                              <a:schemeClr val="bg1">
                                <a:alpha val="58000"/>
                              </a:schemeClr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82FEE" w:rsidRPr="00A07F19" w:rsidRDefault="00A82FEE" w:rsidP="001251D3">
                              <w:pPr>
                                <w:jc w:val="center"/>
                              </w:pPr>
                              <w:r w:rsidRPr="00A07F19">
                                <w:rPr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anchor="ctr"/>
                      </wps:wsp>
                      <wps:wsp>
                        <wps:cNvPr id="68827" name="Gerader Verbinder 91"/>
                        <wps:cNvCnPr/>
                        <wps:spPr bwMode="auto">
                          <a:xfrm flipH="1">
                            <a:off x="2193379" y="1606718"/>
                            <a:ext cx="12700" cy="42862"/>
                          </a:xfrm>
                          <a:prstGeom prst="line">
                            <a:avLst/>
                          </a:prstGeom>
                          <a:ln w="31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8828" name="Ellipse 68828"/>
                        <wps:cNvSpPr/>
                        <wps:spPr bwMode="auto">
                          <a:xfrm>
                            <a:off x="2176711" y="1578143"/>
                            <a:ext cx="46036" cy="47625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noFill/>
                          </a:ln>
                          <a:effectLst>
                            <a:outerShdw blurRad="12700" dist="127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82FEE" w:rsidRPr="00A07F19" w:rsidRDefault="00A82FEE" w:rsidP="001251D3">
                              <w:pPr>
                                <w:jc w:val="center"/>
                              </w:pPr>
                              <w:r w:rsidRPr="00A07F19">
                                <w:rPr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anchor="ctr"/>
                      </wps:wsp>
                      <wps:wsp>
                        <wps:cNvPr id="68829" name="Ellipse 68829"/>
                        <wps:cNvSpPr/>
                        <wps:spPr bwMode="auto">
                          <a:xfrm>
                            <a:off x="2195079" y="1588939"/>
                            <a:ext cx="9300" cy="9596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glow rad="12700">
                              <a:schemeClr val="bg1">
                                <a:alpha val="58000"/>
                              </a:schemeClr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82FEE" w:rsidRPr="00A07F19" w:rsidRDefault="00A82FEE" w:rsidP="001251D3">
                              <w:pPr>
                                <w:jc w:val="center"/>
                              </w:pPr>
                              <w:r w:rsidRPr="00A07F19">
                                <w:rPr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anchor="ctr"/>
                      </wps:wsp>
                      <wps:wsp>
                        <wps:cNvPr id="68830" name="Gerader Verbinder 96"/>
                        <wps:cNvCnPr/>
                        <wps:spPr bwMode="auto">
                          <a:xfrm flipH="1">
                            <a:off x="3031470" y="2114276"/>
                            <a:ext cx="12699" cy="42864"/>
                          </a:xfrm>
                          <a:prstGeom prst="line">
                            <a:avLst/>
                          </a:prstGeom>
                          <a:ln w="31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8831" name="Ellipse 68831"/>
                        <wps:cNvSpPr/>
                        <wps:spPr bwMode="auto">
                          <a:xfrm>
                            <a:off x="3025120" y="2085700"/>
                            <a:ext cx="46034" cy="47626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noFill/>
                          </a:ln>
                          <a:effectLst>
                            <a:outerShdw blurRad="12700" dist="127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82FEE" w:rsidRPr="00A07F19" w:rsidRDefault="00A82FEE" w:rsidP="001251D3">
                              <w:pPr>
                                <w:jc w:val="center"/>
                              </w:pPr>
                              <w:r w:rsidRPr="00A07F19">
                                <w:rPr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anchor="ctr"/>
                      </wps:wsp>
                      <wps:wsp>
                        <wps:cNvPr id="96" name="Ellipse 96"/>
                        <wps:cNvSpPr/>
                        <wps:spPr bwMode="auto">
                          <a:xfrm>
                            <a:off x="3039093" y="2096266"/>
                            <a:ext cx="9300" cy="9596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glow rad="12700">
                              <a:schemeClr val="bg1">
                                <a:alpha val="58000"/>
                              </a:schemeClr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82FEE" w:rsidRPr="00A07F19" w:rsidRDefault="00A82FEE" w:rsidP="001251D3">
                              <w:pPr>
                                <w:jc w:val="center"/>
                              </w:pPr>
                              <w:r w:rsidRPr="00A07F19">
                                <w:rPr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anchor="ctr"/>
                      </wps:wsp>
                      <wps:wsp>
                        <wps:cNvPr id="97" name="Gerader Verbinder 91"/>
                        <wps:cNvCnPr/>
                        <wps:spPr bwMode="auto">
                          <a:xfrm flipH="1">
                            <a:off x="1329284" y="2103099"/>
                            <a:ext cx="12700" cy="42862"/>
                          </a:xfrm>
                          <a:prstGeom prst="line">
                            <a:avLst/>
                          </a:prstGeom>
                          <a:ln w="31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8" name="Ellipse 98"/>
                        <wps:cNvSpPr/>
                        <wps:spPr bwMode="auto">
                          <a:xfrm>
                            <a:off x="1312616" y="2074524"/>
                            <a:ext cx="46036" cy="47625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noFill/>
                          </a:ln>
                          <a:effectLst>
                            <a:outerShdw blurRad="12700" dist="127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82FEE" w:rsidRPr="00A07F19" w:rsidRDefault="00A82FEE" w:rsidP="001251D3">
                              <w:pPr>
                                <w:jc w:val="center"/>
                              </w:pPr>
                              <w:r w:rsidRPr="00A07F19">
                                <w:rPr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anchor="ctr"/>
                      </wps:wsp>
                      <wps:wsp>
                        <wps:cNvPr id="99" name="Ellipse 99"/>
                        <wps:cNvSpPr/>
                        <wps:spPr bwMode="auto">
                          <a:xfrm>
                            <a:off x="1330984" y="2085320"/>
                            <a:ext cx="9300" cy="9596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glow rad="12700">
                              <a:schemeClr val="bg1">
                                <a:alpha val="58000"/>
                              </a:schemeClr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82FEE" w:rsidRPr="00A07F19" w:rsidRDefault="00A82FEE" w:rsidP="001251D3">
                              <w:pPr>
                                <w:jc w:val="center"/>
                              </w:pPr>
                              <w:r w:rsidRPr="00A07F19">
                                <w:rPr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anchor="ctr"/>
                      </wps:wsp>
                      <wps:wsp>
                        <wps:cNvPr id="100" name="Rechteck 100"/>
                        <wps:cNvSpPr/>
                        <wps:spPr bwMode="auto">
                          <a:xfrm>
                            <a:off x="87308" y="541336"/>
                            <a:ext cx="810000" cy="455331"/>
                          </a:xfrm>
                          <a:prstGeom prst="rect">
                            <a:avLst/>
                          </a:prstGeom>
                          <a:solidFill>
                            <a:srgbClr val="92D050"/>
                          </a:solidFill>
                          <a:ln>
                            <a:noFill/>
                          </a:ln>
                          <a:effectLst>
                            <a:outerShdw blurRad="50800" dist="127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82FEE" w:rsidRPr="008045F3" w:rsidRDefault="00A82FEE" w:rsidP="001251D3">
                              <w:pPr>
                                <w:spacing w:after="0"/>
                                <w:jc w:val="center"/>
                                <w:textAlignment w:val="baseline"/>
                                <w:rPr>
                                  <w:rFonts w:ascii="Times New Roman" w:hAnsi="Times New Roman" w:cs="Times New Roman"/>
                                  <w:i/>
                                  <w:color w:val="000000"/>
                                  <w:kern w:val="24"/>
                                  <w:sz w:val="20"/>
                                  <w:szCs w:val="20"/>
                                  <w:u w:val="single"/>
                                  <w:lang w:val="ru-RU"/>
                                </w:rPr>
                              </w:pPr>
                              <w:r w:rsidRPr="008045F3">
                                <w:rPr>
                                  <w:rFonts w:ascii="Times New Roman" w:hAnsi="Times New Roman" w:cs="Times New Roman"/>
                                  <w:i/>
                                  <w:color w:val="000000"/>
                                  <w:kern w:val="24"/>
                                  <w:sz w:val="20"/>
                                  <w:szCs w:val="20"/>
                                  <w:u w:val="single"/>
                                  <w:lang w:val="ru-RU"/>
                                </w:rPr>
                                <w:t xml:space="preserve">Согласие </w:t>
                              </w:r>
                            </w:p>
                          </w:txbxContent>
                        </wps:txbx>
                        <wps:bodyPr lIns="7200" tIns="7200" rIns="7200" bIns="7200" anchor="ctr"/>
                      </wps:wsp>
                      <wps:wsp>
                        <wps:cNvPr id="101" name="Rechteck 101"/>
                        <wps:cNvSpPr/>
                        <wps:spPr bwMode="auto">
                          <a:xfrm>
                            <a:off x="98979" y="1073150"/>
                            <a:ext cx="810000" cy="436563"/>
                          </a:xfrm>
                          <a:prstGeom prst="rect">
                            <a:avLst/>
                          </a:prstGeom>
                          <a:solidFill>
                            <a:srgbClr val="92D050"/>
                          </a:solidFill>
                          <a:ln>
                            <a:noFill/>
                          </a:ln>
                          <a:effectLst>
                            <a:outerShdw blurRad="50800" dist="127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82FEE" w:rsidRPr="008045F3" w:rsidRDefault="00A82FEE" w:rsidP="001251D3">
                              <w:pPr>
                                <w:spacing w:after="0"/>
                                <w:jc w:val="center"/>
                                <w:textAlignment w:val="baseline"/>
                                <w:rPr>
                                  <w:rFonts w:ascii="Times New Roman" w:hAnsi="Times New Roman" w:cs="Times New Roman"/>
                                  <w:i/>
                                  <w:color w:val="000000"/>
                                  <w:kern w:val="24"/>
                                  <w:sz w:val="18"/>
                                  <w:szCs w:val="18"/>
                                  <w:lang w:val="ru-RU"/>
                                </w:rPr>
                              </w:pPr>
                              <w:r w:rsidRPr="008045F3">
                                <w:rPr>
                                  <w:rFonts w:ascii="Times New Roman" w:hAnsi="Times New Roman" w:cs="Times New Roman"/>
                                  <w:i/>
                                  <w:color w:val="000000"/>
                                  <w:kern w:val="24"/>
                                  <w:sz w:val="18"/>
                                  <w:szCs w:val="18"/>
                                  <w:lang w:val="ru-RU"/>
                                </w:rPr>
                                <w:t>Придирчивость</w:t>
                              </w:r>
                            </w:p>
                          </w:txbxContent>
                        </wps:txbx>
                        <wps:bodyPr lIns="7200" tIns="7200" rIns="7200" bIns="7200" anchor="ctr"/>
                      </wps:wsp>
                      <wps:wsp>
                        <wps:cNvPr id="102" name="Rechteck 102"/>
                        <wps:cNvSpPr/>
                        <wps:spPr bwMode="auto">
                          <a:xfrm>
                            <a:off x="98979" y="1581150"/>
                            <a:ext cx="810000" cy="436563"/>
                          </a:xfrm>
                          <a:prstGeom prst="rect">
                            <a:avLst/>
                          </a:prstGeom>
                          <a:solidFill>
                            <a:srgbClr val="92D050"/>
                          </a:solidFill>
                          <a:ln>
                            <a:noFill/>
                          </a:ln>
                          <a:effectLst>
                            <a:outerShdw blurRad="50800" dist="127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82FEE" w:rsidRPr="00CC3929" w:rsidRDefault="00A82FEE" w:rsidP="001251D3">
                              <w:pPr>
                                <w:spacing w:after="0"/>
                                <w:jc w:val="center"/>
                                <w:textAlignment w:val="baseline"/>
                                <w:rPr>
                                  <w:rFonts w:ascii="Times New Roman" w:hAnsi="Times New Roman" w:cs="Times New Roman"/>
                                  <w:i/>
                                  <w:color w:val="000000"/>
                                  <w:kern w:val="24"/>
                                  <w:sz w:val="18"/>
                                  <w:szCs w:val="18"/>
                                  <w:lang w:val="ru-RU"/>
                                </w:rPr>
                              </w:pPr>
                              <w:r w:rsidRPr="00CC3929">
                                <w:rPr>
                                  <w:rFonts w:ascii="Times New Roman" w:hAnsi="Times New Roman" w:cs="Times New Roman"/>
                                  <w:i/>
                                  <w:color w:val="000000"/>
                                  <w:kern w:val="24"/>
                                  <w:sz w:val="18"/>
                                  <w:szCs w:val="18"/>
                                  <w:lang w:val="ru-RU"/>
                                </w:rPr>
                                <w:t xml:space="preserve">Сверхкритичность </w:t>
                              </w:r>
                            </w:p>
                          </w:txbxContent>
                        </wps:txbx>
                        <wps:bodyPr lIns="7200" tIns="7200" rIns="7200" bIns="7200" anchor="ctr"/>
                      </wps:wsp>
                      <wps:wsp>
                        <wps:cNvPr id="103" name="Rechteck 103"/>
                        <wps:cNvSpPr/>
                        <wps:spPr bwMode="auto">
                          <a:xfrm>
                            <a:off x="98979" y="2089150"/>
                            <a:ext cx="810000" cy="436563"/>
                          </a:xfrm>
                          <a:prstGeom prst="rect">
                            <a:avLst/>
                          </a:prstGeom>
                          <a:solidFill>
                            <a:srgbClr val="92D050"/>
                          </a:solidFill>
                          <a:ln>
                            <a:noFill/>
                          </a:ln>
                          <a:effectLst>
                            <a:outerShdw blurRad="50800" dist="127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82FEE" w:rsidRPr="00CC3929" w:rsidRDefault="00A82FEE" w:rsidP="001251D3">
                              <w:pPr>
                                <w:spacing w:after="0"/>
                                <w:jc w:val="center"/>
                                <w:textAlignment w:val="baseline"/>
                                <w:rPr>
                                  <w:rFonts w:ascii="Times New Roman" w:hAnsi="Times New Roman" w:cs="Times New Roman"/>
                                  <w:i/>
                                  <w:color w:val="000000"/>
                                  <w:kern w:val="24"/>
                                  <w:sz w:val="18"/>
                                  <w:szCs w:val="18"/>
                                  <w:lang w:val="ru-RU"/>
                                </w:rPr>
                              </w:pPr>
                              <w:r w:rsidRPr="00CC3929">
                                <w:rPr>
                                  <w:rFonts w:ascii="Times New Roman" w:hAnsi="Times New Roman" w:cs="Times New Roman"/>
                                  <w:i/>
                                  <w:color w:val="000000"/>
                                  <w:kern w:val="24"/>
                                  <w:sz w:val="18"/>
                                  <w:szCs w:val="18"/>
                                  <w:lang w:val="ru-RU"/>
                                </w:rPr>
                                <w:t xml:space="preserve">Слишком быстро </w:t>
                              </w:r>
                            </w:p>
                          </w:txbxContent>
                        </wps:txbx>
                        <wps:bodyPr lIns="7200" tIns="7200" rIns="7200" bIns="7200" anchor="ctr"/>
                      </wps:wsp>
                      <wpg:grpSp>
                        <wpg:cNvPr id="104" name="Gruppieren 104"/>
                        <wpg:cNvGrpSpPr>
                          <a:grpSpLocks/>
                        </wpg:cNvGrpSpPr>
                        <wpg:grpSpPr bwMode="auto">
                          <a:xfrm>
                            <a:off x="506496" y="499769"/>
                            <a:ext cx="46038" cy="71440"/>
                            <a:chOff x="506482" y="499769"/>
                            <a:chExt cx="35641" cy="53602"/>
                          </a:xfrm>
                        </wpg:grpSpPr>
                        <wps:wsp>
                          <wps:cNvPr id="105" name="Gerader Verbinder 101"/>
                          <wps:cNvCnPr/>
                          <wps:spPr>
                            <a:xfrm flipH="1">
                              <a:off x="511398" y="521210"/>
                              <a:ext cx="9832" cy="32161"/>
                            </a:xfrm>
                            <a:prstGeom prst="line">
                              <a:avLst/>
                            </a:prstGeom>
                            <a:ln w="31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6" name="Ellipse 106"/>
                          <wps:cNvSpPr/>
                          <wps:spPr>
                            <a:xfrm>
                              <a:off x="506482" y="499769"/>
                              <a:ext cx="35641" cy="35735"/>
                            </a:xfrm>
                            <a:prstGeom prst="ellipse">
                              <a:avLst/>
                            </a:prstGeom>
                            <a:solidFill>
                              <a:schemeClr val="tx1"/>
                            </a:solidFill>
                            <a:ln>
                              <a:noFill/>
                            </a:ln>
                            <a:effectLst>
                              <a:outerShdw blurRad="12700" dist="127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A82FEE" w:rsidRPr="006F3180" w:rsidRDefault="00A82FEE" w:rsidP="001251D3">
                                <w:pPr>
                                  <w:spacing w:after="0"/>
                                  <w:jc w:val="center"/>
                                  <w:textAlignment w:val="baseline"/>
                                  <w:rPr>
                                    <w:rFonts w:ascii="Andy" w:hAnsi="Andy"/>
                                    <w:color w:val="000000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proofErr w:type="gramStart"/>
                                <w:r w:rsidRPr="006F3180">
                                  <w:rPr>
                                    <w:rFonts w:ascii="Andy" w:hAnsi="Andy"/>
                                    <w:color w:val="000000"/>
                                    <w:kern w:val="24"/>
                                    <w:sz w:val="20"/>
                                    <w:szCs w:val="20"/>
                                  </w:rPr>
                                  <w:t>pernickety</w:t>
                                </w:r>
                                <w:proofErr w:type="gramEnd"/>
                              </w:p>
                            </w:txbxContent>
                          </wps:txbx>
                          <wps:bodyPr anchor="ctr"/>
                        </wps:wsp>
                        <wps:wsp>
                          <wps:cNvPr id="107" name="Ellipse 107"/>
                          <wps:cNvSpPr/>
                          <wps:spPr>
                            <a:xfrm>
                              <a:off x="517595" y="507870"/>
                              <a:ext cx="7200" cy="720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  <a:effectLst>
                              <a:glow rad="12700">
                                <a:schemeClr val="bg1">
                                  <a:alpha val="58000"/>
                                </a:schemeClr>
                              </a:glo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A82FEE" w:rsidRPr="00A07F19" w:rsidRDefault="00A82FEE" w:rsidP="001251D3">
                                <w:r w:rsidRPr="00A07F19">
                                  <w:rPr>
                                    <w:color w:val="FFFFFF" w:themeColor="light1"/>
                                    <w:kern w:val="24"/>
                                  </w:rPr>
                                  <w:t> </w:t>
                                </w:r>
                              </w:p>
                            </w:txbxContent>
                          </wps:txbx>
                          <wps:bodyPr anchor="ctr"/>
                        </wps:wsp>
                      </wpg:grpSp>
                      <wps:wsp>
                        <wps:cNvPr id="108" name="Gerader Verbinder 101"/>
                        <wps:cNvCnPr/>
                        <wps:spPr bwMode="auto">
                          <a:xfrm flipH="1">
                            <a:off x="526878" y="1122731"/>
                            <a:ext cx="12700" cy="42862"/>
                          </a:xfrm>
                          <a:prstGeom prst="line">
                            <a:avLst/>
                          </a:prstGeom>
                          <a:ln w="31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9" name="Ellipse 109"/>
                        <wps:cNvSpPr/>
                        <wps:spPr bwMode="auto">
                          <a:xfrm>
                            <a:off x="520528" y="1094156"/>
                            <a:ext cx="46036" cy="47625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noFill/>
                          </a:ln>
                          <a:effectLst>
                            <a:outerShdw blurRad="12700" dist="127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82FEE" w:rsidRPr="00A07F19" w:rsidRDefault="00A82FEE" w:rsidP="001251D3">
                              <w:r w:rsidRPr="00A07F19">
                                <w:rPr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anchor="ctr"/>
                      </wps:wsp>
                      <wps:wsp>
                        <wps:cNvPr id="110" name="Ellipse 110"/>
                        <wps:cNvSpPr/>
                        <wps:spPr bwMode="auto">
                          <a:xfrm>
                            <a:off x="534882" y="1104952"/>
                            <a:ext cx="9300" cy="9596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glow rad="12700">
                              <a:schemeClr val="bg1">
                                <a:alpha val="58000"/>
                              </a:schemeClr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82FEE" w:rsidRPr="00A07F19" w:rsidRDefault="00A82FEE" w:rsidP="001251D3">
                              <w:pPr>
                                <w:jc w:val="center"/>
                              </w:pPr>
                              <w:r w:rsidRPr="00A07F19">
                                <w:rPr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anchor="ctr"/>
                      </wps:wsp>
                      <wps:wsp>
                        <wps:cNvPr id="111" name="Gerader Verbinder 101"/>
                        <wps:cNvCnPr/>
                        <wps:spPr bwMode="auto">
                          <a:xfrm flipH="1">
                            <a:off x="480949" y="1619112"/>
                            <a:ext cx="12700" cy="42862"/>
                          </a:xfrm>
                          <a:prstGeom prst="line">
                            <a:avLst/>
                          </a:prstGeom>
                          <a:ln w="31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8671" name="Ellipse 68671"/>
                        <wps:cNvSpPr/>
                        <wps:spPr bwMode="auto">
                          <a:xfrm>
                            <a:off x="474599" y="1590537"/>
                            <a:ext cx="46036" cy="47625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noFill/>
                          </a:ln>
                          <a:effectLst>
                            <a:outerShdw blurRad="12700" dist="127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82FEE" w:rsidRPr="00A07F19" w:rsidRDefault="00A82FEE" w:rsidP="001251D3">
                              <w:pPr>
                                <w:jc w:val="center"/>
                              </w:pPr>
                              <w:r w:rsidRPr="00A07F19">
                                <w:rPr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anchor="ctr"/>
                      </wps:wsp>
                      <wps:wsp>
                        <wps:cNvPr id="2400" name="Ellipse 2400"/>
                        <wps:cNvSpPr/>
                        <wps:spPr bwMode="auto">
                          <a:xfrm>
                            <a:off x="488953" y="1601333"/>
                            <a:ext cx="9300" cy="9596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glow rad="12700">
                              <a:schemeClr val="bg1">
                                <a:alpha val="58000"/>
                              </a:schemeClr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82FEE" w:rsidRPr="00A07F19" w:rsidRDefault="00A82FEE" w:rsidP="001251D3">
                              <w:pPr>
                                <w:jc w:val="center"/>
                              </w:pPr>
                              <w:r w:rsidRPr="00A07F19">
                                <w:rPr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anchor="ctr"/>
                      </wps:wsp>
                      <wps:wsp>
                        <wps:cNvPr id="2401" name="Gerader Verbinder 101"/>
                        <wps:cNvCnPr/>
                        <wps:spPr bwMode="auto">
                          <a:xfrm flipH="1">
                            <a:off x="523586" y="2115493"/>
                            <a:ext cx="12700" cy="42862"/>
                          </a:xfrm>
                          <a:prstGeom prst="line">
                            <a:avLst/>
                          </a:prstGeom>
                          <a:ln w="31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8832" name="Ellipse 68832"/>
                        <wps:cNvSpPr/>
                        <wps:spPr bwMode="auto">
                          <a:xfrm>
                            <a:off x="517236" y="2086918"/>
                            <a:ext cx="46036" cy="47625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noFill/>
                          </a:ln>
                          <a:effectLst>
                            <a:outerShdw blurRad="12700" dist="127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82FEE" w:rsidRPr="00A07F19" w:rsidRDefault="00A82FEE" w:rsidP="001251D3">
                              <w:pPr>
                                <w:jc w:val="center"/>
                              </w:pPr>
                              <w:r w:rsidRPr="00A07F19">
                                <w:rPr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anchor="ctr"/>
                      </wps:wsp>
                      <wps:wsp>
                        <wps:cNvPr id="68833" name="Ellipse 68833"/>
                        <wps:cNvSpPr/>
                        <wps:spPr bwMode="auto">
                          <a:xfrm>
                            <a:off x="531590" y="2097714"/>
                            <a:ext cx="9300" cy="9596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glow rad="12700">
                              <a:schemeClr val="bg1">
                                <a:alpha val="58000"/>
                              </a:schemeClr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82FEE" w:rsidRPr="00A07F19" w:rsidRDefault="00A82FEE" w:rsidP="001251D3">
                              <w:pPr>
                                <w:jc w:val="center"/>
                              </w:pPr>
                              <w:r w:rsidRPr="00A07F19">
                                <w:rPr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anchor="ctr"/>
                      </wps:wsp>
                      <wps:wsp>
                        <wps:cNvPr id="68834" name="Rechteck 68834"/>
                        <wps:cNvSpPr/>
                        <wps:spPr bwMode="auto">
                          <a:xfrm>
                            <a:off x="926604" y="556132"/>
                            <a:ext cx="810000" cy="444499"/>
                          </a:xfrm>
                          <a:prstGeom prst="rect">
                            <a:avLst/>
                          </a:prstGeom>
                          <a:solidFill>
                            <a:schemeClr val="tx2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  <a:effectLst>
                            <a:outerShdw blurRad="50800" dist="127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82FEE" w:rsidRPr="008045F3" w:rsidRDefault="00A82FEE" w:rsidP="001251D3">
                              <w:pPr>
                                <w:spacing w:after="0"/>
                                <w:jc w:val="center"/>
                                <w:textAlignment w:val="baseline"/>
                                <w:rPr>
                                  <w:i/>
                                  <w:u w:val="single"/>
                                  <w:lang w:val="ru-RU"/>
                                </w:rPr>
                              </w:pPr>
                              <w:r w:rsidRPr="008045F3">
                                <w:rPr>
                                  <w:i/>
                                  <w:color w:val="FFFFFF" w:themeColor="light1"/>
                                  <w:kern w:val="24"/>
                                  <w:u w:val="single"/>
                                  <w:lang w:val="ru-RU"/>
                                </w:rPr>
                                <w:t> </w:t>
                              </w:r>
                              <w:r w:rsidRPr="008045F3">
                                <w:rPr>
                                  <w:rFonts w:ascii="Times New Roman" w:hAnsi="Times New Roman" w:cs="Times New Roman"/>
                                  <w:i/>
                                  <w:color w:val="000000"/>
                                  <w:kern w:val="24"/>
                                  <w:sz w:val="20"/>
                                  <w:szCs w:val="20"/>
                                  <w:u w:val="single"/>
                                  <w:lang w:val="ru-RU"/>
                                </w:rPr>
                                <w:t xml:space="preserve">Разногласие в признании  </w:t>
                              </w:r>
                            </w:p>
                          </w:txbxContent>
                        </wps:txbx>
                        <wps:bodyPr lIns="7200" tIns="7200" rIns="7200" bIns="7200" anchor="ctr"/>
                      </wps:wsp>
                      <wpg:grpSp>
                        <wpg:cNvPr id="68835" name="Gruppieren 68835"/>
                        <wpg:cNvGrpSpPr>
                          <a:grpSpLocks/>
                        </wpg:cNvGrpSpPr>
                        <wpg:grpSpPr bwMode="auto">
                          <a:xfrm>
                            <a:off x="1309453" y="502171"/>
                            <a:ext cx="46038" cy="71440"/>
                            <a:chOff x="1309417" y="502171"/>
                            <a:chExt cx="35641" cy="53602"/>
                          </a:xfrm>
                          <a:solidFill>
                            <a:schemeClr val="tx1"/>
                          </a:solidFill>
                        </wpg:grpSpPr>
                        <wps:wsp>
                          <wps:cNvPr id="68836" name="Gerader Verbinder 91"/>
                          <wps:cNvCnPr/>
                          <wps:spPr>
                            <a:xfrm flipH="1">
                              <a:off x="1314333" y="523612"/>
                              <a:ext cx="9832" cy="32161"/>
                            </a:xfrm>
                            <a:prstGeom prst="line">
                              <a:avLst/>
                            </a:prstGeom>
                            <a:grpFill/>
                            <a:ln w="31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8837" name="Ellipse 68837"/>
                          <wps:cNvSpPr/>
                          <wps:spPr>
                            <a:xfrm>
                              <a:off x="1309417" y="502171"/>
                              <a:ext cx="35641" cy="35735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  <a:effectLst>
                              <a:outerShdw blurRad="12700" dist="127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A82FEE" w:rsidRPr="00A07F19" w:rsidRDefault="00A82FEE" w:rsidP="001251D3">
                                <w:pPr>
                                  <w:spacing w:after="0"/>
                                  <w:jc w:val="center"/>
                                  <w:textAlignment w:val="baseline"/>
                                </w:pPr>
                                <w:proofErr w:type="spellStart"/>
                                <w:r>
                                  <w:rPr>
                                    <w:rFonts w:ascii="Andy" w:hAnsi="Andy"/>
                                    <w:color w:val="000000"/>
                                    <w:kern w:val="24"/>
                                    <w:sz w:val="20"/>
                                    <w:szCs w:val="20"/>
                                  </w:rPr>
                                  <w:t>Dissence</w:t>
                                </w:r>
                                <w:proofErr w:type="spellEnd"/>
                                <w:r>
                                  <w:rPr>
                                    <w:rFonts w:ascii="Andy" w:hAnsi="Andy"/>
                                    <w:color w:val="000000"/>
                                    <w:kern w:val="24"/>
                                    <w:sz w:val="20"/>
                                    <w:szCs w:val="20"/>
                                  </w:rPr>
                                  <w:t xml:space="preserve"> of perception</w:t>
                                </w:r>
                              </w:p>
                            </w:txbxContent>
                          </wps:txbx>
                          <wps:bodyPr anchor="ctr"/>
                        </wps:wsp>
                        <wps:wsp>
                          <wps:cNvPr id="68838" name="Ellipse 68838"/>
                          <wps:cNvSpPr/>
                          <wps:spPr>
                            <a:xfrm>
                              <a:off x="1320067" y="510272"/>
                              <a:ext cx="7200" cy="7200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  <a:effectLst>
                              <a:glow rad="12700">
                                <a:schemeClr val="bg1">
                                  <a:alpha val="58000"/>
                                </a:schemeClr>
                              </a:glo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A82FEE" w:rsidRPr="00A07F19" w:rsidRDefault="00A82FEE" w:rsidP="001251D3">
                                <w:r w:rsidRPr="00A07F19">
                                  <w:rPr>
                                    <w:color w:val="FFFFFF" w:themeColor="light1"/>
                                    <w:kern w:val="24"/>
                                  </w:rPr>
                                  <w:t> </w:t>
                                </w:r>
                              </w:p>
                            </w:txbxContent>
                          </wps:txbx>
                          <wps:bodyPr anchor="ctr"/>
                        </wps:wsp>
                      </wpg:grpSp>
                      <wps:wsp>
                        <wps:cNvPr id="68839" name="Rechteck 68839"/>
                        <wps:cNvSpPr/>
                        <wps:spPr bwMode="auto">
                          <a:xfrm>
                            <a:off x="937434" y="1087946"/>
                            <a:ext cx="810000" cy="436563"/>
                          </a:xfrm>
                          <a:prstGeom prst="rect">
                            <a:avLst/>
                          </a:prstGeom>
                          <a:solidFill>
                            <a:schemeClr val="tx2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  <a:effectLst>
                            <a:outerShdw blurRad="50800" dist="127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82FEE" w:rsidRPr="008045F3" w:rsidRDefault="00A82FEE" w:rsidP="001251D3">
                              <w:pPr>
                                <w:spacing w:after="0"/>
                                <w:jc w:val="center"/>
                                <w:textAlignment w:val="baseline"/>
                                <w:rPr>
                                  <w:rFonts w:ascii="Times New Roman" w:hAnsi="Times New Roman" w:cs="Times New Roman"/>
                                  <w:i/>
                                  <w:color w:val="000000"/>
                                  <w:kern w:val="24"/>
                                  <w:sz w:val="18"/>
                                  <w:szCs w:val="18"/>
                                  <w:lang w:val="ru-RU"/>
                                </w:rPr>
                              </w:pPr>
                              <w:r w:rsidRPr="008045F3">
                                <w:rPr>
                                  <w:rFonts w:ascii="Andy" w:hAnsi="Andy"/>
                                  <w:i/>
                                  <w:color w:val="000000"/>
                                  <w:kern w:val="24"/>
                                  <w:sz w:val="18"/>
                                  <w:szCs w:val="18"/>
                                  <w:lang w:val="ru-RU"/>
                                </w:rPr>
                                <w:t> </w:t>
                              </w:r>
                              <w:r w:rsidRPr="008045F3">
                                <w:rPr>
                                  <w:rFonts w:ascii="Times New Roman" w:hAnsi="Times New Roman" w:cs="Times New Roman"/>
                                  <w:i/>
                                  <w:color w:val="000000"/>
                                  <w:kern w:val="24"/>
                                  <w:sz w:val="18"/>
                                  <w:szCs w:val="18"/>
                                  <w:lang w:val="ru-RU"/>
                                </w:rPr>
                                <w:t>Высокомер</w:t>
                              </w:r>
                              <w:r>
                                <w:rPr>
                                  <w:rFonts w:ascii="Times New Roman" w:hAnsi="Times New Roman" w:cs="Times New Roman"/>
                                  <w:i/>
                                  <w:color w:val="000000"/>
                                  <w:kern w:val="24"/>
                                  <w:sz w:val="18"/>
                                  <w:szCs w:val="18"/>
                                  <w:lang w:val="ru-RU"/>
                                </w:rPr>
                                <w:t>ие</w:t>
                              </w:r>
                            </w:p>
                          </w:txbxContent>
                        </wps:txbx>
                        <wps:bodyPr lIns="7200" tIns="7200" rIns="7200" bIns="7200" anchor="ctr"/>
                      </wps:wsp>
                      <wps:wsp>
                        <wps:cNvPr id="68840" name="Rechteck 68840"/>
                        <wps:cNvSpPr/>
                        <wps:spPr bwMode="auto">
                          <a:xfrm>
                            <a:off x="919715" y="1589467"/>
                            <a:ext cx="852679" cy="436563"/>
                          </a:xfrm>
                          <a:prstGeom prst="rect">
                            <a:avLst/>
                          </a:prstGeom>
                          <a:solidFill>
                            <a:schemeClr val="tx2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  <a:effectLst>
                            <a:outerShdw blurRad="50800" dist="127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82FEE" w:rsidRPr="00CC3929" w:rsidRDefault="00A82FEE" w:rsidP="001251D3">
                              <w:pPr>
                                <w:spacing w:after="0"/>
                                <w:jc w:val="center"/>
                                <w:textAlignment w:val="baseline"/>
                                <w:rPr>
                                  <w:rFonts w:ascii="Times New Roman" w:hAnsi="Times New Roman" w:cs="Times New Roman"/>
                                  <w:i/>
                                  <w:color w:val="000000"/>
                                  <w:kern w:val="24"/>
                                  <w:sz w:val="18"/>
                                  <w:szCs w:val="18"/>
                                  <w:lang w:val="ru-RU"/>
                                </w:rPr>
                              </w:pPr>
                              <w:r w:rsidRPr="00CC3929">
                                <w:rPr>
                                  <w:rFonts w:ascii="Times New Roman" w:hAnsi="Times New Roman" w:cs="Times New Roman"/>
                                  <w:i/>
                                  <w:color w:val="000000"/>
                                  <w:kern w:val="24"/>
                                  <w:sz w:val="18"/>
                                  <w:szCs w:val="18"/>
                                  <w:lang w:val="ru-RU"/>
                                </w:rPr>
                                <w:t xml:space="preserve">Агрессивность </w:t>
                              </w:r>
                            </w:p>
                          </w:txbxContent>
                        </wps:txbx>
                        <wps:bodyPr lIns="7200" tIns="7200" rIns="7200" bIns="7200" anchor="ctr"/>
                      </wps:wsp>
                      <wps:wsp>
                        <wps:cNvPr id="68841" name="Gerader Verbinder 91"/>
                        <wps:cNvCnPr/>
                        <wps:spPr bwMode="auto">
                          <a:xfrm flipH="1">
                            <a:off x="1329797" y="1125133"/>
                            <a:ext cx="12700" cy="42862"/>
                          </a:xfrm>
                          <a:prstGeom prst="line">
                            <a:avLst/>
                          </a:prstGeom>
                          <a:ln w="31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8842" name="Ellipse 68842"/>
                        <wps:cNvSpPr/>
                        <wps:spPr bwMode="auto">
                          <a:xfrm>
                            <a:off x="1323447" y="1096558"/>
                            <a:ext cx="46036" cy="47625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noFill/>
                          </a:ln>
                          <a:effectLst>
                            <a:outerShdw blurRad="12700" dist="127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82FEE" w:rsidRPr="000F3812" w:rsidRDefault="00A82FEE" w:rsidP="001251D3">
                              <w:pPr>
                                <w:spacing w:before="80" w:after="200" w:line="276" w:lineRule="auto"/>
                                <w:jc w:val="center"/>
                                <w:textAlignment w:val="baseline"/>
                              </w:pPr>
                              <w:proofErr w:type="gramStart"/>
                              <w:r w:rsidRPr="000F3812">
                                <w:rPr>
                                  <w:rFonts w:ascii="Andy" w:hAnsi="Andy"/>
                                  <w:color w:val="000000"/>
                                  <w:kern w:val="24"/>
                                  <w:sz w:val="20"/>
                                  <w:szCs w:val="20"/>
                                </w:rPr>
                                <w:t>cyni</w:t>
                              </w:r>
                              <w:r>
                                <w:rPr>
                                  <w:rFonts w:ascii="Andy" w:hAnsi="Andy"/>
                                  <w:color w:val="000000"/>
                                  <w:kern w:val="24"/>
                                  <w:sz w:val="20"/>
                                  <w:szCs w:val="20"/>
                                </w:rPr>
                                <w:t>cal</w:t>
                              </w:r>
                              <w:proofErr w:type="gramEnd"/>
                            </w:p>
                          </w:txbxContent>
                        </wps:txbx>
                        <wps:bodyPr anchor="ctr"/>
                      </wps:wsp>
                      <wps:wsp>
                        <wps:cNvPr id="68843" name="Ellipse 68843"/>
                        <wps:cNvSpPr/>
                        <wps:spPr bwMode="auto">
                          <a:xfrm>
                            <a:off x="1337203" y="1107354"/>
                            <a:ext cx="9300" cy="9596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noFill/>
                          </a:ln>
                          <a:effectLst>
                            <a:glow rad="12700">
                              <a:schemeClr val="bg1">
                                <a:alpha val="58000"/>
                              </a:schemeClr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82FEE" w:rsidRPr="00A07F19" w:rsidRDefault="00A82FEE" w:rsidP="001251D3">
                              <w:pPr>
                                <w:jc w:val="center"/>
                              </w:pPr>
                              <w:r w:rsidRPr="00A07F19">
                                <w:rPr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anchor="ctr"/>
                      </wps:wsp>
                      <wps:wsp>
                        <wps:cNvPr id="68844" name="Gerader Verbinder 91"/>
                        <wps:cNvCnPr/>
                        <wps:spPr bwMode="auto">
                          <a:xfrm flipH="1">
                            <a:off x="1283865" y="1621514"/>
                            <a:ext cx="12700" cy="42862"/>
                          </a:xfrm>
                          <a:prstGeom prst="line">
                            <a:avLst/>
                          </a:prstGeom>
                          <a:ln w="31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8845" name="Ellipse 68845"/>
                        <wps:cNvSpPr/>
                        <wps:spPr bwMode="auto">
                          <a:xfrm>
                            <a:off x="1277515" y="1592939"/>
                            <a:ext cx="46036" cy="47625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noFill/>
                          </a:ln>
                          <a:effectLst>
                            <a:outerShdw blurRad="12700" dist="127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82FEE" w:rsidRPr="00A07F19" w:rsidRDefault="00A82FEE" w:rsidP="001251D3">
                              <w:pPr>
                                <w:jc w:val="center"/>
                              </w:pPr>
                              <w:r w:rsidRPr="00A07F19">
                                <w:rPr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anchor="ctr"/>
                      </wps:wsp>
                      <wps:wsp>
                        <wps:cNvPr id="68846" name="Ellipse 68846"/>
                        <wps:cNvSpPr/>
                        <wps:spPr bwMode="auto">
                          <a:xfrm>
                            <a:off x="1291271" y="1603735"/>
                            <a:ext cx="9300" cy="9596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noFill/>
                          </a:ln>
                          <a:effectLst>
                            <a:glow rad="12700">
                              <a:schemeClr val="bg1">
                                <a:alpha val="58000"/>
                              </a:schemeClr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82FEE" w:rsidRPr="00A07F19" w:rsidRDefault="00A82FEE" w:rsidP="001251D3">
                              <w:pPr>
                                <w:jc w:val="center"/>
                              </w:pPr>
                              <w:r w:rsidRPr="00A07F19">
                                <w:rPr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anchor="ctr"/>
                      </wps:wsp>
                      <wpg:grpSp>
                        <wpg:cNvPr id="68847" name="Gruppieren 68847"/>
                        <wpg:cNvGrpSpPr/>
                        <wpg:grpSpPr>
                          <a:xfrm>
                            <a:off x="134516" y="70123"/>
                            <a:ext cx="46036" cy="71437"/>
                            <a:chOff x="134516" y="70123"/>
                            <a:chExt cx="46036" cy="71437"/>
                          </a:xfrm>
                        </wpg:grpSpPr>
                        <wps:wsp>
                          <wps:cNvPr id="68848" name="Gerader Verbinder 91"/>
                          <wps:cNvCnPr/>
                          <wps:spPr bwMode="auto">
                            <a:xfrm flipH="1">
                              <a:off x="140866" y="98698"/>
                              <a:ext cx="12700" cy="42862"/>
                            </a:xfrm>
                            <a:prstGeom prst="line">
                              <a:avLst/>
                            </a:prstGeom>
                            <a:ln w="31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8849" name="Ellipse 68849"/>
                          <wps:cNvSpPr/>
                          <wps:spPr bwMode="auto">
                            <a:xfrm>
                              <a:off x="134516" y="70123"/>
                              <a:ext cx="46036" cy="47625"/>
                            </a:xfrm>
                            <a:prstGeom prst="ellipse">
                              <a:avLst/>
                            </a:prstGeom>
                            <a:solidFill>
                              <a:schemeClr val="tx1"/>
                            </a:solidFill>
                            <a:ln>
                              <a:noFill/>
                            </a:ln>
                            <a:effectLst>
                              <a:outerShdw blurRad="12700" dist="127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A82FEE" w:rsidRPr="00A07F19" w:rsidRDefault="00A82FEE" w:rsidP="001251D3">
                                <w:pPr>
                                  <w:jc w:val="center"/>
                                </w:pPr>
                                <w:r w:rsidRPr="00A07F19">
                                  <w:rPr>
                                    <w:color w:val="FFFFFF" w:themeColor="light1"/>
                                    <w:kern w:val="24"/>
                                  </w:rPr>
                                  <w:t> </w:t>
                                </w:r>
                              </w:p>
                            </w:txbxContent>
                          </wps:txbx>
                          <wps:bodyPr anchor="ctr"/>
                        </wps:wsp>
                        <wps:wsp>
                          <wps:cNvPr id="68850" name="Ellipse 68850"/>
                          <wps:cNvSpPr/>
                          <wps:spPr bwMode="auto">
                            <a:xfrm>
                              <a:off x="148272" y="80919"/>
                              <a:ext cx="9300" cy="9596"/>
                            </a:xfrm>
                            <a:prstGeom prst="ellipse">
                              <a:avLst/>
                            </a:prstGeom>
                            <a:solidFill>
                              <a:schemeClr val="tx1"/>
                            </a:solidFill>
                            <a:ln>
                              <a:noFill/>
                            </a:ln>
                            <a:effectLst>
                              <a:glow rad="12700">
                                <a:schemeClr val="bg1">
                                  <a:alpha val="58000"/>
                                </a:schemeClr>
                              </a:glo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A82FEE" w:rsidRPr="00A07F19" w:rsidRDefault="00A82FEE" w:rsidP="001251D3">
                                <w:pPr>
                                  <w:jc w:val="center"/>
                                </w:pPr>
                                <w:r w:rsidRPr="00A07F19">
                                  <w:rPr>
                                    <w:color w:val="FFFFFF" w:themeColor="light1"/>
                                    <w:kern w:val="24"/>
                                  </w:rPr>
                                  <w:t> </w:t>
                                </w:r>
                              </w:p>
                            </w:txbxContent>
                          </wps:txbx>
                          <wps:bodyPr anchor="ctr"/>
                        </wps:wsp>
                      </wpg:grpSp>
                      <wps:wsp>
                        <wps:cNvPr id="68851" name="Textfeld 98"/>
                        <wps:cNvSpPr txBox="1"/>
                        <wps:spPr>
                          <a:xfrm>
                            <a:off x="61124" y="60603"/>
                            <a:ext cx="3385820" cy="39187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A82FEE" w:rsidRPr="00363BED" w:rsidRDefault="00A82FEE" w:rsidP="001251D3">
                              <w:pPr>
                                <w:jc w:val="center"/>
                                <w:rPr>
                                  <w:rFonts w:asciiTheme="minorBidi" w:hAnsiTheme="minorBidi" w:cstheme="minorBidi"/>
                                  <w:i/>
                                  <w:sz w:val="36"/>
                                  <w:szCs w:val="36"/>
                                  <w:lang w:val="ru-RU"/>
                                </w:rPr>
                              </w:pPr>
                              <w:r w:rsidRPr="00363BED">
                                <w:rPr>
                                  <w:rFonts w:asciiTheme="minorBidi" w:hAnsiTheme="minorBidi" w:cstheme="minorBidi"/>
                                  <w:i/>
                                  <w:sz w:val="36"/>
                                  <w:szCs w:val="36"/>
                                  <w:lang w:val="ru-RU"/>
                                </w:rPr>
                                <w:t xml:space="preserve">Анализ важных аспектов 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68852" name="Freihandform 68852"/>
                        <wps:cNvSpPr/>
                        <wps:spPr>
                          <a:xfrm flipV="1">
                            <a:off x="278532" y="368696"/>
                            <a:ext cx="3024336" cy="61238"/>
                          </a:xfrm>
                          <a:custGeom>
                            <a:avLst/>
                            <a:gdLst>
                              <a:gd name="connsiteX0" fmla="*/ 0 w 3657600"/>
                              <a:gd name="connsiteY0" fmla="*/ 6350 h 165100"/>
                              <a:gd name="connsiteX1" fmla="*/ 38100 w 3657600"/>
                              <a:gd name="connsiteY1" fmla="*/ 0 h 165100"/>
                              <a:gd name="connsiteX2" fmla="*/ 247650 w 3657600"/>
                              <a:gd name="connsiteY2" fmla="*/ 12700 h 165100"/>
                              <a:gd name="connsiteX3" fmla="*/ 374650 w 3657600"/>
                              <a:gd name="connsiteY3" fmla="*/ 25400 h 165100"/>
                              <a:gd name="connsiteX4" fmla="*/ 482600 w 3657600"/>
                              <a:gd name="connsiteY4" fmla="*/ 50800 h 165100"/>
                              <a:gd name="connsiteX5" fmla="*/ 584200 w 3657600"/>
                              <a:gd name="connsiteY5" fmla="*/ 69850 h 165100"/>
                              <a:gd name="connsiteX6" fmla="*/ 628650 w 3657600"/>
                              <a:gd name="connsiteY6" fmla="*/ 82550 h 165100"/>
                              <a:gd name="connsiteX7" fmla="*/ 711200 w 3657600"/>
                              <a:gd name="connsiteY7" fmla="*/ 88900 h 165100"/>
                              <a:gd name="connsiteX8" fmla="*/ 781050 w 3657600"/>
                              <a:gd name="connsiteY8" fmla="*/ 95250 h 165100"/>
                              <a:gd name="connsiteX9" fmla="*/ 825500 w 3657600"/>
                              <a:gd name="connsiteY9" fmla="*/ 101600 h 165100"/>
                              <a:gd name="connsiteX10" fmla="*/ 895350 w 3657600"/>
                              <a:gd name="connsiteY10" fmla="*/ 107950 h 165100"/>
                              <a:gd name="connsiteX11" fmla="*/ 958850 w 3657600"/>
                              <a:gd name="connsiteY11" fmla="*/ 120650 h 165100"/>
                              <a:gd name="connsiteX12" fmla="*/ 990600 w 3657600"/>
                              <a:gd name="connsiteY12" fmla="*/ 127000 h 165100"/>
                              <a:gd name="connsiteX13" fmla="*/ 1111250 w 3657600"/>
                              <a:gd name="connsiteY13" fmla="*/ 133350 h 165100"/>
                              <a:gd name="connsiteX14" fmla="*/ 1174750 w 3657600"/>
                              <a:gd name="connsiteY14" fmla="*/ 139700 h 165100"/>
                              <a:gd name="connsiteX15" fmla="*/ 1250950 w 3657600"/>
                              <a:gd name="connsiteY15" fmla="*/ 152400 h 165100"/>
                              <a:gd name="connsiteX16" fmla="*/ 1282700 w 3657600"/>
                              <a:gd name="connsiteY16" fmla="*/ 158750 h 165100"/>
                              <a:gd name="connsiteX17" fmla="*/ 1333500 w 3657600"/>
                              <a:gd name="connsiteY17" fmla="*/ 165100 h 165100"/>
                              <a:gd name="connsiteX18" fmla="*/ 1612900 w 3657600"/>
                              <a:gd name="connsiteY18" fmla="*/ 158750 h 165100"/>
                              <a:gd name="connsiteX19" fmla="*/ 2228850 w 3657600"/>
                              <a:gd name="connsiteY19" fmla="*/ 152400 h 165100"/>
                              <a:gd name="connsiteX20" fmla="*/ 2432050 w 3657600"/>
                              <a:gd name="connsiteY20" fmla="*/ 139700 h 165100"/>
                              <a:gd name="connsiteX21" fmla="*/ 2603500 w 3657600"/>
                              <a:gd name="connsiteY21" fmla="*/ 127000 h 165100"/>
                              <a:gd name="connsiteX22" fmla="*/ 2724150 w 3657600"/>
                              <a:gd name="connsiteY22" fmla="*/ 114300 h 165100"/>
                              <a:gd name="connsiteX23" fmla="*/ 2901950 w 3657600"/>
                              <a:gd name="connsiteY23" fmla="*/ 101600 h 165100"/>
                              <a:gd name="connsiteX24" fmla="*/ 3035300 w 3657600"/>
                              <a:gd name="connsiteY24" fmla="*/ 82550 h 165100"/>
                              <a:gd name="connsiteX25" fmla="*/ 3079750 w 3657600"/>
                              <a:gd name="connsiteY25" fmla="*/ 76200 h 165100"/>
                              <a:gd name="connsiteX26" fmla="*/ 3181350 w 3657600"/>
                              <a:gd name="connsiteY26" fmla="*/ 69850 h 165100"/>
                              <a:gd name="connsiteX27" fmla="*/ 3657600 w 3657600"/>
                              <a:gd name="connsiteY27" fmla="*/ 76200 h 1651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</a:cxnLst>
                            <a:rect l="l" t="t" r="r" b="b"/>
                            <a:pathLst>
                              <a:path w="3657600" h="165100">
                                <a:moveTo>
                                  <a:pt x="0" y="6350"/>
                                </a:moveTo>
                                <a:cubicBezTo>
                                  <a:pt x="12700" y="4233"/>
                                  <a:pt x="25225" y="0"/>
                                  <a:pt x="38100" y="0"/>
                                </a:cubicBezTo>
                                <a:cubicBezTo>
                                  <a:pt x="110518" y="0"/>
                                  <a:pt x="176835" y="5847"/>
                                  <a:pt x="247650" y="12700"/>
                                </a:cubicBezTo>
                                <a:lnTo>
                                  <a:pt x="374650" y="25400"/>
                                </a:lnTo>
                                <a:cubicBezTo>
                                  <a:pt x="424142" y="39541"/>
                                  <a:pt x="426001" y="41367"/>
                                  <a:pt x="482600" y="50800"/>
                                </a:cubicBezTo>
                                <a:cubicBezTo>
                                  <a:pt x="505667" y="54645"/>
                                  <a:pt x="568975" y="64775"/>
                                  <a:pt x="584200" y="69850"/>
                                </a:cubicBezTo>
                                <a:cubicBezTo>
                                  <a:pt x="596519" y="73956"/>
                                  <a:pt x="616327" y="81100"/>
                                  <a:pt x="628650" y="82550"/>
                                </a:cubicBezTo>
                                <a:cubicBezTo>
                                  <a:pt x="656059" y="85775"/>
                                  <a:pt x="683697" y="86608"/>
                                  <a:pt x="711200" y="88900"/>
                                </a:cubicBezTo>
                                <a:cubicBezTo>
                                  <a:pt x="734499" y="90842"/>
                                  <a:pt x="757814" y="92668"/>
                                  <a:pt x="781050" y="95250"/>
                                </a:cubicBezTo>
                                <a:cubicBezTo>
                                  <a:pt x="795926" y="96903"/>
                                  <a:pt x="810624" y="99947"/>
                                  <a:pt x="825500" y="101600"/>
                                </a:cubicBezTo>
                                <a:cubicBezTo>
                                  <a:pt x="848736" y="104182"/>
                                  <a:pt x="872067" y="105833"/>
                                  <a:pt x="895350" y="107950"/>
                                </a:cubicBezTo>
                                <a:cubicBezTo>
                                  <a:pt x="940276" y="119182"/>
                                  <a:pt x="901762" y="110270"/>
                                  <a:pt x="958850" y="120650"/>
                                </a:cubicBezTo>
                                <a:cubicBezTo>
                                  <a:pt x="969469" y="122581"/>
                                  <a:pt x="979844" y="126104"/>
                                  <a:pt x="990600" y="127000"/>
                                </a:cubicBezTo>
                                <a:cubicBezTo>
                                  <a:pt x="1030733" y="130344"/>
                                  <a:pt x="1071073" y="130579"/>
                                  <a:pt x="1111250" y="133350"/>
                                </a:cubicBezTo>
                                <a:cubicBezTo>
                                  <a:pt x="1132472" y="134814"/>
                                  <a:pt x="1153583" y="137583"/>
                                  <a:pt x="1174750" y="139700"/>
                                </a:cubicBezTo>
                                <a:cubicBezTo>
                                  <a:pt x="1215697" y="153349"/>
                                  <a:pt x="1176514" y="141766"/>
                                  <a:pt x="1250950" y="152400"/>
                                </a:cubicBezTo>
                                <a:cubicBezTo>
                                  <a:pt x="1261634" y="153926"/>
                                  <a:pt x="1272033" y="157109"/>
                                  <a:pt x="1282700" y="158750"/>
                                </a:cubicBezTo>
                                <a:cubicBezTo>
                                  <a:pt x="1299567" y="161345"/>
                                  <a:pt x="1316567" y="162983"/>
                                  <a:pt x="1333500" y="165100"/>
                                </a:cubicBezTo>
                                <a:lnTo>
                                  <a:pt x="1612900" y="158750"/>
                                </a:lnTo>
                                <a:lnTo>
                                  <a:pt x="2228850" y="152400"/>
                                </a:lnTo>
                                <a:cubicBezTo>
                                  <a:pt x="2349960" y="150347"/>
                                  <a:pt x="2336582" y="147237"/>
                                  <a:pt x="2432050" y="139700"/>
                                </a:cubicBezTo>
                                <a:lnTo>
                                  <a:pt x="2603500" y="127000"/>
                                </a:lnTo>
                                <a:cubicBezTo>
                                  <a:pt x="2674424" y="115179"/>
                                  <a:pt x="2616756" y="123639"/>
                                  <a:pt x="2724150" y="114300"/>
                                </a:cubicBezTo>
                                <a:cubicBezTo>
                                  <a:pt x="2867768" y="101811"/>
                                  <a:pt x="2690803" y="113330"/>
                                  <a:pt x="2901950" y="101600"/>
                                </a:cubicBezTo>
                                <a:cubicBezTo>
                                  <a:pt x="3034110" y="79573"/>
                                  <a:pt x="2924976" y="96340"/>
                                  <a:pt x="3035300" y="82550"/>
                                </a:cubicBezTo>
                                <a:cubicBezTo>
                                  <a:pt x="3050152" y="80694"/>
                                  <a:pt x="3064839" y="77497"/>
                                  <a:pt x="3079750" y="76200"/>
                                </a:cubicBezTo>
                                <a:cubicBezTo>
                                  <a:pt x="3113555" y="73260"/>
                                  <a:pt x="3147483" y="71967"/>
                                  <a:pt x="3181350" y="69850"/>
                                </a:cubicBezTo>
                                <a:cubicBezTo>
                                  <a:pt x="3594096" y="76729"/>
                                  <a:pt x="3435332" y="76200"/>
                                  <a:pt x="3657600" y="76200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0066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82FEE" w:rsidRPr="00A07F19" w:rsidRDefault="00A82FEE" w:rsidP="001251D3">
                              <w:pPr>
                                <w:spacing w:after="0"/>
                                <w:jc w:val="center"/>
                              </w:pPr>
                              <w:r>
                                <w:rPr>
                                  <w:rFonts w:ascii="Andy" w:hAnsi="Andy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Evaluation of</w:t>
                              </w:r>
                              <w:r w:rsidRPr="00A07F19">
                                <w:rPr>
                                  <w:rFonts w:ascii="Andy" w:hAnsi="Andy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Andy" w:hAnsi="Andy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C</w:t>
                              </w:r>
                              <w:r w:rsidRPr="00A07F19">
                                <w:rPr>
                                  <w:rFonts w:ascii="Andy" w:hAnsi="Andy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riti</w:t>
                              </w:r>
                              <w:r>
                                <w:rPr>
                                  <w:rFonts w:ascii="Andy" w:hAnsi="Andy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cal</w:t>
                              </w:r>
                              <w:r w:rsidRPr="00A07F19">
                                <w:rPr>
                                  <w:rFonts w:ascii="Andy" w:hAnsi="Andy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Andy" w:hAnsi="Andy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Issues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853" name="Freihandform 68853"/>
                        <wps:cNvSpPr/>
                        <wps:spPr>
                          <a:xfrm flipV="1">
                            <a:off x="206524" y="339105"/>
                            <a:ext cx="3024336" cy="45719"/>
                          </a:xfrm>
                          <a:custGeom>
                            <a:avLst/>
                            <a:gdLst>
                              <a:gd name="connsiteX0" fmla="*/ 0 w 3657600"/>
                              <a:gd name="connsiteY0" fmla="*/ 6350 h 165100"/>
                              <a:gd name="connsiteX1" fmla="*/ 38100 w 3657600"/>
                              <a:gd name="connsiteY1" fmla="*/ 0 h 165100"/>
                              <a:gd name="connsiteX2" fmla="*/ 247650 w 3657600"/>
                              <a:gd name="connsiteY2" fmla="*/ 12700 h 165100"/>
                              <a:gd name="connsiteX3" fmla="*/ 374650 w 3657600"/>
                              <a:gd name="connsiteY3" fmla="*/ 25400 h 165100"/>
                              <a:gd name="connsiteX4" fmla="*/ 482600 w 3657600"/>
                              <a:gd name="connsiteY4" fmla="*/ 50800 h 165100"/>
                              <a:gd name="connsiteX5" fmla="*/ 584200 w 3657600"/>
                              <a:gd name="connsiteY5" fmla="*/ 69850 h 165100"/>
                              <a:gd name="connsiteX6" fmla="*/ 628650 w 3657600"/>
                              <a:gd name="connsiteY6" fmla="*/ 82550 h 165100"/>
                              <a:gd name="connsiteX7" fmla="*/ 711200 w 3657600"/>
                              <a:gd name="connsiteY7" fmla="*/ 88900 h 165100"/>
                              <a:gd name="connsiteX8" fmla="*/ 781050 w 3657600"/>
                              <a:gd name="connsiteY8" fmla="*/ 95250 h 165100"/>
                              <a:gd name="connsiteX9" fmla="*/ 825500 w 3657600"/>
                              <a:gd name="connsiteY9" fmla="*/ 101600 h 165100"/>
                              <a:gd name="connsiteX10" fmla="*/ 895350 w 3657600"/>
                              <a:gd name="connsiteY10" fmla="*/ 107950 h 165100"/>
                              <a:gd name="connsiteX11" fmla="*/ 958850 w 3657600"/>
                              <a:gd name="connsiteY11" fmla="*/ 120650 h 165100"/>
                              <a:gd name="connsiteX12" fmla="*/ 990600 w 3657600"/>
                              <a:gd name="connsiteY12" fmla="*/ 127000 h 165100"/>
                              <a:gd name="connsiteX13" fmla="*/ 1111250 w 3657600"/>
                              <a:gd name="connsiteY13" fmla="*/ 133350 h 165100"/>
                              <a:gd name="connsiteX14" fmla="*/ 1174750 w 3657600"/>
                              <a:gd name="connsiteY14" fmla="*/ 139700 h 165100"/>
                              <a:gd name="connsiteX15" fmla="*/ 1250950 w 3657600"/>
                              <a:gd name="connsiteY15" fmla="*/ 152400 h 165100"/>
                              <a:gd name="connsiteX16" fmla="*/ 1282700 w 3657600"/>
                              <a:gd name="connsiteY16" fmla="*/ 158750 h 165100"/>
                              <a:gd name="connsiteX17" fmla="*/ 1333500 w 3657600"/>
                              <a:gd name="connsiteY17" fmla="*/ 165100 h 165100"/>
                              <a:gd name="connsiteX18" fmla="*/ 1612900 w 3657600"/>
                              <a:gd name="connsiteY18" fmla="*/ 158750 h 165100"/>
                              <a:gd name="connsiteX19" fmla="*/ 2228850 w 3657600"/>
                              <a:gd name="connsiteY19" fmla="*/ 152400 h 165100"/>
                              <a:gd name="connsiteX20" fmla="*/ 2432050 w 3657600"/>
                              <a:gd name="connsiteY20" fmla="*/ 139700 h 165100"/>
                              <a:gd name="connsiteX21" fmla="*/ 2603500 w 3657600"/>
                              <a:gd name="connsiteY21" fmla="*/ 127000 h 165100"/>
                              <a:gd name="connsiteX22" fmla="*/ 2724150 w 3657600"/>
                              <a:gd name="connsiteY22" fmla="*/ 114300 h 165100"/>
                              <a:gd name="connsiteX23" fmla="*/ 2901950 w 3657600"/>
                              <a:gd name="connsiteY23" fmla="*/ 101600 h 165100"/>
                              <a:gd name="connsiteX24" fmla="*/ 3035300 w 3657600"/>
                              <a:gd name="connsiteY24" fmla="*/ 82550 h 165100"/>
                              <a:gd name="connsiteX25" fmla="*/ 3079750 w 3657600"/>
                              <a:gd name="connsiteY25" fmla="*/ 76200 h 165100"/>
                              <a:gd name="connsiteX26" fmla="*/ 3181350 w 3657600"/>
                              <a:gd name="connsiteY26" fmla="*/ 69850 h 165100"/>
                              <a:gd name="connsiteX27" fmla="*/ 3657600 w 3657600"/>
                              <a:gd name="connsiteY27" fmla="*/ 76200 h 1651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</a:cxnLst>
                            <a:rect l="l" t="t" r="r" b="b"/>
                            <a:pathLst>
                              <a:path w="3657600" h="165100">
                                <a:moveTo>
                                  <a:pt x="0" y="6350"/>
                                </a:moveTo>
                                <a:cubicBezTo>
                                  <a:pt x="12700" y="4233"/>
                                  <a:pt x="25225" y="0"/>
                                  <a:pt x="38100" y="0"/>
                                </a:cubicBezTo>
                                <a:cubicBezTo>
                                  <a:pt x="110518" y="0"/>
                                  <a:pt x="176835" y="5847"/>
                                  <a:pt x="247650" y="12700"/>
                                </a:cubicBezTo>
                                <a:lnTo>
                                  <a:pt x="374650" y="25400"/>
                                </a:lnTo>
                                <a:cubicBezTo>
                                  <a:pt x="424142" y="39541"/>
                                  <a:pt x="426001" y="41367"/>
                                  <a:pt x="482600" y="50800"/>
                                </a:cubicBezTo>
                                <a:cubicBezTo>
                                  <a:pt x="505667" y="54645"/>
                                  <a:pt x="568975" y="64775"/>
                                  <a:pt x="584200" y="69850"/>
                                </a:cubicBezTo>
                                <a:cubicBezTo>
                                  <a:pt x="596519" y="73956"/>
                                  <a:pt x="616327" y="81100"/>
                                  <a:pt x="628650" y="82550"/>
                                </a:cubicBezTo>
                                <a:cubicBezTo>
                                  <a:pt x="656059" y="85775"/>
                                  <a:pt x="683697" y="86608"/>
                                  <a:pt x="711200" y="88900"/>
                                </a:cubicBezTo>
                                <a:cubicBezTo>
                                  <a:pt x="734499" y="90842"/>
                                  <a:pt x="757814" y="92668"/>
                                  <a:pt x="781050" y="95250"/>
                                </a:cubicBezTo>
                                <a:cubicBezTo>
                                  <a:pt x="795926" y="96903"/>
                                  <a:pt x="810624" y="99947"/>
                                  <a:pt x="825500" y="101600"/>
                                </a:cubicBezTo>
                                <a:cubicBezTo>
                                  <a:pt x="848736" y="104182"/>
                                  <a:pt x="872067" y="105833"/>
                                  <a:pt x="895350" y="107950"/>
                                </a:cubicBezTo>
                                <a:cubicBezTo>
                                  <a:pt x="940276" y="119182"/>
                                  <a:pt x="901762" y="110270"/>
                                  <a:pt x="958850" y="120650"/>
                                </a:cubicBezTo>
                                <a:cubicBezTo>
                                  <a:pt x="969469" y="122581"/>
                                  <a:pt x="979844" y="126104"/>
                                  <a:pt x="990600" y="127000"/>
                                </a:cubicBezTo>
                                <a:cubicBezTo>
                                  <a:pt x="1030733" y="130344"/>
                                  <a:pt x="1071073" y="130579"/>
                                  <a:pt x="1111250" y="133350"/>
                                </a:cubicBezTo>
                                <a:cubicBezTo>
                                  <a:pt x="1132472" y="134814"/>
                                  <a:pt x="1153583" y="137583"/>
                                  <a:pt x="1174750" y="139700"/>
                                </a:cubicBezTo>
                                <a:cubicBezTo>
                                  <a:pt x="1215697" y="153349"/>
                                  <a:pt x="1176514" y="141766"/>
                                  <a:pt x="1250950" y="152400"/>
                                </a:cubicBezTo>
                                <a:cubicBezTo>
                                  <a:pt x="1261634" y="153926"/>
                                  <a:pt x="1272033" y="157109"/>
                                  <a:pt x="1282700" y="158750"/>
                                </a:cubicBezTo>
                                <a:cubicBezTo>
                                  <a:pt x="1299567" y="161345"/>
                                  <a:pt x="1316567" y="162983"/>
                                  <a:pt x="1333500" y="165100"/>
                                </a:cubicBezTo>
                                <a:lnTo>
                                  <a:pt x="1612900" y="158750"/>
                                </a:lnTo>
                                <a:lnTo>
                                  <a:pt x="2228850" y="152400"/>
                                </a:lnTo>
                                <a:cubicBezTo>
                                  <a:pt x="2349960" y="150347"/>
                                  <a:pt x="2336582" y="147237"/>
                                  <a:pt x="2432050" y="139700"/>
                                </a:cubicBezTo>
                                <a:lnTo>
                                  <a:pt x="2603500" y="127000"/>
                                </a:lnTo>
                                <a:cubicBezTo>
                                  <a:pt x="2674424" y="115179"/>
                                  <a:pt x="2616756" y="123639"/>
                                  <a:pt x="2724150" y="114300"/>
                                </a:cubicBezTo>
                                <a:cubicBezTo>
                                  <a:pt x="2867768" y="101811"/>
                                  <a:pt x="2690803" y="113330"/>
                                  <a:pt x="2901950" y="101600"/>
                                </a:cubicBezTo>
                                <a:cubicBezTo>
                                  <a:pt x="3034110" y="79573"/>
                                  <a:pt x="2924976" y="96340"/>
                                  <a:pt x="3035300" y="82550"/>
                                </a:cubicBezTo>
                                <a:cubicBezTo>
                                  <a:pt x="3050152" y="80694"/>
                                  <a:pt x="3064839" y="77497"/>
                                  <a:pt x="3079750" y="76200"/>
                                </a:cubicBezTo>
                                <a:cubicBezTo>
                                  <a:pt x="3113555" y="73260"/>
                                  <a:pt x="3147483" y="71967"/>
                                  <a:pt x="3181350" y="69850"/>
                                </a:cubicBezTo>
                                <a:cubicBezTo>
                                  <a:pt x="3594096" y="76729"/>
                                  <a:pt x="3435332" y="76200"/>
                                  <a:pt x="3657600" y="76200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82FEE" w:rsidRPr="00A07F19" w:rsidRDefault="00A82FEE" w:rsidP="001251D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68854" name="Gruppieren 68854"/>
                        <wpg:cNvGrpSpPr/>
                        <wpg:grpSpPr>
                          <a:xfrm>
                            <a:off x="3349681" y="131087"/>
                            <a:ext cx="46036" cy="71437"/>
                            <a:chOff x="3349681" y="131087"/>
                            <a:chExt cx="46036" cy="71437"/>
                          </a:xfrm>
                        </wpg:grpSpPr>
                        <wps:wsp>
                          <wps:cNvPr id="68855" name="Gerader Verbinder 91"/>
                          <wps:cNvCnPr/>
                          <wps:spPr bwMode="auto">
                            <a:xfrm flipH="1">
                              <a:off x="3356031" y="159662"/>
                              <a:ext cx="12700" cy="42862"/>
                            </a:xfrm>
                            <a:prstGeom prst="line">
                              <a:avLst/>
                            </a:prstGeom>
                            <a:ln w="31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8856" name="Ellipse 68856"/>
                          <wps:cNvSpPr/>
                          <wps:spPr bwMode="auto">
                            <a:xfrm>
                              <a:off x="3349681" y="131087"/>
                              <a:ext cx="46036" cy="47625"/>
                            </a:xfrm>
                            <a:prstGeom prst="ellipse">
                              <a:avLst/>
                            </a:prstGeom>
                            <a:solidFill>
                              <a:schemeClr val="tx1"/>
                            </a:solidFill>
                            <a:ln>
                              <a:noFill/>
                            </a:ln>
                            <a:effectLst>
                              <a:outerShdw blurRad="12700" dist="127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A82FEE" w:rsidRPr="00A07F19" w:rsidRDefault="00A82FEE" w:rsidP="001251D3">
                                <w:pPr>
                                  <w:rPr>
                                    <w:rFonts w:eastAsia="Times New Roman"/>
                                  </w:rPr>
                                </w:pPr>
                              </w:p>
                            </w:txbxContent>
                          </wps:txbx>
                          <wps:bodyPr anchor="ctr"/>
                        </wps:wsp>
                        <wps:wsp>
                          <wps:cNvPr id="68857" name="Ellipse 68857"/>
                          <wps:cNvSpPr/>
                          <wps:spPr bwMode="auto">
                            <a:xfrm>
                              <a:off x="3363437" y="141883"/>
                              <a:ext cx="9300" cy="9596"/>
                            </a:xfrm>
                            <a:prstGeom prst="ellipse">
                              <a:avLst/>
                            </a:prstGeom>
                            <a:solidFill>
                              <a:schemeClr val="tx1"/>
                            </a:solidFill>
                            <a:ln>
                              <a:noFill/>
                            </a:ln>
                            <a:effectLst>
                              <a:glow rad="12700">
                                <a:schemeClr val="bg1">
                                  <a:alpha val="58000"/>
                                </a:schemeClr>
                              </a:glo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A82FEE" w:rsidRPr="00A07F19" w:rsidRDefault="00A82FEE" w:rsidP="001251D3">
                                <w:pPr>
                                  <w:jc w:val="center"/>
                                </w:pPr>
                                <w:r w:rsidRPr="00A07F19">
                                  <w:rPr>
                                    <w:color w:val="FFFFFF" w:themeColor="light1"/>
                                    <w:kern w:val="24"/>
                                  </w:rPr>
                                  <w:t> </w:t>
                                </w:r>
                              </w:p>
                            </w:txbxContent>
                          </wps:txbx>
                          <wps:bodyPr anchor="ctr"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110" o:spid="_x0000_s1111" style="position:absolute;left:0;text-align:left;margin-left:177.3pt;margin-top:4.5pt;width:272.6pt;height:245.6pt;z-index:251727872;mso-width-relative:margin;mso-height-relative:margin" coordorigin="396" coordsize="34626,263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">
                <v:roundrect id="Abgerundetes Rechteck 319" o:spid="_x0000_s1112" style="position:absolute;left:396;width:34627;height:26304;visibility:visible;mso-wrap-style:square;v-text-anchor:middle" arcsize="1286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Kzi8UA&#10;AADcAAAADwAAAGRycy9kb3ducmV2LnhtbESPT4vCMBTE7wt+h/AEb2talcXtGkVE0YMg/rns7W3z&#10;bIvNS22iVj+9ERY8DjPzG2Y0aUwprlS7wrKCuBuBIE6tLjhTcNgvPocgnEfWWFomBXdyMBm3PkaY&#10;aHvjLV13PhMBwi5BBbn3VSKlS3My6Lq2Ig7e0dYGfZB1JnWNtwA3pexF0Zc0WHBYyLGiWU7paXcx&#10;CswKH+fC36vZfL38O/xuBpt9bJXqtJvpDwhPjX+H/9srraAff8PrTDgCcvw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krOLxQAAANwAAAAPAAAAAAAAAAAAAAAAAJgCAABkcnMv&#10;ZG93bnJldi54bWxQSwUGAAAAAAQABAD1AAAAigMAAAAA&#10;" fillcolor="#c6b994" strokecolor="#ddd" strokeweight="3pt">
                  <v:shadow on="t" color="black" opacity="26214f" origin="-.5,-.5" offset=".74836mm,.74836mm"/>
                  <v:textbox>
                    <w:txbxContent>
                      <w:p w:rsidR="00A82FEE" w:rsidRDefault="00A82FEE" w:rsidP="001251D3"/>
                    </w:txbxContent>
                  </v:textbox>
                </v:roundrect>
                <v:rect id="Rechteck 68800" o:spid="_x0000_s1113" style="position:absolute;left:26292;top:5524;width:8100;height:44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p6v3MQA&#10;AADeAAAADwAAAGRycy9kb3ducmV2LnhtbESPy4rCMBSG94LvEI4wG9F0RpBSjSKOHRxceXmAQ3N6&#10;0eakNtF23t4sBlz+/De+5bo3tXhS6yrLCj6nEQjizOqKCwWXczqJQTiPrLG2TAr+yMF6NRwsMdG2&#10;4yM9T74QYYRdggpK75tESpeVZNBNbUMcvNy2Bn2QbSF1i10YN7X8iqK5NFhxeCixoW1J2e30MAqu&#10;P7NZLn/v47TPd03mqy79PhRKfYz6zQKEp96/w//tvVYwj+MoAAScgAJy9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qer9zEAAAA3gAAAA8AAAAAAAAAAAAAAAAAmAIAAGRycy9k&#10;b3ducmV2LnhtbFBLBQYAAAAABAAEAPUAAACJAwAAAAA=&#10;" fillcolor="#e5b8b7 [1301]" stroked="f" strokeweight="2pt">
                  <v:shadow on="t" color="black" opacity="26214f" origin="-.5,-.5" offset=".24944mm,.24944mm"/>
                  <v:textbox inset=".2mm,.2mm,.2mm,.2mm">
                    <w:txbxContent>
                      <w:p w:rsidR="00A82FEE" w:rsidRPr="008045F3" w:rsidRDefault="00A82FEE" w:rsidP="001251D3">
                        <w:pPr>
                          <w:spacing w:after="0"/>
                          <w:jc w:val="center"/>
                          <w:textAlignment w:val="baseline"/>
                          <w:rPr>
                            <w:rFonts w:ascii="Times New Roman" w:hAnsi="Times New Roman" w:cs="Times New Roman"/>
                            <w:i/>
                            <w:color w:val="000000"/>
                            <w:kern w:val="24"/>
                            <w:sz w:val="20"/>
                            <w:szCs w:val="20"/>
                            <w:u w:val="single"/>
                            <w:lang w:val="ru-RU"/>
                          </w:rPr>
                        </w:pPr>
                        <w:r w:rsidRPr="008045F3">
                          <w:rPr>
                            <w:rFonts w:ascii="Times New Roman" w:hAnsi="Times New Roman" w:cs="Times New Roman"/>
                            <w:i/>
                            <w:color w:val="000000"/>
                            <w:kern w:val="24"/>
                            <w:sz w:val="20"/>
                            <w:szCs w:val="20"/>
                            <w:u w:val="single"/>
                            <w:lang w:val="ru-RU"/>
                          </w:rPr>
                          <w:t>Стоит рассмотре</w:t>
                        </w:r>
                        <w:r>
                          <w:rPr>
                            <w:rFonts w:ascii="Times New Roman" w:hAnsi="Times New Roman" w:cs="Times New Roman"/>
                            <w:i/>
                            <w:color w:val="000000"/>
                            <w:kern w:val="24"/>
                            <w:sz w:val="20"/>
                            <w:szCs w:val="20"/>
                            <w:u w:val="single"/>
                            <w:lang w:val="ru-RU"/>
                          </w:rPr>
                          <w:t>ть</w:t>
                        </w:r>
                        <w:r w:rsidRPr="008045F3">
                          <w:rPr>
                            <w:rFonts w:ascii="Times New Roman" w:hAnsi="Times New Roman" w:cs="Times New Roman"/>
                            <w:i/>
                            <w:color w:val="000000"/>
                            <w:kern w:val="24"/>
                            <w:sz w:val="20"/>
                            <w:szCs w:val="20"/>
                            <w:u w:val="single"/>
                            <w:lang w:val="ru-RU"/>
                          </w:rPr>
                          <w:t xml:space="preserve"> </w:t>
                        </w:r>
                      </w:p>
                    </w:txbxContent>
                  </v:textbox>
                </v:rect>
                <v:group id="Gruppieren 68801" o:spid="_x0000_s1114" style="position:absolute;left:30145;top:4984;width:460;height:715" coordorigin="30144,4984" coordsize="356,5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L69nFxgAAAN4A&#10;AAAPAAAAAAAAAAAAAAAAAKoCAABkcnMvZG93bnJldi54bWxQSwUGAAAAAAQABAD6AAAAnQMAAAAA&#10;">
                  <v:line id="Gerader Verbinder 96" o:spid="_x0000_s1115" style="position:absolute;flip:x;visibility:visible;mso-wrap-style:square" from="30193,5199" to="30292,55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ylid8MAAADeAAAADwAAAGRycy9kb3ducmV2LnhtbESPQWvCQBSE74X+h+UVvNWNQWKaukor&#10;CL0Fo70/sq+bYPZt2F01/nu3UOhxmJlvmPV2soO4kg+9YwWLeQaCuHW6Z6PgdNy/liBCRNY4OCYF&#10;dwqw3Tw/rbHS7sYHujbRiAThUKGCLsaxkjK0HVkMczcSJ+/HeYsxSW+k9nhLcDvIPMsKabHntNDh&#10;SLuO2nNzsQq+Tb1E/xneCl03dMzdsjYrp9TsZfp4BxFpiv/hv/aXVlCUZZbD7510BeTm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spYnfDAAAA3gAAAA8AAAAAAAAAAAAA&#10;AAAAoQIAAGRycy9kb3ducmV2LnhtbFBLBQYAAAAABAAEAPkAAACRAwAAAAA=&#10;" strokecolor="black [3213]" strokeweight=".25pt"/>
                  <v:oval id="Ellipse 68803" o:spid="_x0000_s1116" style="position:absolute;left:30144;top:4984;width:357;height:3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CuYMUA&#10;AADeAAAADwAAAGRycy9kb3ducmV2LnhtbESPT4vCMBTE7wt+h/AEb2vqWqRUoxR3BY/+2z0/m2db&#10;bF5Kk9XqpzeC4HGYmd8ws0VnanGh1lWWFYyGEQji3OqKCwWH/eozAeE8ssbaMim4kYPFvPcxw1Tb&#10;K2/psvOFCBB2KSoovW9SKV1ekkE3tA1x8E62NeiDbAupW7wGuKnlVxRNpMGKw0KJDS1Lys+7f6NA&#10;Z5vV6CfWe0vx9u+4/I2z7/taqUG/y6YgPHX+HX6111rBJEmiMTzvhCsg5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QK5gxQAAAN4AAAAPAAAAAAAAAAAAAAAAAJgCAABkcnMv&#10;ZG93bnJldi54bWxQSwUGAAAAAAQABAD1AAAAigMAAAAA&#10;" fillcolor="black [3213]" stroked="f" strokeweight="2pt">
                    <v:shadow on="t" color="black" opacity="26214f" origin="-.5,-.5" offset=".24944mm,.24944mm"/>
                    <v:textbox>
                      <w:txbxContent>
                        <w:p w:rsidR="00A82FEE" w:rsidRPr="00A07F19" w:rsidRDefault="00A82FEE" w:rsidP="001251D3">
                          <w:pPr>
                            <w:spacing w:after="0"/>
                            <w:jc w:val="center"/>
                            <w:textAlignment w:val="baseline"/>
                          </w:pPr>
                          <w:r>
                            <w:rPr>
                              <w:rFonts w:ascii="Andy" w:hAnsi="Andy"/>
                              <w:color w:val="000000"/>
                              <w:kern w:val="24"/>
                              <w:sz w:val="20"/>
                              <w:szCs w:val="20"/>
                            </w:rPr>
                            <w:t>To think about</w:t>
                          </w:r>
                        </w:p>
                      </w:txbxContent>
                    </v:textbox>
                  </v:oval>
                  <v:oval id="Ellipse 68804" o:spid="_x0000_s1117" style="position:absolute;left:30252;top:5064;width:72;height: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wRusYA&#10;AADeAAAADwAAAGRycy9kb3ducmV2LnhtbESP3YrCMBCF74V9hzALe6epi5RSjSLuLuiFgj8PMDRj&#10;G2wmpcnW6tMbQfDycOZ8Z85s0dtadNR641jBeJSAIC6cNlwqOB3/hhkIH5A11o5JwY08LOYfgxnm&#10;2l15T90hlCJC2OeooAqhyaX0RUUW/cg1xNE7u9ZiiLItpW7xGuG2lt9JkkqLhmNDhQ2tKiouh38b&#10;38i2u/T33N3dPRgzWV9+yv3mqNTXZ7+cggjUh/fxK73WCtIsSybwnBMZIO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zwRusYAAADeAAAADwAAAAAAAAAAAAAAAACYAgAAZHJz&#10;L2Rvd25yZXYueG1sUEsFBgAAAAAEAAQA9QAAAIsDAAAAAA==&#10;" fillcolor="white [3212]" stroked="f" strokeweight="2pt">
                    <v:textbox>
                      <w:txbxContent>
                        <w:p w:rsidR="00A82FEE" w:rsidRPr="00A07F19" w:rsidRDefault="00A82FEE" w:rsidP="001251D3">
                          <w:r w:rsidRPr="00A07F19">
                            <w:rPr>
                              <w:color w:val="FFFFFF" w:themeColor="light1"/>
                              <w:kern w:val="24"/>
                            </w:rPr>
                            <w:t> </w:t>
                          </w:r>
                        </w:p>
                      </w:txbxContent>
                    </v:textbox>
                  </v:oval>
                </v:group>
                <v:rect id="Rechteck 68805" o:spid="_x0000_s1118" style="position:absolute;left:17727;top:5413;width:8100;height:44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2vrp8gA&#10;AADeAAAADwAAAGRycy9kb3ducmV2LnhtbESPQWvCQBSE7wX/w/KEXkrdKFRDdJVYsHjIIWqh9PbI&#10;PpNg9m3Ibk3sr3eFQo/DzHzDrDaDacSVOldbVjCdRCCIC6trLhV8nnavMQjnkTU2lknBjRxs1qOn&#10;FSba9nyg69GXIkDYJaig8r5NpHRFRQbdxLbEwTvbzqAPsiul7rAPcNPIWRTNpcGaw0KFLb1XVFyO&#10;P0bB3n181bcFpfk2z/Lv6W+WvvSZUs/jIV2C8DT4//Bfe68VzOM4eoPHnXAF5PoO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3a+unyAAAAN4AAAAPAAAAAAAAAAAAAAAAAJgCAABk&#10;cnMvZG93bnJldi54bWxQSwUGAAAAAAQABAD1AAAAjQMAAAAA&#10;" fillcolor="yellow" stroked="f" strokeweight="2pt">
                  <v:shadow on="t" color="black" opacity="26214f" origin="-.5,-.5" offset=".24944mm,.24944mm"/>
                  <v:textbox inset=".2mm,.2mm,.2mm,.2mm">
                    <w:txbxContent>
                      <w:p w:rsidR="00A82FEE" w:rsidRPr="008045F3" w:rsidRDefault="00A82FEE" w:rsidP="001251D3">
                        <w:pPr>
                          <w:spacing w:after="0"/>
                          <w:jc w:val="center"/>
                          <w:textAlignment w:val="baseline"/>
                          <w:rPr>
                            <w:rFonts w:ascii="Times New Roman" w:hAnsi="Times New Roman" w:cs="Times New Roman"/>
                            <w:bCs/>
                            <w:i/>
                            <w:color w:val="000000"/>
                            <w:kern w:val="24"/>
                            <w:sz w:val="20"/>
                            <w:szCs w:val="20"/>
                            <w:u w:val="single"/>
                            <w:lang w:val="ru-RU"/>
                          </w:rPr>
                        </w:pPr>
                        <w:r w:rsidRPr="008045F3">
                          <w:rPr>
                            <w:rFonts w:ascii="Times New Roman" w:hAnsi="Times New Roman" w:cs="Times New Roman"/>
                            <w:bCs/>
                            <w:i/>
                            <w:color w:val="000000"/>
                            <w:kern w:val="24"/>
                            <w:sz w:val="20"/>
                            <w:szCs w:val="20"/>
                            <w:u w:val="single"/>
                            <w:lang w:val="ru-RU"/>
                          </w:rPr>
                          <w:t xml:space="preserve">Разногласие в оценке </w:t>
                        </w:r>
                      </w:p>
                    </w:txbxContent>
                  </v:textbox>
                </v:rect>
                <v:group id="Gruppieren 68806" o:spid="_x0000_s1119" style="position:absolute;left:21767;top:4873;width:461;height:715" coordorigin="21767,4873" coordsize="356,5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EAkGxxgAAAN4A&#10;AAAPAAAAAAAAAAAAAAAAAKoCAABkcnMvZG93bnJldi54bWxQSwUGAAAAAAQABAD6AAAAnQMAAAAA&#10;">
                  <v:line id="Gerader Verbinder 91" o:spid="_x0000_s1120" style="position:absolute;flip:x;visibility:visible;mso-wrap-style:square" from="21816,5088" to="21914,54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17B78MAAADeAAAADwAAAGRycy9kb3ducmV2LnhtbESPQWvCQBSE74L/YXkFb7qpSExTV1FB&#10;6C006v2Rfd2EZt+G3VXjv+8WCj0OM/MNs9mNthd38qFzrOB1kYEgbpzu2Ci4nE/zAkSIyBp7x6Tg&#10;SQF22+lkg6V2D/6kex2NSBAOJSpoYxxKKUPTksWwcANx8r6ctxiT9EZqj48Et71cZlkuLXacFloc&#10;6NhS813frIKrqVboD+Et11VN56VbVWbtlJq9jPt3EJHG+B/+a39oBXlRZGv4vZOugNz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tewe/DAAAA3gAAAA8AAAAAAAAAAAAA&#10;AAAAoQIAAGRycy9kb3ducmV2LnhtbFBLBQYAAAAABAAEAPkAAACRAwAAAAA=&#10;" strokecolor="black [3213]" strokeweight=".25pt"/>
                  <v:oval id="Ellipse 68808" o:spid="_x0000_s1121" style="position:absolute;left:21767;top:4873;width:356;height:3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+Q8EcAA&#10;AADeAAAADwAAAGRycy9kb3ducmV2LnhtbERPy4rCMBTdC/5DuII7TR2KlGqUoiO49L2+Nte22NyU&#10;Jmqdr58sBJeH854vO1OLJ7WusqxgMo5AEOdWV1woOB03owSE88gaa8uk4E0Olot+b46pti/e0/Pg&#10;CxFC2KWooPS+SaV0eUkG3dg2xIG72dagD7AtpG7xFcJNLX+iaCoNVhwaSmxoVVJ+PzyMAp3tNpPf&#10;WB8txfvLdXWOs/XfVqnhoMtmIDx1/iv+uLdawTRJorA33AlXQC7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+Q8EcAAAADeAAAADwAAAAAAAAAAAAAAAACYAgAAZHJzL2Rvd25y&#10;ZXYueG1sUEsFBgAAAAAEAAQA9QAAAIUDAAAAAA==&#10;" fillcolor="black [3213]" stroked="f" strokeweight="2pt">
                    <v:shadow on="t" color="black" opacity="26214f" origin="-.5,-.5" offset=".24944mm,.24944mm"/>
                    <v:textbox>
                      <w:txbxContent>
                        <w:p w:rsidR="00A82FEE" w:rsidRPr="00A07F19" w:rsidRDefault="00A82FEE" w:rsidP="001251D3">
                          <w:pPr>
                            <w:spacing w:after="0"/>
                            <w:jc w:val="center"/>
                            <w:textAlignment w:val="baseline"/>
                          </w:pPr>
                          <w:proofErr w:type="spellStart"/>
                          <w:r>
                            <w:rPr>
                              <w:rFonts w:ascii="Andy" w:hAnsi="Andy"/>
                              <w:color w:val="000000"/>
                              <w:kern w:val="24"/>
                              <w:sz w:val="20"/>
                              <w:szCs w:val="20"/>
                            </w:rPr>
                            <w:t>Dissence</w:t>
                          </w:r>
                          <w:proofErr w:type="spellEnd"/>
                          <w:r>
                            <w:rPr>
                              <w:rFonts w:ascii="Andy" w:hAnsi="Andy"/>
                              <w:color w:val="000000"/>
                              <w:kern w:val="24"/>
                              <w:sz w:val="20"/>
                              <w:szCs w:val="20"/>
                            </w:rPr>
                            <w:t xml:space="preserve"> of evaluation</w:t>
                          </w:r>
                        </w:p>
                      </w:txbxContent>
                    </v:textbox>
                  </v:oval>
                  <v:oval id="Ellipse 68809" o:spid="_x0000_s1122" style="position:absolute;left:21873;top:4954;width:72;height: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T2+JMcA&#10;AADeAAAADwAAAGRycy9kb3ducmV2LnhtbESP3WrCQBCF7wu+wzKCd3WjSIjRVcQfsBct+PMAQ3ZM&#10;FrOzIbvG1KfvFgq9PJw535mzXPe2Fh213jhWMBknIIgLpw2XCq6Xw3sGwgdkjbVjUvBNHtarwdsS&#10;c+2efKLuHEoRIexzVFCF0ORS+qIii37sGuLo3VxrMUTZllK3+IxwW8tpkqTSouHYUGFD24qK+/lh&#10;4xvZ51e6v3Uv9wrGzI73XXn6uCg1GvabBYhAffg//ksftYI0y5I5/M6JDJCr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E9viTHAAAA3gAAAA8AAAAAAAAAAAAAAAAAmAIAAGRy&#10;cy9kb3ducmV2LnhtbFBLBQYAAAAABAAEAPUAAACMAwAAAAA=&#10;" fillcolor="white [3212]" stroked="f" strokeweight="2pt">
                    <v:textbox>
                      <w:txbxContent>
                        <w:p w:rsidR="00A82FEE" w:rsidRPr="00A07F19" w:rsidRDefault="00A82FEE" w:rsidP="001251D3">
                          <w:r w:rsidRPr="00A07F19">
                            <w:rPr>
                              <w:color w:val="FFFFFF" w:themeColor="light1"/>
                              <w:kern w:val="24"/>
                            </w:rPr>
                            <w:t> </w:t>
                          </w:r>
                        </w:p>
                      </w:txbxContent>
                    </v:textbox>
                  </v:oval>
                </v:group>
                <v:rect id="Rechteck 68810" o:spid="_x0000_s1123" style="position:absolute;left:26368;top:10731;width:8100;height:436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0c5AcQA&#10;AADeAAAADwAAAGRycy9kb3ducmV2LnhtbESPy4rCMBSG94LvEI7gRjRVQUo1iqgdZpiVlwc4NKcX&#10;bU5qE23n7SeLgVn+/De+za43tXhT6yrLCuazCARxZnXFhYLbNZ3GIJxH1lhbJgU/5GC3HQ42mGjb&#10;8ZneF1+IMMIuQQWl900ipctKMuhmtiEOXm5bgz7ItpC6xS6Mm1ouomglDVYcHkps6FBS9ri8jIL7&#10;x3KZy6/nJO3zU5P5qkuP34VS41G/X4Pw1Pv/8F/7UytYxfE8AAScgAJy+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9HOQHEAAAA3gAAAA8AAAAAAAAAAAAAAAAAmAIAAGRycy9k&#10;b3ducmV2LnhtbFBLBQYAAAAABAAEAPUAAACJAwAAAAA=&#10;" fillcolor="#e5b8b7 [1301]" stroked="f" strokeweight="2pt">
                  <v:shadow on="t" color="black" opacity="26214f" origin="-.5,-.5" offset=".24944mm,.24944mm"/>
                  <v:textbox inset=".2mm,.2mm,.2mm,.2mm">
                    <w:txbxContent>
                      <w:p w:rsidR="00A82FEE" w:rsidRPr="00CC3929" w:rsidRDefault="00A82FEE" w:rsidP="001251D3">
                        <w:pPr>
                          <w:rPr>
                            <w:rFonts w:asciiTheme="majorBidi" w:hAnsiTheme="majorBidi" w:cstheme="majorBidi"/>
                            <w:i/>
                            <w:sz w:val="18"/>
                            <w:szCs w:val="18"/>
                            <w:lang w:val="ru-RU"/>
                          </w:rPr>
                        </w:pPr>
                        <w:r w:rsidRPr="00CC3929">
                          <w:rPr>
                            <w:rFonts w:asciiTheme="majorBidi" w:hAnsiTheme="majorBidi" w:cstheme="majorBidi"/>
                            <w:i/>
                            <w:sz w:val="18"/>
                            <w:szCs w:val="18"/>
                            <w:lang w:val="ru-RU"/>
                          </w:rPr>
                          <w:t xml:space="preserve">Отсутствие чувства юмора </w:t>
                        </w:r>
                      </w:p>
                    </w:txbxContent>
                  </v:textbox>
                </v:rect>
                <v:rect id="Rechteck 68811" o:spid="_x0000_s1124" style="position:absolute;left:17647;top:10731;width:8100;height:436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l7ecgA&#10;AADeAAAADwAAAGRycy9kb3ducmV2LnhtbESPQWvCQBSE74L/YXlCL6Kb9GBD6iqx0OIhh1QLxdsj&#10;+5oEs29Ddmuiv94tFDwOM/MNs96OphUX6l1jWUG8jEAQl1Y3XCn4Or4vEhDOI2tsLZOCKznYbqaT&#10;NabaDvxJl4OvRICwS1FB7X2XSunKmgy6pe2Ig/dje4M+yL6SuschwE0rn6NoJQ02HBZq7OitpvJ8&#10;+DUK9u7ju7m+UFbsirw4xbc8mw+5Uk+zMXsF4Wn0j/B/e68VrJIkjuHvTrgCcnMH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NiXt5yAAAAN4AAAAPAAAAAAAAAAAAAAAAAJgCAABk&#10;cnMvZG93bnJldi54bWxQSwUGAAAAAAQABAD1AAAAjQMAAAAA&#10;" fillcolor="yellow" stroked="f" strokeweight="2pt">
                  <v:shadow on="t" color="black" opacity="26214f" origin="-.5,-.5" offset=".24944mm,.24944mm"/>
                  <v:textbox inset=".2mm,.2mm,.2mm,.2mm">
                    <w:txbxContent>
                      <w:p w:rsidR="00A82FEE" w:rsidRPr="00494E93" w:rsidRDefault="00A82FEE" w:rsidP="001251D3">
                        <w:pPr>
                          <w:spacing w:after="0"/>
                          <w:jc w:val="center"/>
                          <w:textAlignment w:val="baseline"/>
                          <w:rPr>
                            <w:rFonts w:ascii="Times New Roman" w:hAnsi="Times New Roman" w:cs="Times New Roman"/>
                            <w:i/>
                            <w:color w:val="000000"/>
                            <w:kern w:val="24"/>
                            <w:sz w:val="18"/>
                            <w:szCs w:val="18"/>
                            <w:lang w:val="ru-RU"/>
                          </w:rPr>
                        </w:pPr>
                        <w:r w:rsidRPr="00494E93">
                          <w:rPr>
                            <w:rFonts w:ascii="Times New Roman" w:hAnsi="Times New Roman" w:cs="Times New Roman"/>
                            <w:i/>
                            <w:color w:val="000000"/>
                            <w:kern w:val="24"/>
                            <w:sz w:val="18"/>
                            <w:szCs w:val="18"/>
                            <w:lang w:val="ru-RU"/>
                          </w:rPr>
                          <w:t xml:space="preserve">Устойчивость в общении </w:t>
                        </w:r>
                      </w:p>
                    </w:txbxContent>
                  </v:textbox>
                </v:rect>
                <v:rect id="Rechteck 68812" o:spid="_x0000_s1125" style="position:absolute;left:26368;top:15811;width:8100;height:436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kC7cYA&#10;AADeAAAADwAAAGRycy9kb3ducmV2LnhtbESP3WrCQBSE7wu+w3KE3pS6UUFC6iqipii9MvYBDtmT&#10;n5o9G7Nbk769KxS8HGbmG2a5HkwjbtS52rKC6SQCQZxbXXOp4PucvscgnEfW2FgmBX/kYL0avSwx&#10;0bbnE90yX4oAYZeggsr7NpHS5RUZdBPbEgevsJ1BH2RXSt1hH+CmkbMoWkiDNYeFClvaVpRfsl+j&#10;4OdzPi/k8fqWDsW+zX3dp7uvUqnX8bD5AOFp8M/wf/ugFSzieDqDx51wBeTq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NkC7cYAAADeAAAADwAAAAAAAAAAAAAAAACYAgAAZHJz&#10;L2Rvd25yZXYueG1sUEsFBgAAAAAEAAQA9QAAAIsDAAAAAA==&#10;" fillcolor="#e5b8b7 [1301]" stroked="f" strokeweight="2pt">
                  <v:shadow on="t" color="black" opacity="26214f" origin="-.5,-.5" offset=".24944mm,.24944mm"/>
                  <v:textbox inset=".2mm,.2mm,.2mm,.2mm">
                    <w:txbxContent>
                      <w:p w:rsidR="00A82FEE" w:rsidRPr="00CC3929" w:rsidRDefault="00A82FEE" w:rsidP="001251D3">
                        <w:pPr>
                          <w:spacing w:after="0"/>
                          <w:jc w:val="center"/>
                          <w:textAlignment w:val="baseline"/>
                          <w:rPr>
                            <w:rFonts w:ascii="Times New Roman" w:hAnsi="Times New Roman" w:cs="Times New Roman"/>
                            <w:i/>
                            <w:color w:val="000000"/>
                            <w:kern w:val="24"/>
                            <w:sz w:val="18"/>
                            <w:szCs w:val="18"/>
                            <w:lang w:val="ru-RU"/>
                          </w:rPr>
                        </w:pPr>
                        <w:r w:rsidRPr="00CC3929">
                          <w:rPr>
                            <w:rFonts w:ascii="Times New Roman" w:hAnsi="Times New Roman" w:cs="Times New Roman"/>
                            <w:i/>
                            <w:color w:val="000000"/>
                            <w:kern w:val="24"/>
                            <w:sz w:val="18"/>
                            <w:szCs w:val="18"/>
                            <w:lang w:val="ru-RU"/>
                          </w:rPr>
                          <w:t xml:space="preserve">Чрезмерная придирчивость </w:t>
                        </w:r>
                      </w:p>
                    </w:txbxContent>
                  </v:textbox>
                </v:rect>
                <v:rect id="Rechteck 68813" o:spid="_x0000_s1126" style="position:absolute;left:18031;top:15811;width:8100;height:436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dAlckA&#10;AADeAAAADwAAAGRycy9kb3ducmV2LnhtbESPQWvCQBSE74X+h+UVeim6SQs2RFdJhRYPOUQriLdH&#10;9pmEZt+G7Gpif70rFHocZuYbZrEaTSsu1LvGsoJ4GoEgLq1uuFKw//6cJCCcR9bYWiYFV3KwWj4+&#10;LDDVduAtXXa+EgHCLkUFtfddKqUrazLoprYjDt7J9gZ9kH0ldY9DgJtWvkbRTBpsOCzU2NG6pvJn&#10;dzYKNu7r0FzfKSs+irw4xr959jLkSj0/jdkchKfR/4f/2hutYJYk8Rvc74QrIJc3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UhdAlckAAADeAAAADwAAAAAAAAAAAAAAAACYAgAA&#10;ZHJzL2Rvd25yZXYueG1sUEsFBgAAAAAEAAQA9QAAAI4DAAAAAA==&#10;" fillcolor="yellow" stroked="f" strokeweight="2pt">
                  <v:shadow on="t" color="black" opacity="26214f" origin="-.5,-.5" offset=".24944mm,.24944mm"/>
                  <v:textbox inset=".2mm,.2mm,.2mm,.2mm">
                    <w:txbxContent>
                      <w:p w:rsidR="00A82FEE" w:rsidRPr="005B5B6D" w:rsidRDefault="00A82FEE" w:rsidP="001251D3">
                        <w:pPr>
                          <w:spacing w:after="0"/>
                          <w:jc w:val="center"/>
                          <w:textAlignment w:val="baseline"/>
                          <w:rPr>
                            <w:i/>
                            <w:sz w:val="18"/>
                            <w:szCs w:val="18"/>
                            <w:lang w:val="ru-RU"/>
                          </w:rPr>
                        </w:pPr>
                        <w:r w:rsidRPr="005B5B6D">
                          <w:rPr>
                            <w:i/>
                            <w:sz w:val="18"/>
                            <w:szCs w:val="18"/>
                            <w:lang w:val="ru-RU"/>
                          </w:rPr>
                          <w:t xml:space="preserve">Чрезмерная открытость </w:t>
                        </w:r>
                      </w:p>
                    </w:txbxContent>
                  </v:textbox>
                </v:rect>
                <v:rect id="Rechteck 68814" o:spid="_x0000_s1127" style="position:absolute;left:26368;top:20891;width:8100;height:436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w/AsYA&#10;AADeAAAADwAAAGRycy9kb3ducmV2LnhtbESP3WrCQBSE7wt9h+UUvBHdqEVCdJViG7F4VesDHLIn&#10;PzZ7NmZXE9/eFYReDjPzDbNc96YWV2pdZVnBZByBIM6srrhQcPxNRzEI55E11pZJwY0crFevL0tM&#10;tO34h64HX4gAYZeggtL7JpHSZSUZdGPbEAcvt61BH2RbSN1iF+CmltMomkuDFYeFEhvalJT9HS5G&#10;wWk7m+Xy+zxM+/yryXzVpZ/7QqnBW/+xAOGp9//hZ3unFczjePIOjzvhCsjV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Hw/AsYAAADeAAAADwAAAAAAAAAAAAAAAACYAgAAZHJz&#10;L2Rvd25yZXYueG1sUEsFBgAAAAAEAAQA9QAAAIsDAAAAAA==&#10;" fillcolor="#e5b8b7 [1301]" stroked="f" strokeweight="2pt">
                  <v:shadow on="t" color="black" opacity="26214f" origin="-.5,-.5" offset=".24944mm,.24944mm"/>
                  <v:textbox inset=".2mm,.2mm,.2mm,.2mm">
                    <w:txbxContent>
                      <w:p w:rsidR="00A82FEE" w:rsidRPr="00CC3929" w:rsidRDefault="00A82FEE" w:rsidP="001251D3">
                        <w:pPr>
                          <w:spacing w:after="0"/>
                          <w:jc w:val="center"/>
                          <w:textAlignment w:val="baseline"/>
                          <w:rPr>
                            <w:rFonts w:ascii="Times New Roman" w:hAnsi="Times New Roman" w:cs="Times New Roman"/>
                            <w:i/>
                            <w:color w:val="000000"/>
                            <w:kern w:val="24"/>
                            <w:sz w:val="18"/>
                            <w:szCs w:val="18"/>
                            <w:lang w:val="ru-RU"/>
                          </w:rPr>
                        </w:pPr>
                        <w:r w:rsidRPr="00CC3929">
                          <w:rPr>
                            <w:rFonts w:ascii="Times New Roman" w:hAnsi="Times New Roman" w:cs="Times New Roman"/>
                            <w:i/>
                            <w:color w:val="000000"/>
                            <w:kern w:val="24"/>
                            <w:sz w:val="18"/>
                            <w:szCs w:val="18"/>
                            <w:lang w:val="ru-RU"/>
                          </w:rPr>
                          <w:t xml:space="preserve">Непостоянство </w:t>
                        </w:r>
                      </w:p>
                    </w:txbxContent>
                  </v:textbox>
                </v:rect>
                <v:rect id="Rechteck 68815" o:spid="_x0000_s1128" style="position:absolute;left:9504;top:20761;width:8100;height:436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oEFscA&#10;AADeAAAADwAAAGRycy9kb3ducmV2LnhtbESPT2vCQBTE7wW/w/KE3uomLZUQXUWE0pqD4j+8PrPP&#10;JJh9G7LbGL+9KxR6HGbmN8x03ptadNS6yrKCeBSBIM6trrhQcNh/vSUgnEfWWFsmBXdyMJ8NXqaY&#10;anvjLXU7X4gAYZeigtL7JpXS5SUZdCPbEAfvYluDPsi2kLrFW4CbWr5H0VgarDgslNjQsqT8uvs1&#10;CrroFH9sstVp9b232faeHdfnvFbqddgvJiA89f4//Nf+0QrGSRJ/wvNOuAJy9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yqBBbHAAAA3gAAAA8AAAAAAAAAAAAAAAAAmAIAAGRy&#10;cy9kb3ducmV2LnhtbFBLBQYAAAAABAAEAPUAAACMAwAAAAA=&#10;" fillcolor="#c6d9f1 [671]" stroked="f" strokeweight="2pt">
                  <v:shadow on="t" color="black" opacity="26214f" origin="-.5,-.5" offset=".24944mm,.24944mm"/>
                  <v:textbox inset=".2mm,.2mm,.2mm,.2mm">
                    <w:txbxContent>
                      <w:p w:rsidR="00A82FEE" w:rsidRPr="00CC3929" w:rsidRDefault="00A82FEE" w:rsidP="001251D3">
                        <w:pPr>
                          <w:spacing w:after="0"/>
                          <w:jc w:val="center"/>
                          <w:textAlignment w:val="baseline"/>
                          <w:rPr>
                            <w:rFonts w:ascii="Times New Roman" w:hAnsi="Times New Roman" w:cs="Times New Roman"/>
                            <w:i/>
                            <w:color w:val="000000"/>
                            <w:kern w:val="24"/>
                            <w:sz w:val="18"/>
                            <w:szCs w:val="18"/>
                            <w:lang w:val="ru-RU"/>
                          </w:rPr>
                        </w:pPr>
                        <w:r w:rsidRPr="00CC3929">
                          <w:rPr>
                            <w:rFonts w:ascii="Times New Roman" w:hAnsi="Times New Roman" w:cs="Times New Roman"/>
                            <w:i/>
                            <w:color w:val="000000"/>
                            <w:kern w:val="24"/>
                            <w:sz w:val="18"/>
                            <w:szCs w:val="18"/>
                            <w:lang w:val="ru-RU"/>
                          </w:rPr>
                          <w:t xml:space="preserve">Циничность </w:t>
                        </w:r>
                      </w:p>
                    </w:txbxContent>
                  </v:textbox>
                </v:rect>
                <v:line id="Gerader Verbinder 96" o:spid="_x0000_s1129" style="position:absolute;flip:x;visibility:visible;mso-wrap-style:square" from="30347,11214" to="30474,116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odXMsMAAADeAAAADwAAAGRycy9kb3ducmV2LnhtbESPQWvCQBSE74X+h+UVvNWNIjFNXaUV&#10;BG/BaO+P7OsmNPs27G41/ntXEDwOM/MNs9qMthdn8qFzrGA2zUAQN053bBScjrv3AkSIyBp7x6Tg&#10;SgE269eXFZbaXfhA5zoakSAcSlTQxjiUUoamJYth6gbi5P06bzEm6Y3UHi8Jbns5z7JcWuw4LbQ4&#10;0Lal5q/+twp+TLVA/x0+cl3VdJy7RWWWTqnJ2/j1CSLSGJ/hR3uvFeRFMVvC/U66AnJ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6HVzLDAAAA3gAAAA8AAAAAAAAAAAAA&#10;AAAAoQIAAGRycy9kb3ducmV2LnhtbFBLBQYAAAAABAAEAPkAAACRAwAAAAA=&#10;" strokecolor="black [3213]" strokeweight=".25pt"/>
                <v:oval id="Ellipse 68819" o:spid="_x0000_s1130" style="position:absolute;left:30284;top:10929;width:460;height:47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EPV8YA&#10;AADeAAAADwAAAGRycy9kb3ducmV2LnhtbESPzWrDMBCE74W8g9hCb7XsYoLjRDYmaSDH5q/nrbWx&#10;Ta2VsdTE7dNXhUKOw8x8w6zKyfTiSqPrLCtIohgEcW11x42C03H7nIFwHlljb5kUfJODspg9rDDX&#10;9sZ7uh58IwKEXY4KWu+HXEpXt2TQRXYgDt7FjgZ9kGMj9Yi3ADe9fInjuTTYcVhocaB1S/Xn4cso&#10;0NXbNnlN9dFSun//WJ/TavOzU+rpcaqWIDxN/h7+b++0gnmWJQv4uxOugCx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XEPV8YAAADeAAAADwAAAAAAAAAAAAAAAACYAgAAZHJz&#10;L2Rvd25yZXYueG1sUEsFBgAAAAAEAAQA9QAAAIsDAAAAAA==&#10;" fillcolor="black [3213]" stroked="f" strokeweight="2pt">
                  <v:shadow on="t" color="black" opacity="26214f" origin="-.5,-.5" offset=".24944mm,.24944mm"/>
                  <v:textbox>
                    <w:txbxContent>
                      <w:p w:rsidR="00A82FEE" w:rsidRPr="00A07F19" w:rsidRDefault="00A82FEE" w:rsidP="001251D3">
                        <w:pPr>
                          <w:jc w:val="center"/>
                        </w:pPr>
                        <w:r w:rsidRPr="00A07F19">
                          <w:rPr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</w:txbxContent>
                  </v:textbox>
                </v:oval>
                <v:oval id="Ellipse 68820" o:spid="_x0000_s1131" style="position:absolute;left:30423;top:11034;width:93;height:9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7JL2cYA&#10;AADeAAAADwAAAGRycy9kb3ducmV2LnhtbESPwWrDMAyG74O9g1Fht9VpGSGkdUvpNugOGzTtA4hY&#10;TUxjOcRemvXpp8NgR/Hr/6RvvZ18p0YaogtsYDHPQBHXwTpuDJxP788FqJiQLXaBycAPRdhuHh/W&#10;WNpw4yONVWqUQDiWaKBNqS+1jnVLHuM89MSSXcLgMck4NNoOeBO47/Qyy3Lt0bFcaLGnfUv1tfr2&#10;8kbx+ZW/XcZ7uCfnXg7X1+b4cTLmaTbtVqASTel/+a99sAbyoliKgOgIA/Tm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7JL2cYAAADeAAAADwAAAAAAAAAAAAAAAACYAgAAZHJz&#10;L2Rvd25yZXYueG1sUEsFBgAAAAAEAAQA9QAAAIsDAAAAAA==&#10;" fillcolor="white [3212]" stroked="f" strokeweight="2pt">
                  <v:textbox>
                    <w:txbxContent>
                      <w:p w:rsidR="00A82FEE" w:rsidRPr="00A07F19" w:rsidRDefault="00A82FEE" w:rsidP="001251D3">
                        <w:pPr>
                          <w:jc w:val="center"/>
                        </w:pPr>
                        <w:r w:rsidRPr="00A07F19">
                          <w:rPr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</w:txbxContent>
                  </v:textbox>
                </v:oval>
                <v:line id="Gerader Verbinder 91" o:spid="_x0000_s1132" style="position:absolute;flip:x;visibility:visible;mso-wrap-style:square" from="21933,11103" to="22060,115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E6gYMMAAADeAAAADwAAAGRycy9kb3ducmV2LnhtbESPQWvCQBSE70L/w/IKvenGIDGNrtIW&#10;Cr0Fo94f2ddNMPs27G41/ffdguBxmJlvmO1+soO4kg+9YwXLRQaCuHW6Z6PgdPyclyBCRNY4OCYF&#10;vxRgv3uabbHS7sYHujbRiAThUKGCLsaxkjK0HVkMCzcSJ+/beYsxSW+k9nhLcDvIPMsKabHntNDh&#10;SB8dtZfmxyo4m3qF/j28Frpu6Ji7VW3WTqmX5+ltAyLSFB/he/tLKyjKMl/C/510BeTu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BOoGDDAAAA3gAAAA8AAAAAAAAAAAAA&#10;AAAAoQIAAGRycy9kb3ducmV2LnhtbFBLBQYAAAAABAAEAPkAAACRAwAAAAA=&#10;" strokecolor="black [3213]" strokeweight=".25pt"/>
                <v:oval id="Ellipse 68822" o:spid="_x0000_s1133" style="position:absolute;left:21767;top:10817;width:460;height:47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lXm8UA&#10;AADeAAAADwAAAGRycy9kb3ducmV2LnhtbESPT4vCMBTE7wt+h/AEb2tqKVKqUYqu4NE/u56fzbMt&#10;Ni+lyWr10xthYY/DzPyGmS9704gbda62rGAyjkAQF1bXXCr4Pm4+UxDOI2tsLJOCBzlYLgYfc8y0&#10;vfOebgdfigBhl6GCyvs2k9IVFRl0Y9sSB+9iO4M+yK6UusN7gJtGxlE0lQZrDgsVtrSqqLgefo0C&#10;ne82k69EHy0l+9N59ZPk6+dWqdGwz2cgPPX+P/zX3moF0zSNY3jfCVdALl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uVebxQAAAN4AAAAPAAAAAAAAAAAAAAAAAJgCAABkcnMv&#10;ZG93bnJldi54bWxQSwUGAAAAAAQABAD1AAAAigMAAAAA&#10;" fillcolor="black [3213]" stroked="f" strokeweight="2pt">
                  <v:shadow on="t" color="black" opacity="26214f" origin="-.5,-.5" offset=".24944mm,.24944mm"/>
                  <v:textbox>
                    <w:txbxContent>
                      <w:p w:rsidR="00A82FEE" w:rsidRPr="00A07F19" w:rsidRDefault="00A82FEE" w:rsidP="001251D3">
                        <w:pPr>
                          <w:jc w:val="center"/>
                        </w:pPr>
                        <w:r w:rsidRPr="00A07F19">
                          <w:rPr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</w:txbxContent>
                  </v:textbox>
                </v:oval>
                <v:oval id="Ellipse 68823" o:spid="_x0000_s1134" style="position:absolute;left:21950;top:10925;width:93;height:9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2DVrscA&#10;AADeAAAADwAAAGRycy9kb3ducmV2LnhtbESP3WrCQBCF7wu+wzJC7+rGH0JIXUX8AXthQe0DDNkx&#10;WczOhuwaU5++Kwi9PJw535kzX/a2Fh213jhWMB4lIIgLpw2XCn7Ou48MhA/IGmvHpOCXPCwXg7c5&#10;5trd+UjdKZQiQtjnqKAKocml9EVFFv3INcTRu7jWYoiyLaVu8R7htpaTJEmlRcOxocKG1hUV19PN&#10;xjeyw3e6vXQP9wjGzPbXTXn8Oiv1PuxXnyAC9eH/+JXeawVplk2m8JwTGS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tg1a7HAAAA3gAAAA8AAAAAAAAAAAAAAAAAmAIAAGRy&#10;cy9kb3ducmV2LnhtbFBLBQYAAAAABAAEAPUAAACMAwAAAAA=&#10;" fillcolor="white [3212]" stroked="f" strokeweight="2pt">
                  <v:textbox>
                    <w:txbxContent>
                      <w:p w:rsidR="00A82FEE" w:rsidRPr="00A07F19" w:rsidRDefault="00A82FEE" w:rsidP="001251D3">
                        <w:pPr>
                          <w:jc w:val="center"/>
                        </w:pPr>
                        <w:r w:rsidRPr="00A07F19">
                          <w:rPr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</w:txbxContent>
                  </v:textbox>
                </v:oval>
                <v:line id="Gerader Verbinder 96" o:spid="_x0000_s1135" style="position:absolute;flip:x;visibility:visible;mso-wrap-style:square" from="29888,16178" to="30015,166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DkD+MMAAADeAAAADwAAAGRycy9kb3ducmV2LnhtbESPwWrDMBBE74X+g9hCb41cYxzXjRLa&#10;QKE3Eye9L9ZWNrVWRlIS5++jQiDHYWbeMKvNbEdxIh8GxwpeFxkI4s7pgY2Cw/7rpQIRIrLG0TEp&#10;uFCAzfrxYYW1dmfe0amNRiQIhxoV9DFOtZSh68liWLiJOHm/zluMSXojtcdzgttR5llWSosDp4Ue&#10;J9r21P21R6vgxzQF+s/wVuqmpX3uisYsnVLPT/PHO4hIc7yHb+1vraCsqryA/zvpCsj1F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A5A/jDAAAA3gAAAA8AAAAAAAAAAAAA&#10;AAAAoQIAAGRycy9kb3ducmV2LnhtbFBLBQYAAAAABAAEAPkAAACRAwAAAAA=&#10;" strokecolor="black [3213]" strokeweight=".25pt"/>
                <v:oval id="Ellipse 68825" o:spid="_x0000_s1136" style="position:absolute;left:29824;top:15893;width:461;height:47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DP78UA&#10;AADeAAAADwAAAGRycy9kb3ducmV2LnhtbESPT4vCMBTE78J+h/AWvGmqdKVUoxRXwaN/9/y2ebZl&#10;m5fSRK1++o0geBxm5jfMbNGZWlypdZVlBaNhBII4t7riQsHxsB4kIJxH1lhbJgV3crCYf/RmmGp7&#10;4x1d974QAcIuRQWl900qpctLMuiGtiEO3tm2Bn2QbSF1i7cAN7UcR9FEGqw4LJTY0LKk/G9/MQp0&#10;tl2PVrE+WIp3P7/LU5x9PzZK9T+7bArCU+ff4Vd7oxVMkmT8Bc874QrI+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UM/vxQAAAN4AAAAPAAAAAAAAAAAAAAAAAJgCAABkcnMv&#10;ZG93bnJldi54bWxQSwUGAAAAAAQABAD1AAAAigMAAAAA&#10;" fillcolor="black [3213]" stroked="f" strokeweight="2pt">
                  <v:shadow on="t" color="black" opacity="26214f" origin="-.5,-.5" offset=".24944mm,.24944mm"/>
                  <v:textbox>
                    <w:txbxContent>
                      <w:p w:rsidR="00A82FEE" w:rsidRPr="00A07F19" w:rsidRDefault="00A82FEE" w:rsidP="001251D3">
                        <w:pPr>
                          <w:jc w:val="center"/>
                        </w:pPr>
                        <w:r w:rsidRPr="00A07F19">
                          <w:rPr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</w:txbxContent>
                  </v:textbox>
                </v:oval>
                <v:oval id="Ellipse 68826" o:spid="_x0000_s1137" style="position:absolute;left:29964;top:15998;width:93;height:9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xd2NsYA&#10;AADeAAAADwAAAGRycy9kb3ducmV2LnhtbESP3YrCMBCF74V9hzALe6epspRSjSL+gF644M8DDM3Y&#10;BptJaWKtPr1ZWNjLw5nznTmzRW9r0VHrjWMF41ECgrhw2nCp4HLeDjMQPiBrrB2Tgid5WMw/BjPM&#10;tXvwkbpTKEWEsM9RQRVCk0vpi4os+pFriKN3da3FEGVbSt3iI8JtLSdJkkqLhmNDhQ2tKipup7uN&#10;b2SHn3Rz7V7uFYz53t3W5XF/Vurrs19OQQTqw//xX3qnFaRZNknhd05kgJy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xd2NsYAAADeAAAADwAAAAAAAAAAAAAAAACYAgAAZHJz&#10;L2Rvd25yZXYueG1sUEsFBgAAAAAEAAQA9QAAAIsDAAAAAA==&#10;" fillcolor="white [3212]" stroked="f" strokeweight="2pt">
                  <v:textbox>
                    <w:txbxContent>
                      <w:p w:rsidR="00A82FEE" w:rsidRPr="00A07F19" w:rsidRDefault="00A82FEE" w:rsidP="001251D3">
                        <w:pPr>
                          <w:jc w:val="center"/>
                        </w:pPr>
                        <w:r w:rsidRPr="00A07F19">
                          <w:rPr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</w:txbxContent>
                  </v:textbox>
                </v:oval>
                <v:line id="Gerader Verbinder 91" o:spid="_x0000_s1138" style="position:absolute;flip:x;visibility:visible;mso-wrap-style:square" from="21933,16067" to="22060,164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Oudj8QAAADeAAAADwAAAGRycy9kb3ducmV2LnhtbESPwWrDMBBE74H+g9hCb4lcExzXiRKa&#10;QqE3U7u9L9ZWNrFWRlIS9++rQKDHYWbeMLvDbEdxIR8GxwqeVxkI4s7pgY2Cr/Z9WYIIEVnj6JgU&#10;/FKAw/5hscNKuyt/0qWJRiQIhwoV9DFOlZSh68liWLmJOHk/zluMSXojtcdrgttR5llWSIsDp4Ue&#10;J3rrqTs1Z6vg29Rr9MfwUui6oTZ369psnFJPj/PrFkSkOf6H7+0PraAoy3wDtzvpCsj9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w652PxAAAAN4AAAAPAAAAAAAAAAAA&#10;AAAAAKECAABkcnMvZG93bnJldi54bWxQSwUGAAAAAAQABAD5AAAAkgMAAAAA&#10;" strokecolor="black [3213]" strokeweight=".25pt"/>
                <v:oval id="Ellipse 68828" o:spid="_x0000_s1139" style="position:absolute;left:21767;top:15781;width:460;height:47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FgccAA&#10;AADeAAAADwAAAGRycy9kb3ducmV2LnhtbERPy4rCMBTdC/5DuII7TZUipRql+ACXvtfX5toWm5vS&#10;RK3z9ZPFwCwP571YdaYWb2pdZVnBZByBIM6trrhQcDnvRgkI55E11pZJwZccrJb93gJTbT98pPfJ&#10;FyKEsEtRQel9k0rp8pIMurFtiAP3sK1BH2BbSN3iJ4SbWk6jaCYNVhwaSmxoXVL+PL2MAp0ddpNt&#10;rM+W4uPtvr7G2eZnr9Rw0GVzEJ46/y/+c++1glmSTMPecCdcAbn8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FFgccAAAADeAAAADwAAAAAAAAAAAAAAAACYAgAAZHJzL2Rvd25y&#10;ZXYueG1sUEsFBgAAAAAEAAQA9QAAAIUDAAAAAA==&#10;" fillcolor="black [3213]" stroked="f" strokeweight="2pt">
                  <v:shadow on="t" color="black" opacity="26214f" origin="-.5,-.5" offset=".24944mm,.24944mm"/>
                  <v:textbox>
                    <w:txbxContent>
                      <w:p w:rsidR="00A82FEE" w:rsidRPr="00A07F19" w:rsidRDefault="00A82FEE" w:rsidP="001251D3">
                        <w:pPr>
                          <w:jc w:val="center"/>
                        </w:pPr>
                        <w:r w:rsidRPr="00A07F19">
                          <w:rPr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</w:txbxContent>
                  </v:textbox>
                </v:oval>
                <v:oval id="Ellipse 68829" o:spid="_x0000_s1140" style="position:absolute;left:21950;top:15889;width:93;height:9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jiRMcA&#10;AADeAAAADwAAAGRycy9kb3ducmV2LnhtbESP3WrCQBCF7wu+wzJC7+pGKSGNriL+gF5YUPsAQ3ZM&#10;FrOzIbvG1KfvCkIvD2fOd+bMFr2tRUetN44VjEcJCOLCacOlgp/z9iMD4QOyxtoxKfglD4v54G2G&#10;uXZ3PlJ3CqWIEPY5KqhCaHIpfVGRRT9yDXH0Lq61GKJsS6lbvEe4reUkSVJp0XBsqLChVUXF9XSz&#10;8Y3s8J1uLt3DPYIxn7vrujzuz0q9D/vlFESgPvwfv9I7rSDNsskXPOdEBsj5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qI4kTHAAAA3gAAAA8AAAAAAAAAAAAAAAAAmAIAAGRy&#10;cy9kb3ducmV2LnhtbFBLBQYAAAAABAAEAPUAAACMAwAAAAA=&#10;" fillcolor="white [3212]" stroked="f" strokeweight="2pt">
                  <v:textbox>
                    <w:txbxContent>
                      <w:p w:rsidR="00A82FEE" w:rsidRPr="00A07F19" w:rsidRDefault="00A82FEE" w:rsidP="001251D3">
                        <w:pPr>
                          <w:jc w:val="center"/>
                        </w:pPr>
                        <w:r w:rsidRPr="00A07F19">
                          <w:rPr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</w:txbxContent>
                  </v:textbox>
                </v:oval>
                <v:line id="Gerader Verbinder 96" o:spid="_x0000_s1141" style="position:absolute;flip:x;visibility:visible;mso-wrap-style:square" from="30314,21142" to="30441,215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tuTJsMAAADeAAAADwAAAGRycy9kb3ducmV2LnhtbESPy2rDMBBF94X+g5hAdo2cNDiuazm0&#10;hUB3pk6yH6ypbGqNjKQmzt9Hi0KXl/viVPvZjuJCPgyOFaxXGQjizumBjYLT8fBUgAgRWePomBTc&#10;KMC+fnyosNTuyl90aaMRaYRDiQr6GKdSytD1ZDGs3EScvG/nLcYkvZHa4zWN21FusiyXFgdODz1O&#10;9NFT99P+WgVn02zRv4eXXDctHTdu25idU2q5mN9eQUSa43/4r/2pFeRF8ZwAEk5CAVnf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rbkybDAAAA3gAAAA8AAAAAAAAAAAAA&#10;AAAAoQIAAGRycy9kb3ducmV2LnhtbFBLBQYAAAAABAAEAPkAAACRAwAAAAA=&#10;" strokecolor="black [3213]" strokeweight=".25pt"/>
                <v:oval id="Ellipse 68831" o:spid="_x0000_s1142" style="position:absolute;left:30251;top:20857;width:460;height:47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JfMcUA&#10;AADeAAAADwAAAGRycy9kb3ducmV2LnhtbESPT2vCQBTE70K/w/IK3nSTGiREVwm2gkf/VM/P7GsS&#10;mn0bsluNfnpXEHocZuY3zHzZm0ZcqHO1ZQXxOAJBXFhdc6ng+7AepSCcR9bYWCYFN3KwXLwN5php&#10;e+UdXfa+FAHCLkMFlfdtJqUrKjLoxrYlDt6P7Qz6ILtS6g6vAW4a+RFFU2mw5rBQYUuriorf/Z9R&#10;oPPtOv5K9MFSsjudV8ck/7xvlBq+9/kMhKfe/4df7Y1WME3TSQzPO+EKyM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sl8xxQAAAN4AAAAPAAAAAAAAAAAAAAAAAJgCAABkcnMv&#10;ZG93bnJldi54bWxQSwUGAAAAAAQABAD1AAAAigMAAAAA&#10;" fillcolor="black [3213]" stroked="f" strokeweight="2pt">
                  <v:shadow on="t" color="black" opacity="26214f" origin="-.5,-.5" offset=".24944mm,.24944mm"/>
                  <v:textbox>
                    <w:txbxContent>
                      <w:p w:rsidR="00A82FEE" w:rsidRPr="00A07F19" w:rsidRDefault="00A82FEE" w:rsidP="001251D3">
                        <w:pPr>
                          <w:jc w:val="center"/>
                        </w:pPr>
                        <w:r w:rsidRPr="00A07F19">
                          <w:rPr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</w:txbxContent>
                  </v:textbox>
                </v:oval>
                <v:oval id="Ellipse 96" o:spid="_x0000_s1143" style="position:absolute;left:30390;top:20962;width:93;height:9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zGn1sMA&#10;AADbAAAADwAAAGRycy9kb3ducmV2LnhtbESP3YrCMBCF7wXfIYzgnaaKFO0aRfYH9GIFdR9gaMY2&#10;2ExKE2v16Y2w4OXhzPnOnOW6s5VoqfHGsYLJOAFBnDttuFDwd/oZzUH4gKyxckwK7uRhver3lphp&#10;d+MDtcdQiAhhn6GCMoQ6k9LnJVn0Y1cTR+/sGoshyqaQusFbhNtKTpMklRYNx4YSa/osKb8crza+&#10;Mf/dp9/n9uEewZjZ9vJVHHYnpYaDbvMBIlAX3sf/6a1WsEjhtSUCQK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zGn1sMAAADbAAAADwAAAAAAAAAAAAAAAACYAgAAZHJzL2Rv&#10;d25yZXYueG1sUEsFBgAAAAAEAAQA9QAAAIgDAAAAAA==&#10;" fillcolor="white [3212]" stroked="f" strokeweight="2pt">
                  <v:textbox>
                    <w:txbxContent>
                      <w:p w:rsidR="00A82FEE" w:rsidRPr="00A07F19" w:rsidRDefault="00A82FEE" w:rsidP="001251D3">
                        <w:pPr>
                          <w:jc w:val="center"/>
                        </w:pPr>
                        <w:r w:rsidRPr="00A07F19">
                          <w:rPr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</w:txbxContent>
                  </v:textbox>
                </v:oval>
                <v:line id="Gerader Verbinder 91" o:spid="_x0000_s1144" style="position:absolute;flip:x;visibility:visible;mso-wrap-style:square" from="13292,21030" to="13419,214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sV/msAAAADbAAAADwAAAGRycy9kb3ducmV2LnhtbESPT4vCMBTE78J+h/AWvGm6Iv6pRlkX&#10;FrwVq3t/NG/TYvNSkqj12xtB8DjMzG+Y9ba3rbiSD41jBV/jDARx5XTDRsHp+DtagAgRWWPrmBTc&#10;KcB28zFYY67djQ90LaMRCcIhRwV1jF0uZahqshjGriNO3r/zFmOS3kjt8ZbgtpWTLJtJiw2nhRo7&#10;+qmpOpcXq+DPFFP0u7Cc6aKk48RNCzN3Sg0/++8ViEh9fIdf7b1WsJzD80v6AXLz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bFf5rAAAAA2wAAAA8AAAAAAAAAAAAAAAAA&#10;oQIAAGRycy9kb3ducmV2LnhtbFBLBQYAAAAABAAEAPkAAACOAwAAAAA=&#10;" strokecolor="black [3213]" strokeweight=".25pt"/>
                <v:oval id="Ellipse 98" o:spid="_x0000_s1145" style="position:absolute;left:13126;top:20745;width:460;height:47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6b374A&#10;AADbAAAADwAAAGRycy9kb3ducmV2LnhtbERPy4rCMBTdC/5DuII7TR3KoNUoRUdwOT7X1+baFpub&#10;0kStfr1ZCC4P5z1btKYSd2pcaVnBaBiBIM6sLjlXcNivB2MQziNrrCyTgic5WMy7nRkm2j54S/ed&#10;z0UIYZeggsL7OpHSZQUZdENbEwfuYhuDPsAml7rBRwg3lfyJol9psOTQUGBNy4Ky6+5mFOj0fz36&#10;i/XeUrw9nZfHOF29Nkr1e206BeGp9V/xx73RCiZhbPgSfoCcv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G5Om9++AAAA2wAAAA8AAAAAAAAAAAAAAAAAmAIAAGRycy9kb3ducmV2&#10;LnhtbFBLBQYAAAAABAAEAPUAAACDAwAAAAA=&#10;" fillcolor="black [3213]" stroked="f" strokeweight="2pt">
                  <v:shadow on="t" color="black" opacity="26214f" origin="-.5,-.5" offset=".24944mm,.24944mm"/>
                  <v:textbox>
                    <w:txbxContent>
                      <w:p w:rsidR="00A82FEE" w:rsidRPr="00A07F19" w:rsidRDefault="00A82FEE" w:rsidP="001251D3">
                        <w:pPr>
                          <w:jc w:val="center"/>
                        </w:pPr>
                        <w:r w:rsidRPr="00A07F19">
                          <w:rPr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</w:txbxContent>
                  </v:textbox>
                </v:oval>
                <v:oval id="Ellipse 99" o:spid="_x0000_s1146" style="position:absolute;left:13309;top:20853;width:93;height:9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4zpMMA&#10;AADbAAAADwAAAGRycy9kb3ducmV2LnhtbESP3YrCMBCF74V9hzAL3mmqiGg1iuwP6MUKVR9gaMY2&#10;2ExKE2v16Y2w4OXhzPnOnOW6s5VoqfHGsYLRMAFBnDttuFBwOv4OZiB8QNZYOSYFd/KwXn30lphq&#10;d+OM2kMoRISwT1FBGUKdSunzkiz6oauJo3d2jcUQZVNI3eAtwm0lx0kylRYNx4YSa/oqKb8crja+&#10;MfvbT3/O7cM9gjGT7eW7yHZHpfqf3WYBIlAX3sf/6a1WMJ/Da0sEgFw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q4zpMMAAADbAAAADwAAAAAAAAAAAAAAAACYAgAAZHJzL2Rv&#10;d25yZXYueG1sUEsFBgAAAAAEAAQA9QAAAIgDAAAAAA==&#10;" fillcolor="white [3212]" stroked="f" strokeweight="2pt">
                  <v:textbox>
                    <w:txbxContent>
                      <w:p w:rsidR="00A82FEE" w:rsidRPr="00A07F19" w:rsidRDefault="00A82FEE" w:rsidP="001251D3">
                        <w:pPr>
                          <w:jc w:val="center"/>
                        </w:pPr>
                        <w:r w:rsidRPr="00A07F19">
                          <w:rPr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</w:txbxContent>
                  </v:textbox>
                </v:oval>
                <v:rect id="Rechteck 100" o:spid="_x0000_s1147" style="position:absolute;left:873;top:5413;width:8100;height:455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EejcQA&#10;AADcAAAADwAAAGRycy9kb3ducmV2LnhtbESPQU/DMAyF70j7D5EncWPJOGyoLJsQ0qTeEAUO3Exj&#10;mqqNUzWhC/x6fEDiZus9v/f5cCphVAvNqY9sYbsxoIjb6HruLLy+nG/uQKWM7HCMTBa+KcHpuLo6&#10;YOXihZ9paXKnJIRThRZ8zlOldWo9BUybOBGL9hnngFnWudNuxouEh1HfGrPTAXuWBo8TPXpqh+Yr&#10;WCil3o8foR/edtOP39fvT0NjFmuv1+XhHlSmkv/Nf9e1E3wj+PKMTKCP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ixHo3EAAAA3AAAAA8AAAAAAAAAAAAAAAAAmAIAAGRycy9k&#10;b3ducmV2LnhtbFBLBQYAAAAABAAEAPUAAACJAwAAAAA=&#10;" fillcolor="#92d050" stroked="f" strokeweight="2pt">
                  <v:shadow on="t" color="black" opacity="26214f" origin="-.5,-.5" offset=".24944mm,.24944mm"/>
                  <v:textbox inset=".2mm,.2mm,.2mm,.2mm">
                    <w:txbxContent>
                      <w:p w:rsidR="00A82FEE" w:rsidRPr="008045F3" w:rsidRDefault="00A82FEE" w:rsidP="001251D3">
                        <w:pPr>
                          <w:spacing w:after="0"/>
                          <w:jc w:val="center"/>
                          <w:textAlignment w:val="baseline"/>
                          <w:rPr>
                            <w:rFonts w:ascii="Times New Roman" w:hAnsi="Times New Roman" w:cs="Times New Roman"/>
                            <w:i/>
                            <w:color w:val="000000"/>
                            <w:kern w:val="24"/>
                            <w:sz w:val="20"/>
                            <w:szCs w:val="20"/>
                            <w:u w:val="single"/>
                            <w:lang w:val="ru-RU"/>
                          </w:rPr>
                        </w:pPr>
                        <w:r w:rsidRPr="008045F3">
                          <w:rPr>
                            <w:rFonts w:ascii="Times New Roman" w:hAnsi="Times New Roman" w:cs="Times New Roman"/>
                            <w:i/>
                            <w:color w:val="000000"/>
                            <w:kern w:val="24"/>
                            <w:sz w:val="20"/>
                            <w:szCs w:val="20"/>
                            <w:u w:val="single"/>
                            <w:lang w:val="ru-RU"/>
                          </w:rPr>
                          <w:t xml:space="preserve">Согласие </w:t>
                        </w:r>
                      </w:p>
                    </w:txbxContent>
                  </v:textbox>
                </v:rect>
                <v:rect id="Rechteck 101" o:spid="_x0000_s1148" style="position:absolute;left:989;top:10731;width:8100;height:436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/27FsIA&#10;AADcAAAADwAAAGRycy9kb3ducmV2LnhtbERPPWvDMBDdC/kP4gLdGikdkuJECSEQ8FbitkO3q3Wx&#10;jK2TsRRH6a+vCoVu93ift90n14uJxtB61rBcKBDEtTctNxre305PLyBCRDbYeyYNdwqw380etlgY&#10;f+MzTVVsRA7hUKAGG+NQSBlqSw7Dwg/Embv40WHMcGykGfGWw10vn5VaSYct5waLAx0t1V11dRpS&#10;Ktf9l2u7j9Xwbdfl52tXqUnrx3k6bEBESvFf/OcuTZ6vlvD7TL5A7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/bsWwgAAANwAAAAPAAAAAAAAAAAAAAAAAJgCAABkcnMvZG93&#10;bnJldi54bWxQSwUGAAAAAAQABAD1AAAAhwMAAAAA&#10;" fillcolor="#92d050" stroked="f" strokeweight="2pt">
                  <v:shadow on="t" color="black" opacity="26214f" origin="-.5,-.5" offset=".24944mm,.24944mm"/>
                  <v:textbox inset=".2mm,.2mm,.2mm,.2mm">
                    <w:txbxContent>
                      <w:p w:rsidR="00A82FEE" w:rsidRPr="008045F3" w:rsidRDefault="00A82FEE" w:rsidP="001251D3">
                        <w:pPr>
                          <w:spacing w:after="0"/>
                          <w:jc w:val="center"/>
                          <w:textAlignment w:val="baseline"/>
                          <w:rPr>
                            <w:rFonts w:ascii="Times New Roman" w:hAnsi="Times New Roman" w:cs="Times New Roman"/>
                            <w:i/>
                            <w:color w:val="000000"/>
                            <w:kern w:val="24"/>
                            <w:sz w:val="18"/>
                            <w:szCs w:val="18"/>
                            <w:lang w:val="ru-RU"/>
                          </w:rPr>
                        </w:pPr>
                        <w:r w:rsidRPr="008045F3">
                          <w:rPr>
                            <w:rFonts w:ascii="Times New Roman" w:hAnsi="Times New Roman" w:cs="Times New Roman"/>
                            <w:i/>
                            <w:color w:val="000000"/>
                            <w:kern w:val="24"/>
                            <w:sz w:val="18"/>
                            <w:szCs w:val="18"/>
                            <w:lang w:val="ru-RU"/>
                          </w:rPr>
                          <w:t>Придирчивость</w:t>
                        </w:r>
                      </w:p>
                    </w:txbxContent>
                  </v:textbox>
                </v:rect>
                <v:rect id="Rechteck 102" o:spid="_x0000_s1149" style="position:absolute;left:989;top:15811;width:8100;height:436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8lYcIA&#10;AADcAAAADwAAAGRycy9kb3ducmV2LnhtbERPPWvDMBDdC/0P4grZEqkZkuBGCSFQ8BbitkO3q3W1&#10;jK2TsRRHya+vCoVu93ift90n14uJxtB61vC8UCCIa29abjS8v73ONyBCRDbYeyYNNwqw3z0+bLEw&#10;/spnmqrYiBzCoUANNsahkDLUlhyGhR+IM/ftR4cxw7GRZsRrDne9XCq1kg5bzg0WBzpaqrvq4jSk&#10;VK77L9d2H6vhbtfl56mr1KT17CkdXkBESvFf/OcuTZ6vlvD7TL5A7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LyVhwgAAANwAAAAPAAAAAAAAAAAAAAAAAJgCAABkcnMvZG93&#10;bnJldi54bWxQSwUGAAAAAAQABAD1AAAAhwMAAAAA&#10;" fillcolor="#92d050" stroked="f" strokeweight="2pt">
                  <v:shadow on="t" color="black" opacity="26214f" origin="-.5,-.5" offset=".24944mm,.24944mm"/>
                  <v:textbox inset=".2mm,.2mm,.2mm,.2mm">
                    <w:txbxContent>
                      <w:p w:rsidR="00A82FEE" w:rsidRPr="00CC3929" w:rsidRDefault="00A82FEE" w:rsidP="001251D3">
                        <w:pPr>
                          <w:spacing w:after="0"/>
                          <w:jc w:val="center"/>
                          <w:textAlignment w:val="baseline"/>
                          <w:rPr>
                            <w:rFonts w:ascii="Times New Roman" w:hAnsi="Times New Roman" w:cs="Times New Roman"/>
                            <w:i/>
                            <w:color w:val="000000"/>
                            <w:kern w:val="24"/>
                            <w:sz w:val="18"/>
                            <w:szCs w:val="18"/>
                            <w:lang w:val="ru-RU"/>
                          </w:rPr>
                        </w:pPr>
                        <w:r w:rsidRPr="00CC3929">
                          <w:rPr>
                            <w:rFonts w:ascii="Times New Roman" w:hAnsi="Times New Roman" w:cs="Times New Roman"/>
                            <w:i/>
                            <w:color w:val="000000"/>
                            <w:kern w:val="24"/>
                            <w:sz w:val="18"/>
                            <w:szCs w:val="18"/>
                            <w:lang w:val="ru-RU"/>
                          </w:rPr>
                          <w:t xml:space="preserve">Сверхкритичность </w:t>
                        </w:r>
                      </w:p>
                    </w:txbxContent>
                  </v:textbox>
                </v:rect>
                <v:rect id="Rechteck 103" o:spid="_x0000_s1150" style="position:absolute;left:989;top:20891;width:8100;height:436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OA+sIA&#10;AADcAAAADwAAAGRycy9kb3ducmV2LnhtbERPTUsDMRC9C/6HMII3m1ShLdumpQjC3qSrHrxNN9PN&#10;spvJsonb2F/fFARv83ifs9kl14uJxtB61jCfKRDEtTctNxo+P96eViBCRDbYeyYNvxRgt72/22Bh&#10;/JkPNFWxETmEQ4EabIxDIWWoLTkMMz8QZ+7kR4cxw7GRZsRzDne9fFZqIR22nBssDvRqqe6qH6ch&#10;pXLZH13bfS2Gi12W3+9dpSatHx/Sfg0iUor/4j93afJ89QK3Z/IFcns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Y4D6wgAAANwAAAAPAAAAAAAAAAAAAAAAAJgCAABkcnMvZG93&#10;bnJldi54bWxQSwUGAAAAAAQABAD1AAAAhwMAAAAA&#10;" fillcolor="#92d050" stroked="f" strokeweight="2pt">
                  <v:shadow on="t" color="black" opacity="26214f" origin="-.5,-.5" offset=".24944mm,.24944mm"/>
                  <v:textbox inset=".2mm,.2mm,.2mm,.2mm">
                    <w:txbxContent>
                      <w:p w:rsidR="00A82FEE" w:rsidRPr="00CC3929" w:rsidRDefault="00A82FEE" w:rsidP="001251D3">
                        <w:pPr>
                          <w:spacing w:after="0"/>
                          <w:jc w:val="center"/>
                          <w:textAlignment w:val="baseline"/>
                          <w:rPr>
                            <w:rFonts w:ascii="Times New Roman" w:hAnsi="Times New Roman" w:cs="Times New Roman"/>
                            <w:i/>
                            <w:color w:val="000000"/>
                            <w:kern w:val="24"/>
                            <w:sz w:val="18"/>
                            <w:szCs w:val="18"/>
                            <w:lang w:val="ru-RU"/>
                          </w:rPr>
                        </w:pPr>
                        <w:r w:rsidRPr="00CC3929">
                          <w:rPr>
                            <w:rFonts w:ascii="Times New Roman" w:hAnsi="Times New Roman" w:cs="Times New Roman"/>
                            <w:i/>
                            <w:color w:val="000000"/>
                            <w:kern w:val="24"/>
                            <w:sz w:val="18"/>
                            <w:szCs w:val="18"/>
                            <w:lang w:val="ru-RU"/>
                          </w:rPr>
                          <w:t xml:space="preserve">Слишком быстро </w:t>
                        </w:r>
                      </w:p>
                    </w:txbxContent>
                  </v:textbox>
                </v:rect>
                <v:group id="Gruppieren 104" o:spid="_x0000_s1151" style="position:absolute;left:5064;top:4997;width:461;height:715" coordorigin="5064,4997" coordsize="356,5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P+cX8QAAADcAAAADwAAAGRycy9kb3ducmV2LnhtbERPS2vCQBC+F/wPywi9&#10;1U20LRJdJYRaegiFqiDehuyYBLOzIbvN4993C4Xe5uN7znY/mkb01LnasoJ4EYEgLqyuuVRwPh2e&#10;1iCcR9bYWCYFEznY72YPW0y0HfiL+qMvRQhhl6CCyvs2kdIVFRl0C9sSB+5mO4M+wK6UusMhhJtG&#10;LqPoVRqsOTRU2FJWUXE/fhsF7wMO6Sp+6/P7LZuup5fPSx6TUo/zMd2A8DT6f/Gf+0OH+dEz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P+cX8QAAADcAAAA&#10;DwAAAAAAAAAAAAAAAACqAgAAZHJzL2Rvd25yZXYueG1sUEsFBgAAAAAEAAQA+gAAAJsDAAAAAA==&#10;">
                  <v:line id="Gerader Verbinder 101" o:spid="_x0000_s1152" style="position:absolute;flip:x;visibility:visible;mso-wrap-style:square" from="5113,5212" to="5212,55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a7zUMAAAADcAAAADwAAAGRycy9kb3ducmV2LnhtbERPyWrDMBC9B/oPYgq5JXJDltaNbNpC&#10;ITcTu70P1lQ2tUZGUhPn76tAILd5vHX25WQHcSIfescKnpYZCOLW6Z6Ngq/mc/EMIkRkjYNjUnCh&#10;AGXxMNtjrt2Zj3SqoxEphEOOCroYx1zK0HZkMSzdSJy4H+ctxgS9kdrjOYXbQa6ybCst9pwaOhzp&#10;o6P2t/6zCr5NtUb/Hl62uqqpWbl1ZXZOqfnj9PYKItIU7+Kb+6DT/GwD12fSBbL4B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B2u81DAAAAA3AAAAA8AAAAAAAAAAAAAAAAA&#10;oQIAAGRycy9kb3ducmV2LnhtbFBLBQYAAAAABAAEAPkAAACOAwAAAAA=&#10;" strokecolor="black [3213]" strokeweight=".25pt"/>
                  <v:oval id="Ellipse 106" o:spid="_x0000_s1153" style="position:absolute;left:5064;top:4997;width:357;height:3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eJrr8A&#10;AADcAAAADwAAAGRycy9kb3ducmV2LnhtbERPy6rCMBDdC/5DGMGdpl6KSDVK0Su49L0em7EtNpPS&#10;RK33628Ewd0cznNmi9ZU4kGNKy0rGA0jEMSZ1SXnCo6H9WACwnlkjZVlUvAiB4t5tzPDRNsn7+ix&#10;97kIIewSVFB4XydSuqwgg25oa+LAXW1j0AfY5FI3+AzhppI/UTSWBksODQXWtCwou+3vRoFOt+vR&#10;b6wPluLd+bI8xenqb6NUv9emUxCeWv8Vf9wbHeZHY3g/Ey6Q83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ZJ4muvwAAANwAAAAPAAAAAAAAAAAAAAAAAJgCAABkcnMvZG93bnJl&#10;di54bWxQSwUGAAAAAAQABAD1AAAAhAMAAAAA&#10;" fillcolor="black [3213]" stroked="f" strokeweight="2pt">
                    <v:shadow on="t" color="black" opacity="26214f" origin="-.5,-.5" offset=".24944mm,.24944mm"/>
                    <v:textbox>
                      <w:txbxContent>
                        <w:p w:rsidR="00A82FEE" w:rsidRPr="006F3180" w:rsidRDefault="00A82FEE" w:rsidP="001251D3">
                          <w:pPr>
                            <w:spacing w:after="0"/>
                            <w:jc w:val="center"/>
                            <w:textAlignment w:val="baseline"/>
                            <w:rPr>
                              <w:rFonts w:ascii="Andy" w:hAnsi="Andy"/>
                              <w:color w:val="000000"/>
                              <w:kern w:val="24"/>
                              <w:sz w:val="20"/>
                              <w:szCs w:val="20"/>
                            </w:rPr>
                          </w:pPr>
                          <w:proofErr w:type="gramStart"/>
                          <w:r w:rsidRPr="006F3180">
                            <w:rPr>
                              <w:rFonts w:ascii="Andy" w:hAnsi="Andy"/>
                              <w:color w:val="000000"/>
                              <w:kern w:val="24"/>
                              <w:sz w:val="20"/>
                              <w:szCs w:val="20"/>
                            </w:rPr>
                            <w:t>pernickety</w:t>
                          </w:r>
                          <w:proofErr w:type="gramEnd"/>
                        </w:p>
                      </w:txbxContent>
                    </v:textbox>
                  </v:oval>
                  <v:oval id="Ellipse 107" o:spid="_x0000_s1154" style="position:absolute;left:5175;top:5078;width:72;height: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9ilc8YA&#10;AADcAAAADwAAAGRycy9kb3ducmV2LnhtbESPzWrDMBCE74W8g9hAb42cEtLgRDEhbcA9pJCfB1is&#10;jS1irYyl2q6fvgoUettl5pud3WSDrUVHrTeOFcxnCQjiwmnDpYLr5fCyAuEDssbaMSn4IQ/ZdvK0&#10;wVS7nk/UnUMpYgj7FBVUITSplL6oyKKfuYY4ajfXWgxxbUupW+xjuK3la5IspUXD8UKFDe0rKu7n&#10;bxtrrI5fy49bN7oxGLPI7+/l6fOi1PN02K1BBBrCv/mPznXkkjd4PBMnkN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9ilc8YAAADcAAAADwAAAAAAAAAAAAAAAACYAgAAZHJz&#10;L2Rvd25yZXYueG1sUEsFBgAAAAAEAAQA9QAAAIsDAAAAAA==&#10;" fillcolor="white [3212]" stroked="f" strokeweight="2pt">
                    <v:textbox>
                      <w:txbxContent>
                        <w:p w:rsidR="00A82FEE" w:rsidRPr="00A07F19" w:rsidRDefault="00A82FEE" w:rsidP="001251D3">
                          <w:r w:rsidRPr="00A07F19">
                            <w:rPr>
                              <w:color w:val="FFFFFF" w:themeColor="light1"/>
                              <w:kern w:val="24"/>
                            </w:rPr>
                            <w:t> </w:t>
                          </w:r>
                        </w:p>
                      </w:txbxContent>
                    </v:textbox>
                  </v:oval>
                </v:group>
                <v:line id="Gerader Verbinder 101" o:spid="_x0000_s1155" style="position:absolute;flip:x;visibility:visible;mso-wrap-style:square" from="5268,11227" to="5395,116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69czsIAAADcAAAADwAAAGRycy9kb3ducmV2LnhtbESPQW/CMAyF70j7D5En7QbpEGKsENCG&#10;hLRbtQJ3q/HSisapkgy6fz8fkLjZes/vfd7sRt+rK8XUBTbwOitAETfBduwMnI6H6QpUysgW+8Bk&#10;4I8S7LZPkw2WNtz4m651dkpCOJVooM15KLVOTUse0ywMxKL9hOgxyxqdthFvEu57PS+KpfbYsTS0&#10;ONC+peZS/3oDZ1ctMH6m96WtajrOw6Jyb8GYl+fxYw0q05gf5vv1lxX8QmjlGZlAb/8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69czsIAAADcAAAADwAAAAAAAAAAAAAA&#10;AAChAgAAZHJzL2Rvd25yZXYueG1sUEsFBgAAAAAEAAQA+QAAAJADAAAAAA==&#10;" strokecolor="black [3213]" strokeweight=".25pt"/>
                <v:oval id="Ellipse 109" o:spid="_x0000_s1156" style="position:absolute;left:5205;top:10941;width:460;height:47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gd3MIA&#10;AADcAAAADwAAAGRycy9kb3ducmV2LnhtbERPS2uDQBC+F/IflinkVtcECa3NJkge4DEmac9Td6pS&#10;d1bcjdr++m6hkNt8fM9ZbyfTioF611hWsIhiEMSl1Q1XCq6X49MzCOeRNbaWScE3OdhuZg9rTLUd&#10;uaDh7CsRQtilqKD2vkuldGVNBl1kO+LAfdreoA+wr6TucQzhppXLOF5Jgw2Hhho72tVUfp1vRoHO&#10;TsfFIdEXS0nx/rF7S7L9T67U/HHKXkF4mvxd/O/OdZgfv8DfM+ECufk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uB3cwgAAANwAAAAPAAAAAAAAAAAAAAAAAJgCAABkcnMvZG93&#10;bnJldi54bWxQSwUGAAAAAAQABAD1AAAAhwMAAAAA&#10;" fillcolor="black [3213]" stroked="f" strokeweight="2pt">
                  <v:shadow on="t" color="black" opacity="26214f" origin="-.5,-.5" offset=".24944mm,.24944mm"/>
                  <v:textbox>
                    <w:txbxContent>
                      <w:p w:rsidR="00A82FEE" w:rsidRPr="00A07F19" w:rsidRDefault="00A82FEE" w:rsidP="001251D3">
                        <w:r w:rsidRPr="00A07F19">
                          <w:rPr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</w:txbxContent>
                  </v:textbox>
                </v:oval>
                <v:oval id="Ellipse 110" o:spid="_x0000_s1157" style="position:absolute;left:5348;top:11049;width:93;height:9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ir2sUA&#10;AADcAAAADwAAAGRycy9kb3ducmV2LnhtbESP3WrCQBCF7wu+wzJC7+pGEZHoKuIP2IsW/HmAITsm&#10;i9nZkF1j6tN3Lgq9m8Oc78yZ5br3teqojS6wgfEoA0VcBOu4NHC9HD7moGJCtlgHJgM/FGG9Grwt&#10;MbfhySfqzqlUEsIxRwNVSk2udSwq8hhHoSGW3S20HpPIttS2xaeE+1pPsmymPTqWCxU2tK2ouJ8f&#10;XmrMv75n+1v3Cq/k3PR435Wnz4sx78N+swCVqE//5j/6aIUbS315RibQq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6KvaxQAAANwAAAAPAAAAAAAAAAAAAAAAAJgCAABkcnMv&#10;ZG93bnJldi54bWxQSwUGAAAAAAQABAD1AAAAigMAAAAA&#10;" fillcolor="white [3212]" stroked="f" strokeweight="2pt">
                  <v:textbox>
                    <w:txbxContent>
                      <w:p w:rsidR="00A82FEE" w:rsidRPr="00A07F19" w:rsidRDefault="00A82FEE" w:rsidP="001251D3">
                        <w:pPr>
                          <w:jc w:val="center"/>
                        </w:pPr>
                        <w:r w:rsidRPr="00A07F19">
                          <w:rPr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</w:txbxContent>
                  </v:textbox>
                </v:oval>
                <v:line id="Gerader Verbinder 101" o:spid="_x0000_s1158" style="position:absolute;flip:x;visibility:visible;mso-wrap-style:square" from="4809,16191" to="4936,166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0xjjr8AAADcAAAADwAAAGRycy9kb3ducmV2LnhtbERPTYvCMBC9L/gfwgh7W9OK6FqNogsL&#10;3orVvQ/NmBabSUmy2v33G0HwNo/3OevtYDtxIx9axwrySQaCuHa6ZaPgfPr++AQRIrLGzjEp+KMA&#10;283obY2Fdnc+0q2KRqQQDgUqaGLsCylD3ZDFMHE9ceIuzluMCXojtcd7CrednGbZXFpsOTU02NNX&#10;Q/W1+rUKfkw5Q78Py7kuKzpN3aw0C6fU+3jYrUBEGuJL/HQfdJqf5/B4Jl0gN/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50xjjr8AAADcAAAADwAAAAAAAAAAAAAAAACh&#10;AgAAZHJzL2Rvd25yZXYueG1sUEsFBgAAAAAEAAQA+QAAAI0DAAAAAA==&#10;" strokecolor="black [3213]" strokeweight=".25pt"/>
                <v:oval id="Ellipse 68671" o:spid="_x0000_s1159" style="position:absolute;left:4745;top:15905;width:461;height:47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19OsUA&#10;AADeAAAADwAAAGRycy9kb3ducmV2LnhtbESPT2vCQBTE74V+h+UVvNVNSogSXSVYBY/+qZ6f2dck&#10;NPs2ZFeNfnpXEHocZuY3zHTem0ZcqHO1ZQXxMAJBXFhdc6ngZ7/6HINwHlljY5kU3MjBfPb+NsVM&#10;2ytv6bLzpQgQdhkqqLxvMyldUZFBN7QtcfB+bWfQB9mVUnd4DXDTyK8oSqXBmsNChS0tKir+dmej&#10;QOebVbxM9N5Ssj2eFock/76vlRp89PkEhKfe/4df7bVWkI7TUQzPO+EKy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jX06xQAAAN4AAAAPAAAAAAAAAAAAAAAAAJgCAABkcnMv&#10;ZG93bnJldi54bWxQSwUGAAAAAAQABAD1AAAAigMAAAAA&#10;" fillcolor="black [3213]" stroked="f" strokeweight="2pt">
                  <v:shadow on="t" color="black" opacity="26214f" origin="-.5,-.5" offset=".24944mm,.24944mm"/>
                  <v:textbox>
                    <w:txbxContent>
                      <w:p w:rsidR="00A82FEE" w:rsidRPr="00A07F19" w:rsidRDefault="00A82FEE" w:rsidP="001251D3">
                        <w:pPr>
                          <w:jc w:val="center"/>
                        </w:pPr>
                        <w:r w:rsidRPr="00A07F19">
                          <w:rPr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</w:txbxContent>
                  </v:textbox>
                </v:oval>
                <v:oval id="Ellipse 2400" o:spid="_x0000_s1160" style="position:absolute;left:4889;top:16013;width:93;height:9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w1uMUA&#10;AADdAAAADwAAAGRycy9kb3ducmV2LnhtbESPwWrCQBCG70LfYZmCN90oIpK6SrEt2EMFow8wZMdk&#10;MTsbstsYffrOoeBx+Of/5pv1dvCN6qmLLrCB2TQDRVwG67gycD59TVagYkK22AQmA3eKsN28jNaY&#10;23DjI/VFqpRAOOZooE6pzbWOZU0e4zS0xJJdQucxydhV2nZ4E7hv9DzLltqjY7lQY0u7mspr8etF&#10;Y/VzWH5e+kd4JOcW++tHdfw+GTN+Hd7fQCUa0nP5v723BuaLTPzlG0GA3v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LDW4xQAAAN0AAAAPAAAAAAAAAAAAAAAAAJgCAABkcnMv&#10;ZG93bnJldi54bWxQSwUGAAAAAAQABAD1AAAAigMAAAAA&#10;" fillcolor="white [3212]" stroked="f" strokeweight="2pt">
                  <v:textbox>
                    <w:txbxContent>
                      <w:p w:rsidR="00A82FEE" w:rsidRPr="00A07F19" w:rsidRDefault="00A82FEE" w:rsidP="001251D3">
                        <w:pPr>
                          <w:jc w:val="center"/>
                        </w:pPr>
                        <w:r w:rsidRPr="00A07F19">
                          <w:rPr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</w:txbxContent>
                  </v:textbox>
                </v:oval>
                <v:line id="Gerader Verbinder 101" o:spid="_x0000_s1161" style="position:absolute;flip:x;visibility:visible;mso-wrap-style:square" from="5235,21154" to="5362,215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h02b8IAAADdAAAADwAAAGRycy9kb3ducmV2LnhtbESPQWvCQBSE70L/w/IK3nRjCNamrqIF&#10;wVto1Psj+7oJzb4Nu1uN/94VCj0OM/MNs96OthdX8qFzrGAxz0AQN053bBScT4fZCkSIyBp7x6Tg&#10;TgG2m5fJGkvtbvxF1zoakSAcSlTQxjiUUoamJYth7gbi5H07bzEm6Y3UHm8JbnuZZ9lSWuw4LbQ4&#10;0GdLzU/9axVcTFWg34f3pa5qOuWuqMybU2r6Ou4+QEQa43/4r33UCvIiW8DzTXoCcvM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2h02b8IAAADdAAAADwAAAAAAAAAAAAAA&#10;AAChAgAAZHJzL2Rvd25yZXYueG1sUEsFBgAAAAAEAAQA+QAAAJADAAAAAA==&#10;" strokecolor="black [3213]" strokeweight=".25pt"/>
                <v:oval id="Ellipse 68832" o:spid="_x0000_s1162" style="position:absolute;left:5172;top:20869;width:460;height:47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DBRsUA&#10;AADeAAAADwAAAGRycy9kb3ducmV2LnhtbESPT4vCMBTE7wv7HcJb8LamapFSjVJcBY/+3fPb5tmW&#10;bV5KE7X66Y0geBxm5jfMdN6ZWlyodZVlBYN+BII4t7riQsFhv/pOQDiPrLG2TApu5GA++/yYYqrt&#10;lbd02flCBAi7FBWU3jeplC4vyaDr24Y4eCfbGvRBtoXULV4D3NRyGEVjabDisFBiQ4uS8v/d2SjQ&#10;2WY1WMZ6byne/v4tjnH2c18r1fvqsgkIT51/h1/ttVYwTpLREJ53whWQs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YMFGxQAAAN4AAAAPAAAAAAAAAAAAAAAAAJgCAABkcnMv&#10;ZG93bnJldi54bWxQSwUGAAAAAAQABAD1AAAAigMAAAAA&#10;" fillcolor="black [3213]" stroked="f" strokeweight="2pt">
                  <v:shadow on="t" color="black" opacity="26214f" origin="-.5,-.5" offset=".24944mm,.24944mm"/>
                  <v:textbox>
                    <w:txbxContent>
                      <w:p w:rsidR="00A82FEE" w:rsidRPr="00A07F19" w:rsidRDefault="00A82FEE" w:rsidP="001251D3">
                        <w:pPr>
                          <w:jc w:val="center"/>
                        </w:pPr>
                        <w:r w:rsidRPr="00A07F19">
                          <w:rPr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</w:txbxContent>
                  </v:textbox>
                </v:oval>
                <v:oval id="Ellipse 68833" o:spid="_x0000_s1163" style="position:absolute;left:5315;top:20977;width:93;height:9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lDc8cA&#10;AADeAAAADwAAAGRycy9kb3ducmV2LnhtbESP3WrCQBCF7wu+wzKCd3VjlRBSVxF/QC9aUPsAQ3ZM&#10;FrOzIbuN0ad3hUIvD2fOd+bMl72tRUetN44VTMYJCOLCacOlgp/z7j0D4QOyxtoxKbiTh+Vi8DbH&#10;XLsbH6k7hVJECPscFVQhNLmUvqjIoh+7hjh6F9daDFG2pdQt3iLc1vIjSVJp0XBsqLChdUXF9fRr&#10;4xvZ13e6vXQP9wjGzPbXTXk8nJUaDfvVJ4hAffg//kvvtYI0y6ZTeM2JDJCLJ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65Q3PHAAAA3gAAAA8AAAAAAAAAAAAAAAAAmAIAAGRy&#10;cy9kb3ducmV2LnhtbFBLBQYAAAAABAAEAPUAAACMAwAAAAA=&#10;" fillcolor="white [3212]" stroked="f" strokeweight="2pt">
                  <v:textbox>
                    <w:txbxContent>
                      <w:p w:rsidR="00A82FEE" w:rsidRPr="00A07F19" w:rsidRDefault="00A82FEE" w:rsidP="001251D3">
                        <w:pPr>
                          <w:jc w:val="center"/>
                        </w:pPr>
                        <w:r w:rsidRPr="00A07F19">
                          <w:rPr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</w:txbxContent>
                  </v:textbox>
                </v:oval>
                <v:rect id="Rechteck 68834" o:spid="_x0000_s1164" style="position:absolute;left:9266;top:5561;width:8100;height:44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P97ccA&#10;AADeAAAADwAAAGRycy9kb3ducmV2LnhtbESPT2vCQBTE70K/w/IK3nRjLRKiq4gg1Rxa/IfXZ/aZ&#10;BLNvQ3Yb47fvFgSPw8z8hpktOlOJlhpXWlYwGkYgiDOrS84VHA/rQQzCeWSNlWVS8CAHi/lbb4aJ&#10;tnfeUbv3uQgQdgkqKLyvEyldVpBBN7Q1cfCutjHog2xyqRu8B7ip5EcUTaTBksNCgTWtCspu+1+j&#10;oI3Oo/FPuj1vvw423T3S0/clq5Tqv3fLKQhPnX+Fn+2NVjCJ4/En/N8JV0DO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hT/e3HAAAA3gAAAA8AAAAAAAAAAAAAAAAAmAIAAGRy&#10;cy9kb3ducmV2LnhtbFBLBQYAAAAABAAEAPUAAACMAwAAAAA=&#10;" fillcolor="#c6d9f1 [671]" stroked="f" strokeweight="2pt">
                  <v:shadow on="t" color="black" opacity="26214f" origin="-.5,-.5" offset=".24944mm,.24944mm"/>
                  <v:textbox inset=".2mm,.2mm,.2mm,.2mm">
                    <w:txbxContent>
                      <w:p w:rsidR="00A82FEE" w:rsidRPr="008045F3" w:rsidRDefault="00A82FEE" w:rsidP="001251D3">
                        <w:pPr>
                          <w:spacing w:after="0"/>
                          <w:jc w:val="center"/>
                          <w:textAlignment w:val="baseline"/>
                          <w:rPr>
                            <w:i/>
                            <w:u w:val="single"/>
                            <w:lang w:val="ru-RU"/>
                          </w:rPr>
                        </w:pPr>
                        <w:r w:rsidRPr="008045F3">
                          <w:rPr>
                            <w:i/>
                            <w:color w:val="FFFFFF" w:themeColor="light1"/>
                            <w:kern w:val="24"/>
                            <w:u w:val="single"/>
                            <w:lang w:val="ru-RU"/>
                          </w:rPr>
                          <w:t> </w:t>
                        </w:r>
                        <w:r w:rsidRPr="008045F3">
                          <w:rPr>
                            <w:rFonts w:ascii="Times New Roman" w:hAnsi="Times New Roman" w:cs="Times New Roman"/>
                            <w:i/>
                            <w:color w:val="000000"/>
                            <w:kern w:val="24"/>
                            <w:sz w:val="20"/>
                            <w:szCs w:val="20"/>
                            <w:u w:val="single"/>
                            <w:lang w:val="ru-RU"/>
                          </w:rPr>
                          <w:t xml:space="preserve">Разногласие в признании  </w:t>
                        </w:r>
                      </w:p>
                    </w:txbxContent>
                  </v:textbox>
                </v:rect>
                <v:group id="Gruppieren 68835" o:spid="_x0000_s1165" style="position:absolute;left:13094;top:5021;width:460;height:715" coordorigin="13094,5021" coordsize="356,5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+rwVe8cAAADe&#10;AAAADwAAAAAAAAAAAAAAAACqAgAAZHJzL2Rvd25yZXYueG1sUEsFBgAAAAAEAAQA+gAAAJ4DAAAA&#10;AA==&#10;">
                  <v:line id="Gerader Verbinder 91" o:spid="_x0000_s1166" style="position:absolute;flip:x;visibility:visible;mso-wrap-style:square" from="13143,5236" to="13241,55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n6uycQAAADeAAAADwAAAGRycy9kb3ducmV2LnhtbESPzWrDMBCE74W8g9hAbo2cH1zXjRKS&#10;QKA3U6e9L9ZWNrFWRlIS5+2rQqHHYWa+YTa70fbiRj50jhUs5hkI4sbpjo2Cz/PpuQARIrLG3jEp&#10;eFCA3XbytMFSuzt/0K2ORiQIhxIVtDEOpZShaclimLuBOHnfzluMSXojtcd7gtteLrMslxY7Tgst&#10;DnRsqbnUV6vgy1Rr9IfwmuuqpvPSrSvz4pSaTcf9G4hIY/wP/7XftYK8KFY5/N5JV0Bu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afq7JxAAAAN4AAAAPAAAAAAAAAAAA&#10;AAAAAKECAABkcnMvZG93bnJldi54bWxQSwUGAAAAAAQABAD5AAAAkgMAAAAA&#10;" strokecolor="black [3213]" strokeweight=".25pt"/>
                  <v:oval id="Ellipse 68837" o:spid="_x0000_s1167" style="position:absolute;left:13094;top:5021;width:356;height:3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XSmccA&#10;AADeAAAADwAAAGRycy9kb3ducmV2LnhtbESPQUsDMRSE70L/Q3gFL2KzKqzL2rQUseDJ0m0PHh+b&#10;1822m5eYxHb990YQehxm5htmvhztIM4UYu9YwcOsAEHcOt1zp2C/W99XIGJC1jg4JgU/FGG5mNzM&#10;sdbuwls6N6kTGcKxRgUmJV9LGVtDFuPMeeLsHVywmLIMndQBLxluB/lYFKW02HNeMOjp1VB7ar6t&#10;gvWnL9/C7mv4qJy/M81+sz1upFK303H1AiLRmK7h//a7VlBW1dMz/N3JV0Au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9l0pnHAAAA3gAAAA8AAAAAAAAAAAAAAAAAmAIAAGRy&#10;cy9kb3ducmV2LnhtbFBLBQYAAAAABAAEAPUAAACMAwAAAAA=&#10;" filled="f" stroked="f" strokeweight="2pt">
                    <v:shadow on="t" color="black" opacity="26214f" origin="-.5,-.5" offset=".24944mm,.24944mm"/>
                    <v:textbox>
                      <w:txbxContent>
                        <w:p w:rsidR="00A82FEE" w:rsidRPr="00A07F19" w:rsidRDefault="00A82FEE" w:rsidP="001251D3">
                          <w:pPr>
                            <w:spacing w:after="0"/>
                            <w:jc w:val="center"/>
                            <w:textAlignment w:val="baseline"/>
                          </w:pPr>
                          <w:proofErr w:type="spellStart"/>
                          <w:r>
                            <w:rPr>
                              <w:rFonts w:ascii="Andy" w:hAnsi="Andy"/>
                              <w:color w:val="000000"/>
                              <w:kern w:val="24"/>
                              <w:sz w:val="20"/>
                              <w:szCs w:val="20"/>
                            </w:rPr>
                            <w:t>Dissence</w:t>
                          </w:r>
                          <w:proofErr w:type="spellEnd"/>
                          <w:r>
                            <w:rPr>
                              <w:rFonts w:ascii="Andy" w:hAnsi="Andy"/>
                              <w:color w:val="000000"/>
                              <w:kern w:val="24"/>
                              <w:sz w:val="20"/>
                              <w:szCs w:val="20"/>
                            </w:rPr>
                            <w:t xml:space="preserve"> of perception</w:t>
                          </w:r>
                        </w:p>
                      </w:txbxContent>
                    </v:textbox>
                  </v:oval>
                  <v:oval id="Ellipse 68838" o:spid="_x0000_s1168" style="position:absolute;left:13200;top:5102;width:72;height: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/8AyMMA&#10;AADeAAAADwAAAGRycy9kb3ducmV2LnhtbERPz2vCMBS+D/wfwhN2m6kKpXZGkTFhw4tT2fmteWuj&#10;yUtpstrtrzeHgceP7/dyPTgreuqC8axgOslAEFdeG64VnI7bpwJEiMgarWdS8EsB1qvRwxJL7a/8&#10;Qf0h1iKFcChRQRNjW0oZqoYcholviRP37TuHMcGulrrDawp3Vs6yLJcODaeGBlt6aai6HH6cgq9T&#10;v9st5Ou7NeYzpz/cn+e2VupxPGyeQUQa4l38737TCvKimKe96U66AnJ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/8AyMMAAADeAAAADwAAAAAAAAAAAAAAAACYAgAAZHJzL2Rv&#10;d25yZXYueG1sUEsFBgAAAAAEAAQA9QAAAIgDAAAAAA==&#10;" filled="f" stroked="f" strokeweight="2pt">
                    <v:textbox>
                      <w:txbxContent>
                        <w:p w:rsidR="00A82FEE" w:rsidRPr="00A07F19" w:rsidRDefault="00A82FEE" w:rsidP="001251D3">
                          <w:r w:rsidRPr="00A07F19">
                            <w:rPr>
                              <w:color w:val="FFFFFF" w:themeColor="light1"/>
                              <w:kern w:val="24"/>
                            </w:rPr>
                            <w:t> </w:t>
                          </w:r>
                        </w:p>
                      </w:txbxContent>
                    </v:textbox>
                  </v:oval>
                </v:group>
                <v:rect id="Rechteck 68839" o:spid="_x0000_s1169" style="position:absolute;left:9374;top:10879;width:8100;height:436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JSc8cA&#10;AADeAAAADwAAAGRycy9kb3ducmV2LnhtbESPT2vCQBTE74V+h+UVvNWNChKjq0ihqDm0+A+vz+wz&#10;CWbfhuwa47d3CwWPw8z8hpktOlOJlhpXWlYw6EcgiDOrS84VHPbfnzEI55E1VpZJwYMcLObvbzNM&#10;tL3zltqdz0WAsEtQQeF9nUjpsoIMur6tiYN3sY1BH2STS93gPcBNJYdRNJYGSw4LBdb0VVB23d2M&#10;gjY6DUa/6ea0We1tun2kx59zVinV++iWUxCeOv8K/7fXWsE4jkcT+LsTroCcP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ZSUnPHAAAA3gAAAA8AAAAAAAAAAAAAAAAAmAIAAGRy&#10;cy9kb3ducmV2LnhtbFBLBQYAAAAABAAEAPUAAACMAwAAAAA=&#10;" fillcolor="#c6d9f1 [671]" stroked="f" strokeweight="2pt">
                  <v:shadow on="t" color="black" opacity="26214f" origin="-.5,-.5" offset=".24944mm,.24944mm"/>
                  <v:textbox inset=".2mm,.2mm,.2mm,.2mm">
                    <w:txbxContent>
                      <w:p w:rsidR="00A82FEE" w:rsidRPr="008045F3" w:rsidRDefault="00A82FEE" w:rsidP="001251D3">
                        <w:pPr>
                          <w:spacing w:after="0"/>
                          <w:jc w:val="center"/>
                          <w:textAlignment w:val="baseline"/>
                          <w:rPr>
                            <w:rFonts w:ascii="Times New Roman" w:hAnsi="Times New Roman" w:cs="Times New Roman"/>
                            <w:i/>
                            <w:color w:val="000000"/>
                            <w:kern w:val="24"/>
                            <w:sz w:val="18"/>
                            <w:szCs w:val="18"/>
                            <w:lang w:val="ru-RU"/>
                          </w:rPr>
                        </w:pPr>
                        <w:r w:rsidRPr="008045F3">
                          <w:rPr>
                            <w:rFonts w:ascii="Andy" w:hAnsi="Andy"/>
                            <w:i/>
                            <w:color w:val="000000"/>
                            <w:kern w:val="24"/>
                            <w:sz w:val="18"/>
                            <w:szCs w:val="18"/>
                            <w:lang w:val="ru-RU"/>
                          </w:rPr>
                          <w:t> </w:t>
                        </w:r>
                        <w:r w:rsidRPr="008045F3">
                          <w:rPr>
                            <w:rFonts w:ascii="Times New Roman" w:hAnsi="Times New Roman" w:cs="Times New Roman"/>
                            <w:i/>
                            <w:color w:val="000000"/>
                            <w:kern w:val="24"/>
                            <w:sz w:val="18"/>
                            <w:szCs w:val="18"/>
                            <w:lang w:val="ru-RU"/>
                          </w:rPr>
                          <w:t>Высокомер</w:t>
                        </w:r>
                        <w:r>
                          <w:rPr>
                            <w:rFonts w:ascii="Times New Roman" w:hAnsi="Times New Roman" w:cs="Times New Roman"/>
                            <w:i/>
                            <w:color w:val="000000"/>
                            <w:kern w:val="24"/>
                            <w:sz w:val="18"/>
                            <w:szCs w:val="18"/>
                            <w:lang w:val="ru-RU"/>
                          </w:rPr>
                          <w:t>ие</w:t>
                        </w:r>
                      </w:p>
                    </w:txbxContent>
                  </v:textbox>
                </v:rect>
                <v:rect id="Rechteck 68840" o:spid="_x0000_s1170" style="position:absolute;left:9197;top:15894;width:8526;height:436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26Ik8UA&#10;AADeAAAADwAAAGRycy9kb3ducmV2LnhtbESPy4rCMBSG94LvEM6AO00dRUo1yiAMahczeMPtsTm2&#10;xeakNLHWt58sBlz+/De+xaozlWipcaVlBeNRBII4s7rkXMHp+D2MQTiPrLGyTApe5GC17PcWmGj7&#10;5D21B5+LMMIuQQWF93UipcsKMuhGtiYO3s02Bn2QTS51g88wbir5GUUzabDk8FBgTeuCsvvhYRS0&#10;0WU8+U13l93maNP9Kz3/XLNKqcFH9zUH4anz7/B/e6sVzOJ4GgACTkABuf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boiTxQAAAN4AAAAPAAAAAAAAAAAAAAAAAJgCAABkcnMv&#10;ZG93bnJldi54bWxQSwUGAAAAAAQABAD1AAAAigMAAAAA&#10;" fillcolor="#c6d9f1 [671]" stroked="f" strokeweight="2pt">
                  <v:shadow on="t" color="black" opacity="26214f" origin="-.5,-.5" offset=".24944mm,.24944mm"/>
                  <v:textbox inset=".2mm,.2mm,.2mm,.2mm">
                    <w:txbxContent>
                      <w:p w:rsidR="00A82FEE" w:rsidRPr="00CC3929" w:rsidRDefault="00A82FEE" w:rsidP="001251D3">
                        <w:pPr>
                          <w:spacing w:after="0"/>
                          <w:jc w:val="center"/>
                          <w:textAlignment w:val="baseline"/>
                          <w:rPr>
                            <w:rFonts w:ascii="Times New Roman" w:hAnsi="Times New Roman" w:cs="Times New Roman"/>
                            <w:i/>
                            <w:color w:val="000000"/>
                            <w:kern w:val="24"/>
                            <w:sz w:val="18"/>
                            <w:szCs w:val="18"/>
                            <w:lang w:val="ru-RU"/>
                          </w:rPr>
                        </w:pPr>
                        <w:r w:rsidRPr="00CC3929">
                          <w:rPr>
                            <w:rFonts w:ascii="Times New Roman" w:hAnsi="Times New Roman" w:cs="Times New Roman"/>
                            <w:i/>
                            <w:color w:val="000000"/>
                            <w:kern w:val="24"/>
                            <w:sz w:val="18"/>
                            <w:szCs w:val="18"/>
                            <w:lang w:val="ru-RU"/>
                          </w:rPr>
                          <w:t xml:space="preserve">Агрессивность </w:t>
                        </w:r>
                      </w:p>
                    </w:txbxContent>
                  </v:textbox>
                </v:rect>
                <v:line id="Gerader Verbinder 91" o:spid="_x0000_s1171" style="position:absolute;flip:x;visibility:visible;mso-wrap-style:square" from="13297,11251" to="13424,116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ZFFwMMAAADeAAAADwAAAGRycy9kb3ducmV2LnhtbESPQWvCQBSE70L/w/IKvelGCTGNrtIK&#10;hd6Csb0/sq+bYPZt2F01/ffdguBxmJlvmO1+soO4kg+9YwXLRQaCuHW6Z6Pg6/QxL0GEiKxxcEwK&#10;finAfvc022Kl3Y2PdG2iEQnCoUIFXYxjJWVoO7IYFm4kTt6P8xZjkt5I7fGW4HaQqywrpMWe00KH&#10;Ix06as/NxSr4NnWO/j28Frpu6LRyeW3WTqmX5+ltAyLSFB/he/tTKyjKMl/C/510BeTu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2RRcDDAAAA3gAAAA8AAAAAAAAAAAAA&#10;AAAAoQIAAGRycy9kb3ducmV2LnhtbFBLBQYAAAAABAAEAPkAAACRAwAAAAA=&#10;" strokecolor="black [3213]" strokeweight=".25pt"/>
                <v:oval id="Ellipse 68842" o:spid="_x0000_s1172" style="position:absolute;left:13234;top:10965;width:460;height:47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ayO8QA&#10;AADeAAAADwAAAGRycy9kb3ducmV2LnhtbESPT4vCMBTE74LfITzBm6ZKkVKNUnQFj+vf89vmbVts&#10;XkqT1bqf3giCx2FmfsMsVp2pxY1aV1lWMBlHIIhzqysuFJyO21ECwnlkjbVlUvAgB6tlv7fAVNs7&#10;7+l28IUIEHYpKii9b1IpXV6SQTe2DXHwfm1r0AfZFlK3eA9wU8tpFM2kwYrDQokNrUvKr4c/o0Bn&#10;39vJV6yPluL95Wd9jrPN/06p4aDL5iA8df4Tfrd3WsEsSeIpvO6EKyC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xmsjvEAAAA3gAAAA8AAAAAAAAAAAAAAAAAmAIAAGRycy9k&#10;b3ducmV2LnhtbFBLBQYAAAAABAAEAPUAAACJAwAAAAA=&#10;" fillcolor="black [3213]" stroked="f" strokeweight="2pt">
                  <v:shadow on="t" color="black" opacity="26214f" origin="-.5,-.5" offset=".24944mm,.24944mm"/>
                  <v:textbox>
                    <w:txbxContent>
                      <w:p w:rsidR="00A82FEE" w:rsidRPr="000F3812" w:rsidRDefault="00A82FEE" w:rsidP="001251D3">
                        <w:pPr>
                          <w:spacing w:before="80" w:after="200" w:line="276" w:lineRule="auto"/>
                          <w:jc w:val="center"/>
                          <w:textAlignment w:val="baseline"/>
                        </w:pPr>
                        <w:proofErr w:type="gramStart"/>
                        <w:r w:rsidRPr="000F3812">
                          <w:rPr>
                            <w:rFonts w:ascii="Andy" w:hAnsi="Andy"/>
                            <w:color w:val="000000"/>
                            <w:kern w:val="24"/>
                            <w:sz w:val="20"/>
                            <w:szCs w:val="20"/>
                          </w:rPr>
                          <w:t>cyni</w:t>
                        </w:r>
                        <w:r>
                          <w:rPr>
                            <w:rFonts w:ascii="Andy" w:hAnsi="Andy"/>
                            <w:color w:val="000000"/>
                            <w:kern w:val="24"/>
                            <w:sz w:val="20"/>
                            <w:szCs w:val="20"/>
                          </w:rPr>
                          <w:t>cal</w:t>
                        </w:r>
                        <w:proofErr w:type="gramEnd"/>
                      </w:p>
                    </w:txbxContent>
                  </v:textbox>
                </v:oval>
                <v:oval id="Ellipse 68843" o:spid="_x0000_s1173" style="position:absolute;left:13372;top:11073;width:93;height:9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FjxUsQA&#10;AADeAAAADwAAAGRycy9kb3ducmV2LnhtbESP0YrCMBRE3xf8h3AF39bUVaRWo4giiA8LW/2AS3Nt&#10;qs1NabK2/r0RFvZxmDkzzGrT21o8qPWVYwWTcQKCuHC64lLB5Xz4TEH4gKyxdkwKnuRhsx58rDDT&#10;ruMfeuShFLGEfYYKTAhNJqUvDFn0Y9cQR+/qWoshyraUusUulttafiXJXFqsOC4YbGhnqLjnv1bB&#10;POSmut++n4tkt+9Ok8NV3rxUajTst0sQgfrwH/6jjzpyaTqbwvtOvAJy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Y8VLEAAAA3gAAAA8AAAAAAAAAAAAAAAAAmAIAAGRycy9k&#10;b3ducmV2LnhtbFBLBQYAAAAABAAEAPUAAACJAwAAAAA=&#10;" fillcolor="black [3213]" stroked="f" strokeweight="2pt">
                  <v:textbox>
                    <w:txbxContent>
                      <w:p w:rsidR="00A82FEE" w:rsidRPr="00A07F19" w:rsidRDefault="00A82FEE" w:rsidP="001251D3">
                        <w:pPr>
                          <w:jc w:val="center"/>
                        </w:pPr>
                        <w:r w:rsidRPr="00A07F19">
                          <w:rPr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</w:txbxContent>
                  </v:textbox>
                </v:oval>
                <v:line id="Gerader Verbinder 91" o:spid="_x0000_s1174" style="position:absolute;flip:x;visibility:visible;mso-wrap-style:square" from="12838,16215" to="12965,166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ebmWMMAAADeAAAADwAAAGRycy9kb3ducmV2LnhtbESPQWvCQBSE74X+h+UVvNWNEmKaukor&#10;CL0Fo70/sq+bYPZt2F01/nu3UOhxmJlvmPV2soO4kg+9YwWLeQaCuHW6Z6PgdNy/liBCRNY4OCYF&#10;dwqw3Tw/rbHS7sYHujbRiAThUKGCLsaxkjK0HVkMczcSJ+/HeYsxSW+k9nhLcDvIZZYV0mLPaaHD&#10;kXYdtefmYhV8mzpH/xneCl03dFy6vDYrp9TsZfp4BxFpiv/hv/aXVlCUZZ7D7510BeTm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3m5ljDAAAA3gAAAA8AAAAAAAAAAAAA&#10;AAAAoQIAAGRycy9kb3ducmV2LnhtbFBLBQYAAAAABAAEAPkAAACRAwAAAAA=&#10;" strokecolor="black [3213]" strokeweight=".25pt"/>
                <v:oval id="Ellipse 68845" o:spid="_x0000_s1175" style="position:absolute;left:12775;top:15929;width:460;height:47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48qT8UA&#10;AADeAAAADwAAAGRycy9kb3ducmV2LnhtbESPS4vCQBCE7wv+h6EFb+tEiRKyjhJ8gMf1ee7N9CZh&#10;Mz0hM2rcX+8Igseiqr6iZovO1OJKrassKxgNIxDEudUVFwqOh81nAsJ5ZI21ZVJwJweLee9jhqm2&#10;N97Rde8LESDsUlRQet+kUrq8JINuaBvi4P3a1qAPsi2kbvEW4KaW4yiaSoMVh4USG1qWlP/tL0aB&#10;zr43o3WsD5bi3flneYqz1f9WqUG/y75AeOr8O/xqb7WCaZLEE3jeCVdAz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jypPxQAAAN4AAAAPAAAAAAAAAAAAAAAAAJgCAABkcnMv&#10;ZG93bnJldi54bWxQSwUGAAAAAAQABAD1AAAAigMAAAAA&#10;" fillcolor="black [3213]" stroked="f" strokeweight="2pt">
                  <v:shadow on="t" color="black" opacity="26214f" origin="-.5,-.5" offset=".24944mm,.24944mm"/>
                  <v:textbox>
                    <w:txbxContent>
                      <w:p w:rsidR="00A82FEE" w:rsidRPr="00A07F19" w:rsidRDefault="00A82FEE" w:rsidP="001251D3">
                        <w:pPr>
                          <w:jc w:val="center"/>
                        </w:pPr>
                        <w:r w:rsidRPr="00A07F19">
                          <w:rPr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</w:txbxContent>
                  </v:textbox>
                </v:oval>
                <v:oval id="Ellipse 68846" o:spid="_x0000_s1176" style="position:absolute;left:12912;top:16037;width:93;height:9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9SysQA&#10;AADeAAAADwAAAGRycy9kb3ducmV2LnhtbESP0YrCMBRE3xf8h3AF39bURUqtRhFFEB8WtvoBl+ba&#10;VJub0mRt/XsjLOzjMHNmmNVmsI14UOdrxwpm0wQEcel0zZWCy/nwmYHwAVlj45gUPMnDZj36WGGu&#10;Xc8/9ChCJWIJ+xwVmBDaXEpfGrLop64ljt7VdRZDlF0ldYd9LLeN/EqSVFqsOS4YbGlnqLwXv1ZB&#10;GgpT32/fz0Wy2/en2eEqb14qNRkP2yWIQEP4D//RRx25LJun8L4Tr4Bc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vUsrEAAAA3gAAAA8AAAAAAAAAAAAAAAAAmAIAAGRycy9k&#10;b3ducmV2LnhtbFBLBQYAAAAABAAEAPUAAACJAwAAAAA=&#10;" fillcolor="black [3213]" stroked="f" strokeweight="2pt">
                  <v:textbox>
                    <w:txbxContent>
                      <w:p w:rsidR="00A82FEE" w:rsidRPr="00A07F19" w:rsidRDefault="00A82FEE" w:rsidP="001251D3">
                        <w:pPr>
                          <w:jc w:val="center"/>
                        </w:pPr>
                        <w:r w:rsidRPr="00A07F19">
                          <w:rPr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</w:txbxContent>
                  </v:textbox>
                </v:oval>
                <v:group id="Gruppieren 68847" o:spid="_x0000_s1177" style="position:absolute;left:1345;top:701;width:460;height:714" coordorigin="134516,70123" coordsize="46036,714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D0kXerIAAAA&#10;3gAAAA8AAAAAAAAAAAAAAAAAqgIAAGRycy9kb3ducmV2LnhtbFBLBQYAAAAABAAEAPoAAACfAwAA&#10;AAA=&#10;">
                  <v:line id="Gerader Verbinder 91" o:spid="_x0000_s1178" style="position:absolute;flip:x;visibility:visible;mso-wrap-style:square" from="140866,98698" to="153566,1415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KvsXcAAAADeAAAADwAAAGRycy9kb3ducmV2LnhtbERPz2vCMBS+D/wfwhN2m6lSatcZRQVh&#10;t2LV+6N5S8ual5JE7f775TDY8eP7vdlNdhAP8qF3rGC5yEAQt073bBRcL6e3EkSIyBoHx6TghwLs&#10;trOXDVbaPflMjyYakUI4VKigi3GspAxtRxbDwo3Eifty3mJM0BupPT5TuB3kKssKabHn1NDhSMeO&#10;2u/mbhXcTJ2jP4T3QtcNXVYur83aKfU6n/YfICJN8V/85/7UCoqyzNPedCddAbn9B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yr7F3AAAAA3gAAAA8AAAAAAAAAAAAAAAAA&#10;oQIAAGRycy9kb3ducmV2LnhtbFBLBQYAAAAABAAEAPkAAACOAwAAAAA=&#10;" strokecolor="black [3213]" strokeweight=".25pt"/>
                  <v:oval id="Ellipse 68849" o:spid="_x0000_s1179" style="position:absolute;left:134516;top:70123;width:46036;height:476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IgSsYA&#10;AADeAAAADwAAAGRycy9kb3ducmV2LnhtbESPQWvCQBSE7wX/w/IEb3VjCSGmrhJiAx4brT2/Zl+T&#10;YPZtyK6a9td3C4Ueh5n5htnsJtOLG42us6xgtYxAENdWd9woeDuVjykI55E19pZJwRc52G1nDxvM&#10;tL1zRbejb0SAsMtQQev9kEnp6pYMuqUdiIP3aUeDPsixkXrEe4CbXj5FUSINdhwWWhyoaKm+HK9G&#10;gc5fy9VLrE+W4ur9ozjH+f77oNRiPuXPIDxN/j/81z5oBUmaxmv4vROugN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sIgSsYAAADeAAAADwAAAAAAAAAAAAAAAACYAgAAZHJz&#10;L2Rvd25yZXYueG1sUEsFBgAAAAAEAAQA9QAAAIsDAAAAAA==&#10;" fillcolor="black [3213]" stroked="f" strokeweight="2pt">
                    <v:shadow on="t" color="black" opacity="26214f" origin="-.5,-.5" offset=".24944mm,.24944mm"/>
                    <v:textbox>
                      <w:txbxContent>
                        <w:p w:rsidR="00A82FEE" w:rsidRPr="00A07F19" w:rsidRDefault="00A82FEE" w:rsidP="001251D3">
                          <w:pPr>
                            <w:jc w:val="center"/>
                          </w:pPr>
                          <w:r w:rsidRPr="00A07F19">
                            <w:rPr>
                              <w:color w:val="FFFFFF" w:themeColor="light1"/>
                              <w:kern w:val="24"/>
                            </w:rPr>
                            <w:t> </w:t>
                          </w:r>
                        </w:p>
                      </w:txbxContent>
                    </v:textbox>
                  </v:oval>
                  <v:oval id="Ellipse 68850" o:spid="_x0000_s1180" style="position:absolute;left:148272;top:80919;width:9300;height:959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P5+MMA&#10;AADeAAAADwAAAGRycy9kb3ducmV2LnhtbESPz2rCQBDG70LfYZmCN91YUNLUVYpFkB6Exj7AkB2z&#10;0exsyK4mvn3nIPT48f3jt96OvlV36mMT2MBinoEiroJtuDbwe9rPclAxIVtsA5OBB0XYbl4mayxs&#10;GPiH7mWqlYxwLNCAS6krtI6VI49xHjpi8c6h95hE9rW2PQ4y7lv9lmUr7bFheXDY0c5RdS1v3sAq&#10;la65Xo6P92z3NXwv9md9idqY6ev4+QEq0Zj+w8/2wUovz5cCIDiCAnrz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VP5+MMAAADeAAAADwAAAAAAAAAAAAAAAACYAgAAZHJzL2Rv&#10;d25yZXYueG1sUEsFBgAAAAAEAAQA9QAAAIgDAAAAAA==&#10;" fillcolor="black [3213]" stroked="f" strokeweight="2pt">
                    <v:textbox>
                      <w:txbxContent>
                        <w:p w:rsidR="00A82FEE" w:rsidRPr="00A07F19" w:rsidRDefault="00A82FEE" w:rsidP="001251D3">
                          <w:pPr>
                            <w:jc w:val="center"/>
                          </w:pPr>
                          <w:r w:rsidRPr="00A07F19">
                            <w:rPr>
                              <w:color w:val="FFFFFF" w:themeColor="light1"/>
                              <w:kern w:val="24"/>
                            </w:rPr>
                            <w:t> </w:t>
                          </w:r>
                        </w:p>
                      </w:txbxContent>
                    </v:textbox>
                  </v:oval>
                </v:group>
                <v:shape id="Textfeld 98" o:spid="_x0000_s1181" type="#_x0000_t202" style="position:absolute;left:611;top:606;width:33858;height:39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nSzsUA&#10;AADeAAAADwAAAGRycy9kb3ducmV2LnhtbESPT4vCMBTE74LfITzBmyaKSrdrFFEW9uTinxW8PZpn&#10;W7Z5KU3Wdr+9WRA8DjPzG2a57mwl7tT40rGGyViBIM6cKTnXcD59jBIQPiAbrByThj/ysF71e0tM&#10;jWv5QPdjyEWEsE9RQxFCnUrps4Is+rGriaN3c43FEGWTS9NgG+G2klOlFtJiyXGhwJq2BWU/x1+r&#10;4Xt/u15m6ivf2Xnduk5Jtm9S6+Gg27yDCNSFV/jZ/jQaFkkyn8D/nXgF5O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mdLOxQAAAN4AAAAPAAAAAAAAAAAAAAAAAJgCAABkcnMv&#10;ZG93bnJldi54bWxQSwUGAAAAAAQABAD1AAAAigMAAAAA&#10;" filled="f" stroked="f">
                  <v:textbox>
                    <w:txbxContent>
                      <w:p w:rsidR="00A82FEE" w:rsidRPr="00363BED" w:rsidRDefault="00A82FEE" w:rsidP="001251D3">
                        <w:pPr>
                          <w:jc w:val="center"/>
                          <w:rPr>
                            <w:rFonts w:asciiTheme="minorBidi" w:hAnsiTheme="minorBidi" w:cstheme="minorBidi"/>
                            <w:i/>
                            <w:sz w:val="36"/>
                            <w:szCs w:val="36"/>
                            <w:lang w:val="ru-RU"/>
                          </w:rPr>
                        </w:pPr>
                        <w:r w:rsidRPr="00363BED">
                          <w:rPr>
                            <w:rFonts w:asciiTheme="minorBidi" w:hAnsiTheme="minorBidi" w:cstheme="minorBidi"/>
                            <w:i/>
                            <w:sz w:val="36"/>
                            <w:szCs w:val="36"/>
                            <w:lang w:val="ru-RU"/>
                          </w:rPr>
                          <w:t xml:space="preserve">Анализ важных аспектов </w:t>
                        </w:r>
                      </w:p>
                    </w:txbxContent>
                  </v:textbox>
                </v:shape>
                <v:shape id="Freihandform 68852" o:spid="_x0000_s1182" style="position:absolute;left:2785;top:3686;width:30243;height:613;flip:y;visibility:visible;mso-wrap-style:square;v-text-anchor:middle" coordsize="3657600,1651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q4LMQA&#10;AADeAAAADwAAAGRycy9kb3ducmV2LnhtbESPQYvCMBSE74L/ITzBi6ypgqV2jSILBT1aFa+P5m3b&#10;tXkpTdbWf28WFjwOM/MNs9kNphEP6lxtWcFiHoEgLqyuuVRwOWcfCQjnkTU2lknBkxzstuPRBlNt&#10;ez7RI/elCBB2KSqovG9TKV1RkUE3ty1x8L5tZ9AH2ZVSd9gHuGnkMopiabDmsFBhS18VFff81yiQ&#10;5ieflXGfPdeHtb1F8nhdNCulppNh/wnC0+Df4f/2QSuIk2S1hL874QrI7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KuCzEAAAA3gAAAA8AAAAAAAAAAAAAAAAAmAIAAGRycy9k&#10;b3ducmV2LnhtbFBLBQYAAAAABAAEAPUAAACJAwAAAAA=&#10;" adj="-11796480,,5400" path="m,6350c12700,4233,25225,,38100,v72418,,138735,5847,209550,12700l374650,25400v49492,14141,51351,15967,107950,25400c505667,54645,568975,64775,584200,69850v12319,4106,32127,11250,44450,12700c656059,85775,683697,86608,711200,88900v23299,1942,46614,3768,69850,6350c795926,96903,810624,99947,825500,101600v23236,2582,46567,4233,69850,6350c940276,119182,901762,110270,958850,120650v10619,1931,20994,5454,31750,6350c1030733,130344,1071073,130579,1111250,133350v21222,1464,42333,4233,63500,6350c1215697,153349,1176514,141766,1250950,152400v10684,1526,21083,4709,31750,6350c1299567,161345,1316567,162983,1333500,165100r279400,-6350l2228850,152400v121110,-2053,107732,-5163,203200,-12700l2603500,127000v70924,-11821,13256,-3361,120650,-12700c2867768,101811,2690803,113330,2901950,101600v132160,-22027,23026,-5260,133350,-19050c3050152,80694,3064839,77497,3079750,76200v33805,-2940,67733,-4233,101600,-6350c3594096,76729,3435332,76200,3657600,76200e" filled="f" strokecolor="#060" strokeweight="2pt">
                  <v:stroke joinstyle="miter"/>
                  <v:formulas/>
                  <v:path arrowok="t" o:connecttype="custom" o:connectlocs="0,2355;31504,0;204773,4711;309784,9421;399044,18842;483054,25908;519808,30619;588065,32974;645822,35330;682576,37685;740332,40040;792838,44751;819091,47106;918852,49461;971358,51817;1034365,56527;1060618,58883;1102623,61238;1333648,58883;1842955,56527;2010973,51817;2152739,47106;2252500,42396;2399517,37685;2509779,30619;2546533,28264;2630542,25908;3024336,28264" o:connectangles="0,0,0,0,0,0,0,0,0,0,0,0,0,0,0,0,0,0,0,0,0,0,0,0,0,0,0,0" textboxrect="0,0,3657600,165100"/>
                  <v:textbox>
                    <w:txbxContent>
                      <w:p w:rsidR="00A82FEE" w:rsidRPr="00A07F19" w:rsidRDefault="00A82FEE" w:rsidP="001251D3">
                        <w:pPr>
                          <w:spacing w:after="0"/>
                          <w:jc w:val="center"/>
                        </w:pPr>
                        <w:r>
                          <w:rPr>
                            <w:rFonts w:ascii="Andy" w:hAnsi="Andy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Evaluation of</w:t>
                        </w:r>
                        <w:r w:rsidRPr="00A07F19">
                          <w:rPr>
                            <w:rFonts w:ascii="Andy" w:hAnsi="Andy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Andy" w:hAnsi="Andy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C</w:t>
                        </w:r>
                        <w:r w:rsidRPr="00A07F19">
                          <w:rPr>
                            <w:rFonts w:ascii="Andy" w:hAnsi="Andy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riti</w:t>
                        </w:r>
                        <w:r>
                          <w:rPr>
                            <w:rFonts w:ascii="Andy" w:hAnsi="Andy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cal</w:t>
                        </w:r>
                        <w:r w:rsidRPr="00A07F19">
                          <w:rPr>
                            <w:rFonts w:ascii="Andy" w:hAnsi="Andy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Andy" w:hAnsi="Andy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Issues</w:t>
                        </w:r>
                      </w:p>
                    </w:txbxContent>
                  </v:textbox>
                </v:shape>
                <v:shape id="Freihandform 68853" o:spid="_x0000_s1183" style="position:absolute;left:2065;top:3391;width:30243;height:457;flip:y;visibility:visible;mso-wrap-style:square;v-text-anchor:middle" coordsize="3657600,1651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76RackA&#10;AADeAAAADwAAAGRycy9kb3ducmV2LnhtbESP3WoCMRSE7wt9h3AK3tVERbusRilFsSAU/AH17rg5&#10;7m67OVk2Ubd9+qZQ8HKYmW+Yyay1lbhS40vHGnpdBYI4c6bkXMNuu3hOQPiAbLByTBq+ycNs+vgw&#10;wdS4G6/pugm5iBD2KWooQqhTKX1WkEXfdTVx9M6usRiibHJpGrxFuK1kX6mRtFhyXCiwpreCsq/N&#10;xWqY+9Xh8/SyOC3V5aOeW7U9lvsfrTtP7esYRKA23MP/7XejYZQkwwH83YlXQE5/AQ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076RackAAADeAAAADwAAAAAAAAAAAAAAAACYAgAA&#10;ZHJzL2Rvd25yZXYueG1sUEsFBgAAAAAEAAQA9QAAAI4DAAAAAA==&#10;" adj="-11796480,,5400" path="m,6350c12700,4233,25225,,38100,v72418,,138735,5847,209550,12700l374650,25400v49492,14141,51351,15967,107950,25400c505667,54645,568975,64775,584200,69850v12319,4106,32127,11250,44450,12700c656059,85775,683697,86608,711200,88900v23299,1942,46614,3768,69850,6350c795926,96903,810624,99947,825500,101600v23236,2582,46567,4233,69850,6350c940276,119182,901762,110270,958850,120650v10619,1931,20994,5454,31750,6350c1030733,130344,1071073,130579,1111250,133350v21222,1464,42333,4233,63500,6350c1215697,153349,1176514,141766,1250950,152400v10684,1526,21083,4709,31750,6350c1299567,161345,1316567,162983,1333500,165100r279400,-6350l2228850,152400v121110,-2053,107732,-5163,203200,-12700l2603500,127000v70924,-11821,13256,-3361,120650,-12700c2867768,101811,2690803,113330,2901950,101600v132160,-22027,23026,-5260,133350,-19050c3050152,80694,3064839,77497,3079750,76200v33805,-2940,67733,-4233,101600,-6350c3594096,76729,3435332,76200,3657600,76200e" filled="f" strokecolor="red" strokeweight="2pt">
                  <v:stroke joinstyle="miter"/>
                  <v:formulas/>
                  <v:path arrowok="t" o:connecttype="custom" o:connectlocs="0,1758;31504,0;204773,3517;309784,7034;399044,14067;483054,19343;519808,22860;588065,24618;645822,26376;682576,28135;740332,29893;792838,33410;819091,35168;918852,36927;971358,38685;1034365,42202;1060618,43961;1102623,45719;1333648,43961;1842955,42202;2010973,38685;2152739,35168;2252500,31652;2399517,28135;2509779,22860;2546533,21101;2630542,19343;3024336,21101" o:connectangles="0,0,0,0,0,0,0,0,0,0,0,0,0,0,0,0,0,0,0,0,0,0,0,0,0,0,0,0" textboxrect="0,0,3657600,165100"/>
                  <v:textbox>
                    <w:txbxContent>
                      <w:p w:rsidR="00A82FEE" w:rsidRPr="00A07F19" w:rsidRDefault="00A82FEE" w:rsidP="001251D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group id="Gruppieren 68854" o:spid="_x0000_s1184" style="position:absolute;left:33496;top:1310;width:461;height:715" coordorigin="33496,1310" coordsize="460,71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SC9VQMcAAADe&#10;AAAADwAAAAAAAAAAAAAAAACqAgAAZHJzL2Rvd25yZXYueG1sUEsFBgAAAAAEAAQA+gAAAJ4DAAAA&#10;AA==&#10;">
                  <v:line id="Gerader Verbinder 91" o:spid="_x0000_s1185" style="position:absolute;flip:x;visibility:visible;mso-wrap-style:square" from="33560,1596" to="33687,20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3PVHsQAAADeAAAADwAAAGRycy9kb3ducmV2LnhtbESPQWvCQBSE7wX/w/KE3upG0Rijq9hC&#10;obfQqPdH9rkJZt+G3a2m/75bKPQ4zMw3zO4w2l7cyYfOsYL5LANB3DjdsVFwPr2/FCBCRNbYOyYF&#10;3xTgsJ887bDU7sGfdK+jEQnCoUQFbYxDKWVoWrIYZm4gTt7VeYsxSW+k9vhIcNvLRZbl0mLHaaHF&#10;gd5aam71l1VwMdUS/WvY5Lqq6bRwy8qsnVLP0/G4BRFpjP/hv/aHVpAXxWoFv3fSFZD7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3c9UexAAAAN4AAAAPAAAAAAAAAAAA&#10;AAAAAKECAABkcnMvZG93bnJldi54bWxQSwUGAAAAAAQABAD5AAAAkgMAAAAA&#10;" strokecolor="black [3213]" strokeweight=".25pt"/>
                  <v:oval id="Ellipse 68856" o:spid="_x0000_s1186" style="position:absolute;left:33496;top:1310;width:461;height:47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Qi5cUA&#10;AADeAAAADwAAAGRycy9kb3ducmV2LnhtbESPT2vCQBTE70K/w/IKvZmNkoYQXSVoBY/17/mZfU1C&#10;s29DdqtpP31XEDwOM/MbZr4cTCuu1LvGsoJJFIMgLq1uuFJwPGzGGQjnkTW2lknBLzlYLl5Gc8y1&#10;vfGOrntfiQBhl6OC2vsul9KVNRl0ke2Ig/dle4M+yL6SusdbgJtWTuM4lQYbDgs1drSqqfze/xgF&#10;uvjcTD4SfbCU7M6X1Skp1n9bpd5eh2IGwtPgn+FHe6sVpFn2nsL9TrgCcvE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hCLlxQAAAN4AAAAPAAAAAAAAAAAAAAAAAJgCAABkcnMv&#10;ZG93bnJldi54bWxQSwUGAAAAAAQABAD1AAAAigMAAAAA&#10;" fillcolor="black [3213]" stroked="f" strokeweight="2pt">
                    <v:shadow on="t" color="black" opacity="26214f" origin="-.5,-.5" offset=".24944mm,.24944mm"/>
                    <v:textbox>
                      <w:txbxContent>
                        <w:p w:rsidR="00A82FEE" w:rsidRPr="00A07F19" w:rsidRDefault="00A82FEE" w:rsidP="001251D3">
                          <w:pPr>
                            <w:rPr>
                              <w:rFonts w:eastAsia="Times New Roman"/>
                            </w:rPr>
                          </w:pPr>
                        </w:p>
                      </w:txbxContent>
                    </v:textbox>
                  </v:oval>
                  <v:oval id="Ellipse 68857" o:spid="_x0000_s1187" style="position:absolute;left:33634;top:1418;width:93;height:9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phjMQA&#10;AADeAAAADwAAAGRycy9kb3ducmV2LnhtbESP0YrCMBRE3xf8h3AF39bUBd1ajSKKID4IW/2AS3Nt&#10;qs1NabK2/r1ZWPBxmDkzzHLd21o8qPWVYwWTcQKCuHC64lLB5bz/TEH4gKyxdkwKnuRhvRp8LDHT&#10;ruMfeuShFLGEfYYKTAhNJqUvDFn0Y9cQR+/qWoshyraUusUulttafiXJTFqsOC4YbGhrqLjnv1bB&#10;LOSmut9Oz3my3XXHyf4qb14qNRr2mwWIQH14h//pg45cmk6/4e9OvAJy9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a6YYzEAAAA3gAAAA8AAAAAAAAAAAAAAAAAmAIAAGRycy9k&#10;b3ducmV2LnhtbFBLBQYAAAAABAAEAPUAAACJAwAAAAA=&#10;" fillcolor="black [3213]" stroked="f" strokeweight="2pt">
                    <v:textbox>
                      <w:txbxContent>
                        <w:p w:rsidR="00A82FEE" w:rsidRPr="00A07F19" w:rsidRDefault="00A82FEE" w:rsidP="001251D3">
                          <w:pPr>
                            <w:jc w:val="center"/>
                          </w:pPr>
                          <w:r w:rsidRPr="00A07F19">
                            <w:rPr>
                              <w:color w:val="FFFFFF" w:themeColor="light1"/>
                              <w:kern w:val="24"/>
                            </w:rPr>
                            <w:t> </w:t>
                          </w:r>
                        </w:p>
                      </w:txbxContent>
                    </v:textbox>
                  </v:oval>
                </v:group>
                <w10:wrap type="square"/>
              </v:group>
            </w:pict>
          </mc:Fallback>
        </mc:AlternateContent>
      </w:r>
      <w:r w:rsidRPr="000022FB">
        <w:rPr>
          <w:lang w:val="ru-RU"/>
        </w:rPr>
        <w:t xml:space="preserve">Первая группа сейчас представляет два основных момента о другой подгруппе. Инструкторы должны позаботиться о том, чтобы это происходило в вежливой и достойной форме. Человек, о котором идёт речь, может задавать дополнительные вопросы для лучшего понимания. Потом они могут дать ответы на самые важные моменты. Сейчас можно начать диалог (Наконец-то!). Инструкторы модерируют сессию,  поощряя конкретные рассказы, способствуя пониманию через активное слушание, обеспечивая справедливое общение и т.д.. </w:t>
      </w:r>
    </w:p>
    <w:p w:rsidR="001251D3" w:rsidRPr="000022FB" w:rsidRDefault="001251D3" w:rsidP="001251D3">
      <w:pPr>
        <w:rPr>
          <w:lang w:val="ru-RU"/>
        </w:rPr>
      </w:pPr>
      <w:r w:rsidRPr="000022FB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5C5B98F3" wp14:editId="410787BB">
                <wp:simplePos x="0" y="0"/>
                <wp:positionH relativeFrom="column">
                  <wp:posOffset>2196465</wp:posOffset>
                </wp:positionH>
                <wp:positionV relativeFrom="paragraph">
                  <wp:posOffset>125095</wp:posOffset>
                </wp:positionV>
                <wp:extent cx="3571240" cy="391795"/>
                <wp:effectExtent l="0" t="0" r="0" b="8255"/>
                <wp:wrapSquare wrapText="bothSides"/>
                <wp:docPr id="68818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71240" cy="3917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82FEE" w:rsidRPr="00C12CA7" w:rsidRDefault="00A82FEE" w:rsidP="001251D3">
                            <w:pPr>
                              <w:spacing w:after="0"/>
                              <w:ind w:left="851" w:hanging="992"/>
                              <w:jc w:val="left"/>
                              <w:textAlignment w:val="baseline"/>
                              <w:rPr>
                                <w:lang w:val="ru-RU"/>
                              </w:rPr>
                            </w:pPr>
                            <w:r w:rsidRPr="00C12CA7">
                              <w:rPr>
                                <w:color w:val="000000" w:themeColor="text1"/>
                                <w:kern w:val="24"/>
                                <w:sz w:val="20"/>
                                <w:szCs w:val="20"/>
                                <w:lang w:val="ru-RU"/>
                              </w:rPr>
                              <w:t xml:space="preserve">Рис. </w:t>
                            </w:r>
                            <w:r>
                              <w:rPr>
                                <w:color w:val="000000" w:themeColor="text1"/>
                                <w:kern w:val="24"/>
                                <w:sz w:val="20"/>
                                <w:szCs w:val="20"/>
                                <w:lang w:val="ru-RU"/>
                              </w:rPr>
                              <w:t>9.</w:t>
                            </w:r>
                            <w:r w:rsidRPr="00C12CA7">
                              <w:rPr>
                                <w:color w:val="000000" w:themeColor="text1"/>
                                <w:kern w:val="24"/>
                                <w:sz w:val="20"/>
                                <w:szCs w:val="20"/>
                                <w:lang w:val="ru-RU"/>
                              </w:rPr>
                              <w:t>4.2:</w:t>
                            </w:r>
                            <w:r w:rsidRPr="00C12CA7">
                              <w:rPr>
                                <w:color w:val="000000" w:themeColor="text1"/>
                                <w:kern w:val="24"/>
                                <w:sz w:val="20"/>
                                <w:szCs w:val="20"/>
                                <w:lang w:val="ru-RU"/>
                              </w:rPr>
                              <w:tab/>
                              <w:t>Визуализация на пинборде</w:t>
                            </w:r>
                            <w:r>
                              <w:rPr>
                                <w:color w:val="000000" w:themeColor="text1"/>
                                <w:kern w:val="24"/>
                                <w:sz w:val="20"/>
                                <w:szCs w:val="20"/>
                                <w:lang w:val="ru-RU"/>
                              </w:rPr>
                              <w:t xml:space="preserve">: результаты диалога  </w:t>
                            </w:r>
                            <w:r w:rsidRPr="00C12CA7">
                              <w:rPr>
                                <w:color w:val="000000" w:themeColor="text1"/>
                                <w:kern w:val="24"/>
                                <w:sz w:val="20"/>
                                <w:szCs w:val="20"/>
                                <w:lang w:val="ru-RU"/>
                              </w:rPr>
                              <w:t xml:space="preserve"> </w:t>
                            </w:r>
                          </w:p>
                          <w:p w:rsidR="00A82FEE" w:rsidRPr="00A07F19" w:rsidRDefault="00A82FEE" w:rsidP="001251D3">
                            <w:pPr>
                              <w:jc w:val="left"/>
                            </w:pPr>
                            <w:r w:rsidRPr="00A07F19">
                              <w:rPr>
                                <w:color w:val="FFFFFF" w:themeColor="light1"/>
                                <w:kern w:val="24"/>
                              </w:rPr>
                              <w:t> 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88" type="#_x0000_t202" style="position:absolute;left:0;text-align:left;margin-left:172.95pt;margin-top:9.85pt;width:281.2pt;height:30.8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" stroked="f">
                <v:textbox>
                  <w:txbxContent>
                    <w:p w:rsidR="00A82FEE" w:rsidRPr="00C12CA7" w:rsidRDefault="00A82FEE" w:rsidP="001251D3">
                      <w:pPr>
                        <w:spacing w:after="0"/>
                        <w:ind w:left="851" w:hanging="992"/>
                        <w:jc w:val="left"/>
                        <w:textAlignment w:val="baseline"/>
                        <w:rPr>
                          <w:lang w:val="ru-RU"/>
                        </w:rPr>
                      </w:pPr>
                      <w:r w:rsidRPr="00C12CA7">
                        <w:rPr>
                          <w:color w:val="000000" w:themeColor="text1"/>
                          <w:kern w:val="24"/>
                          <w:sz w:val="20"/>
                          <w:szCs w:val="20"/>
                          <w:lang w:val="ru-RU"/>
                        </w:rPr>
                        <w:t xml:space="preserve">Рис. </w:t>
                      </w:r>
                      <w:r>
                        <w:rPr>
                          <w:color w:val="000000" w:themeColor="text1"/>
                          <w:kern w:val="24"/>
                          <w:sz w:val="20"/>
                          <w:szCs w:val="20"/>
                          <w:lang w:val="ru-RU"/>
                        </w:rPr>
                        <w:t>9.</w:t>
                      </w:r>
                      <w:r w:rsidRPr="00C12CA7">
                        <w:rPr>
                          <w:color w:val="000000" w:themeColor="text1"/>
                          <w:kern w:val="24"/>
                          <w:sz w:val="20"/>
                          <w:szCs w:val="20"/>
                          <w:lang w:val="ru-RU"/>
                        </w:rPr>
                        <w:t>4.2:</w:t>
                      </w:r>
                      <w:r w:rsidRPr="00C12CA7">
                        <w:rPr>
                          <w:color w:val="000000" w:themeColor="text1"/>
                          <w:kern w:val="24"/>
                          <w:sz w:val="20"/>
                          <w:szCs w:val="20"/>
                          <w:lang w:val="ru-RU"/>
                        </w:rPr>
                        <w:tab/>
                        <w:t>Визуализация на пинборде</w:t>
                      </w:r>
                      <w:r>
                        <w:rPr>
                          <w:color w:val="000000" w:themeColor="text1"/>
                          <w:kern w:val="24"/>
                          <w:sz w:val="20"/>
                          <w:szCs w:val="20"/>
                          <w:lang w:val="ru-RU"/>
                        </w:rPr>
                        <w:t xml:space="preserve">: результаты диалога  </w:t>
                      </w:r>
                      <w:r w:rsidRPr="00C12CA7">
                        <w:rPr>
                          <w:color w:val="000000" w:themeColor="text1"/>
                          <w:kern w:val="24"/>
                          <w:sz w:val="20"/>
                          <w:szCs w:val="20"/>
                          <w:lang w:val="ru-RU"/>
                        </w:rPr>
                        <w:t xml:space="preserve"> </w:t>
                      </w:r>
                    </w:p>
                    <w:p w:rsidR="00A82FEE" w:rsidRPr="00A07F19" w:rsidRDefault="00A82FEE" w:rsidP="001251D3">
                      <w:pPr>
                        <w:jc w:val="left"/>
                      </w:pPr>
                      <w:r w:rsidRPr="00A07F19">
                        <w:rPr>
                          <w:color w:val="FFFFFF" w:themeColor="light1"/>
                          <w:kern w:val="24"/>
                        </w:rPr>
                        <w:t> 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0022FB">
        <w:rPr>
          <w:lang w:val="ru-RU"/>
        </w:rPr>
        <w:t>Диалог ограничен во времени – до 20 минут на группу. Завершение можно провести в нескольких вариациях (см. Рис</w:t>
      </w:r>
      <w:r>
        <w:rPr>
          <w:lang w:val="ru-RU"/>
        </w:rPr>
        <w:t>. 9.4.</w:t>
      </w:r>
      <w:r>
        <w:t>2</w:t>
      </w:r>
      <w:r w:rsidRPr="000022FB">
        <w:rPr>
          <w:lang w:val="ru-RU"/>
        </w:rPr>
        <w:t xml:space="preserve">): </w:t>
      </w:r>
    </w:p>
    <w:p w:rsidR="001251D3" w:rsidRPr="000022FB" w:rsidRDefault="001251D3" w:rsidP="003B31B8">
      <w:pPr>
        <w:pStyle w:val="Listenabsatz"/>
        <w:numPr>
          <w:ilvl w:val="0"/>
          <w:numId w:val="17"/>
        </w:numPr>
        <w:spacing w:line="100" w:lineRule="atLeast"/>
        <w:ind w:left="284" w:hanging="284"/>
        <w:jc w:val="left"/>
        <w:rPr>
          <w:lang w:val="ru-RU"/>
        </w:rPr>
      </w:pPr>
      <w:r w:rsidRPr="000022FB">
        <w:rPr>
          <w:lang w:val="ru-RU"/>
        </w:rPr>
        <w:t>Консенсус: Критика принимается. («Критика приветствуется,  мы внесём изменения»)</w:t>
      </w:r>
    </w:p>
    <w:p w:rsidR="001251D3" w:rsidRPr="000022FB" w:rsidRDefault="001251D3" w:rsidP="003B31B8">
      <w:pPr>
        <w:pStyle w:val="Listenabsatz"/>
        <w:numPr>
          <w:ilvl w:val="0"/>
          <w:numId w:val="17"/>
        </w:numPr>
        <w:spacing w:line="100" w:lineRule="atLeast"/>
        <w:ind w:left="284" w:hanging="284"/>
        <w:jc w:val="left"/>
        <w:rPr>
          <w:lang w:val="ru-RU"/>
        </w:rPr>
      </w:pPr>
      <w:r w:rsidRPr="000022FB">
        <w:rPr>
          <w:lang w:val="ru-RU"/>
        </w:rPr>
        <w:t>Различия в восприятии: Критика отвергается. («Критика недопустима. Нам не надо ничего менять»)</w:t>
      </w:r>
    </w:p>
    <w:p w:rsidR="001251D3" w:rsidRPr="000022FB" w:rsidRDefault="001251D3" w:rsidP="003B31B8">
      <w:pPr>
        <w:pStyle w:val="Listenabsatz"/>
        <w:numPr>
          <w:ilvl w:val="0"/>
          <w:numId w:val="17"/>
        </w:numPr>
        <w:spacing w:line="100" w:lineRule="atLeast"/>
        <w:ind w:left="284" w:hanging="284"/>
        <w:jc w:val="left"/>
        <w:rPr>
          <w:lang w:val="ru-RU"/>
        </w:rPr>
      </w:pPr>
      <w:r w:rsidRPr="000022FB">
        <w:rPr>
          <w:lang w:val="ru-RU"/>
        </w:rPr>
        <w:t>Различия в ценностях: Аспекты, упомянутые в критике, оцениваются по-разному. («Аспект описан правильно. Но, мы не рассматриваем это как что-то критичное и не собираемся ничего менять»)</w:t>
      </w:r>
    </w:p>
    <w:p w:rsidR="001251D3" w:rsidRPr="000022FB" w:rsidRDefault="001251D3" w:rsidP="003B31B8">
      <w:pPr>
        <w:pStyle w:val="Listenabsatz"/>
        <w:numPr>
          <w:ilvl w:val="0"/>
          <w:numId w:val="17"/>
        </w:numPr>
        <w:spacing w:line="100" w:lineRule="atLeast"/>
        <w:ind w:left="284" w:hanging="284"/>
        <w:jc w:val="left"/>
        <w:rPr>
          <w:lang w:val="ru-RU"/>
        </w:rPr>
      </w:pPr>
      <w:r w:rsidRPr="000022FB">
        <w:rPr>
          <w:noProof/>
          <w:lang w:val="de-DE"/>
        </w:rPr>
        <mc:AlternateContent>
          <mc:Choice Requires="wpg">
            <w:drawing>
              <wp:anchor distT="0" distB="0" distL="114300" distR="114300" simplePos="0" relativeHeight="251731968" behindDoc="0" locked="0" layoutInCell="1" allowOverlap="1" wp14:anchorId="58EEE886" wp14:editId="605B437B">
                <wp:simplePos x="0" y="0"/>
                <wp:positionH relativeFrom="column">
                  <wp:posOffset>2710815</wp:posOffset>
                </wp:positionH>
                <wp:positionV relativeFrom="paragraph">
                  <wp:posOffset>285750</wp:posOffset>
                </wp:positionV>
                <wp:extent cx="3213735" cy="2759710"/>
                <wp:effectExtent l="19050" t="19050" r="5715" b="21590"/>
                <wp:wrapSquare wrapText="bothSides"/>
                <wp:docPr id="126" name="Gruppieren 1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13735" cy="2759710"/>
                          <a:chOff x="38100" y="0"/>
                          <a:chExt cx="2871470" cy="2136023"/>
                        </a:xfrm>
                      </wpg:grpSpPr>
                      <wps:wsp>
                        <wps:cNvPr id="74754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81403" y="131445"/>
                            <a:ext cx="2731770" cy="1974850"/>
                          </a:xfrm>
                          <a:prstGeom prst="rect">
                            <a:avLst/>
                          </a:prstGeom>
                          <a:solidFill>
                            <a:srgbClr val="FFFFF4"/>
                          </a:solidFill>
                          <a:ln w="12700">
                            <a:solidFill>
                              <a:srgbClr val="5F5F5F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35921" dir="2700000" algn="ctr" rotWithShape="0">
                              <a:srgbClr val="5F5F5F"/>
                            </a:outerShdw>
                          </a:effectLst>
                        </wps:spPr>
                        <wps:txbx>
                          <w:txbxContent>
                            <w:p w:rsidR="00A82FEE" w:rsidRPr="005C066D" w:rsidRDefault="00A82FEE" w:rsidP="001251D3">
                              <w:pPr>
                                <w:spacing w:after="0"/>
                                <w:jc w:val="left"/>
                                <w:textAlignment w:val="baseline"/>
                              </w:pPr>
                              <w:r w:rsidRPr="005C066D">
                                <w:rPr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ab/>
                              </w:r>
                            </w:p>
                          </w:txbxContent>
                        </wps:txbx>
                        <wps:bodyPr anchor="ctr">
                          <a:noAutofit/>
                        </wps:bodyPr>
                      </wps:wsp>
                      <wps:wsp>
                        <wps:cNvPr id="74755" name="AutoShape 11"/>
                        <wps:cNvSpPr>
                          <a:spLocks noChangeArrowheads="1"/>
                        </wps:cNvSpPr>
                        <wps:spPr bwMode="auto">
                          <a:xfrm>
                            <a:off x="43139" y="0"/>
                            <a:ext cx="2823845" cy="136525"/>
                          </a:xfrm>
                          <a:prstGeom prst="parallelogram">
                            <a:avLst>
                              <a:gd name="adj" fmla="val 0"/>
                            </a:avLst>
                          </a:prstGeom>
                          <a:solidFill>
                            <a:srgbClr val="333333"/>
                          </a:solidFill>
                          <a:ln w="9525">
                            <a:solidFill>
                              <a:srgbClr val="808080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prstShdw prst="shdw17" dist="17961" dir="2700000">
                              <a:srgbClr val="4D4D4D"/>
                            </a:prstShdw>
                          </a:effectLst>
                        </wps:spPr>
                        <wps:bodyPr anchor="ctr"/>
                      </wps:wsp>
                      <wps:wsp>
                        <wps:cNvPr id="123" name="Rectangle 9"/>
                        <wps:cNvSpPr>
                          <a:spLocks noChangeArrowheads="1"/>
                        </wps:cNvSpPr>
                        <wps:spPr bwMode="auto">
                          <a:xfrm>
                            <a:off x="114301" y="196850"/>
                            <a:ext cx="2645050" cy="1816100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85000"/>
                            </a:schemeClr>
                          </a:solidFill>
                          <a:ln w="12700">
                            <a:solidFill>
                              <a:srgbClr val="5F5F5F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45791" dir="2021404" algn="ctr" rotWithShape="0">
                              <a:srgbClr val="5F5F5F"/>
                            </a:outerShdw>
                          </a:effectLst>
                        </wps:spPr>
                        <wps:txbx>
                          <w:txbxContent>
                            <w:p w:rsidR="00A82FEE" w:rsidRPr="00363BED" w:rsidRDefault="00A82FEE" w:rsidP="001251D3">
                              <w:pPr>
                                <w:jc w:val="center"/>
                                <w:rPr>
                                  <w:rFonts w:asciiTheme="minorBidi" w:hAnsiTheme="minorBidi" w:cstheme="minorBidi"/>
                                  <w:b/>
                                  <w:bCs/>
                                  <w:i/>
                                  <w:color w:val="000000" w:themeColor="text1"/>
                                  <w:kern w:val="24"/>
                                  <w:sz w:val="28"/>
                                  <w:szCs w:val="28"/>
                                  <w:lang w:val="ru-RU"/>
                                </w:rPr>
                              </w:pPr>
                              <w:r w:rsidRPr="00363BED">
                                <w:rPr>
                                  <w:rFonts w:asciiTheme="minorBidi" w:hAnsiTheme="minorBidi" w:cstheme="minorBidi"/>
                                  <w:b/>
                                  <w:bCs/>
                                  <w:i/>
                                  <w:color w:val="000000" w:themeColor="text1"/>
                                  <w:kern w:val="24"/>
                                  <w:sz w:val="28"/>
                                  <w:szCs w:val="28"/>
                                  <w:lang w:val="ru-RU"/>
                                </w:rPr>
                                <w:t>Превращение событий</w:t>
                              </w:r>
                            </w:p>
                            <w:p w:rsidR="00A82FEE" w:rsidRPr="00363BED" w:rsidRDefault="00A82FEE" w:rsidP="001251D3">
                              <w:pPr>
                                <w:jc w:val="center"/>
                                <w:rPr>
                                  <w:rFonts w:asciiTheme="minorBidi" w:hAnsiTheme="minorBidi" w:cstheme="minorBidi"/>
                                  <w:b/>
                                  <w:bCs/>
                                  <w:i/>
                                  <w:sz w:val="28"/>
                                  <w:szCs w:val="28"/>
                                  <w:lang w:val="ru-RU"/>
                                </w:rPr>
                              </w:pPr>
                              <w:r w:rsidRPr="00363BED">
                                <w:rPr>
                                  <w:rFonts w:asciiTheme="minorBidi" w:hAnsiTheme="minorBidi" w:cstheme="minorBidi"/>
                                  <w:b/>
                                  <w:bCs/>
                                  <w:i/>
                                  <w:color w:val="000000" w:themeColor="text1"/>
                                  <w:kern w:val="24"/>
                                  <w:sz w:val="28"/>
                                  <w:szCs w:val="28"/>
                                  <w:lang w:val="ru-RU"/>
                                </w:rPr>
                                <w:t xml:space="preserve"> в опыт</w:t>
                              </w:r>
                            </w:p>
                            <w:p w:rsidR="00A82FEE" w:rsidRPr="00363BED" w:rsidRDefault="00A82FEE" w:rsidP="001251D3">
                              <w:pPr>
                                <w:jc w:val="left"/>
                                <w:rPr>
                                  <w:rFonts w:asciiTheme="minorBidi" w:hAnsiTheme="minorBidi" w:cstheme="minorBidi"/>
                                  <w:i/>
                                  <w:sz w:val="20"/>
                                  <w:szCs w:val="20"/>
                                  <w:lang w:val="ru-RU"/>
                                </w:rPr>
                              </w:pPr>
                              <w:r w:rsidRPr="00363BED">
                                <w:rPr>
                                  <w:rFonts w:asciiTheme="minorBidi" w:hAnsiTheme="minorBidi" w:cstheme="minorBidi"/>
                                  <w:i/>
                                  <w:sz w:val="20"/>
                                  <w:szCs w:val="20"/>
                                  <w:lang w:val="ru-RU"/>
                                </w:rPr>
                                <w:t xml:space="preserve">Вспышка: настроение/невысказанные аспекты </w:t>
                              </w:r>
                            </w:p>
                            <w:p w:rsidR="00A82FEE" w:rsidRPr="00363BED" w:rsidRDefault="00A82FEE" w:rsidP="001251D3">
                              <w:pPr>
                                <w:jc w:val="left"/>
                                <w:rPr>
                                  <w:rFonts w:asciiTheme="minorBidi" w:hAnsiTheme="minorBidi" w:cstheme="minorBidi"/>
                                  <w:i/>
                                  <w:sz w:val="20"/>
                                  <w:szCs w:val="20"/>
                                  <w:lang w:val="ru-RU"/>
                                </w:rPr>
                              </w:pPr>
                              <w:r w:rsidRPr="00363BED">
                                <w:rPr>
                                  <w:rFonts w:asciiTheme="minorBidi" w:hAnsiTheme="minorBidi" w:cstheme="minorBidi"/>
                                  <w:i/>
                                  <w:sz w:val="20"/>
                                  <w:szCs w:val="20"/>
                                  <w:lang w:val="ru-RU"/>
                                </w:rPr>
                                <w:t>Методы: Преимущества/недостатки</w:t>
                              </w:r>
                            </w:p>
                            <w:p w:rsidR="00A82FEE" w:rsidRPr="00363BED" w:rsidRDefault="00A82FEE" w:rsidP="001251D3">
                              <w:pPr>
                                <w:jc w:val="left"/>
                                <w:rPr>
                                  <w:rFonts w:asciiTheme="minorBidi" w:hAnsiTheme="minorBidi" w:cstheme="minorBidi"/>
                                  <w:sz w:val="20"/>
                                  <w:szCs w:val="20"/>
                                </w:rPr>
                              </w:pPr>
                              <w:r w:rsidRPr="00363BED">
                                <w:rPr>
                                  <w:rFonts w:asciiTheme="minorBidi" w:hAnsiTheme="minorBidi" w:cstheme="minorBidi"/>
                                  <w:i/>
                                  <w:sz w:val="20"/>
                                  <w:szCs w:val="20"/>
                                  <w:lang w:val="ru-RU"/>
                                </w:rPr>
                                <w:t>Проверка рисков: трудности и сигналы раннего предупреждения,</w:t>
                              </w:r>
                              <w:r>
                                <w:rPr>
                                  <w:rFonts w:asciiTheme="minorBidi" w:hAnsiTheme="minorBidi" w:cstheme="minorBidi"/>
                                  <w:i/>
                                  <w:sz w:val="20"/>
                                  <w:szCs w:val="20"/>
                                  <w:lang w:val="ru-RU"/>
                                </w:rPr>
                                <w:t xml:space="preserve"> предупреждение и вмешательство</w:t>
                              </w:r>
                              <w:r w:rsidRPr="00363BED">
                                <w:rPr>
                                  <w:rFonts w:asciiTheme="minorBidi" w:hAnsiTheme="minorBidi" w:cstheme="minorBidi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  <w:p w:rsidR="00A82FEE" w:rsidRPr="00A06F66" w:rsidRDefault="00A82FEE" w:rsidP="001251D3"/>
                          </w:txbxContent>
                        </wps:txbx>
                        <wps:bodyPr anchor="ctr" upright="1">
                          <a:noAutofit/>
                        </wps:bodyPr>
                      </wps:wsp>
                      <wps:wsp>
                        <wps:cNvPr id="124" name="Freihandform 21"/>
                        <wps:cNvSpPr/>
                        <wps:spPr>
                          <a:xfrm>
                            <a:off x="38100" y="1708799"/>
                            <a:ext cx="2823845" cy="258445"/>
                          </a:xfrm>
                          <a:custGeom>
                            <a:avLst/>
                            <a:gdLst>
                              <a:gd name="connsiteX0" fmla="*/ 0 w 2816127"/>
                              <a:gd name="connsiteY0" fmla="*/ 162685 h 258052"/>
                              <a:gd name="connsiteX1" fmla="*/ 168294 w 2816127"/>
                              <a:gd name="connsiteY1" fmla="*/ 56098 h 258052"/>
                              <a:gd name="connsiteX2" fmla="*/ 235612 w 2816127"/>
                              <a:gd name="connsiteY2" fmla="*/ 117806 h 258052"/>
                              <a:gd name="connsiteX3" fmla="*/ 319759 w 2816127"/>
                              <a:gd name="connsiteY3" fmla="*/ 72928 h 258052"/>
                              <a:gd name="connsiteX4" fmla="*/ 420736 w 2816127"/>
                              <a:gd name="connsiteY4" fmla="*/ 123416 h 258052"/>
                              <a:gd name="connsiteX5" fmla="*/ 476834 w 2816127"/>
                              <a:gd name="connsiteY5" fmla="*/ 61708 h 258052"/>
                              <a:gd name="connsiteX6" fmla="*/ 594640 w 2816127"/>
                              <a:gd name="connsiteY6" fmla="*/ 134636 h 258052"/>
                              <a:gd name="connsiteX7" fmla="*/ 622689 w 2816127"/>
                              <a:gd name="connsiteY7" fmla="*/ 67318 h 258052"/>
                              <a:gd name="connsiteX8" fmla="*/ 656348 w 2816127"/>
                              <a:gd name="connsiteY8" fmla="*/ 134636 h 258052"/>
                              <a:gd name="connsiteX9" fmla="*/ 796594 w 2816127"/>
                              <a:gd name="connsiteY9" fmla="*/ 72928 h 258052"/>
                              <a:gd name="connsiteX10" fmla="*/ 869521 w 2816127"/>
                              <a:gd name="connsiteY10" fmla="*/ 106587 h 258052"/>
                              <a:gd name="connsiteX11" fmla="*/ 931229 w 2816127"/>
                              <a:gd name="connsiteY11" fmla="*/ 44879 h 258052"/>
                              <a:gd name="connsiteX12" fmla="*/ 998547 w 2816127"/>
                              <a:gd name="connsiteY12" fmla="*/ 123416 h 258052"/>
                              <a:gd name="connsiteX13" fmla="*/ 1088304 w 2816127"/>
                              <a:gd name="connsiteY13" fmla="*/ 78538 h 258052"/>
                              <a:gd name="connsiteX14" fmla="*/ 1161232 w 2816127"/>
                              <a:gd name="connsiteY14" fmla="*/ 140246 h 258052"/>
                              <a:gd name="connsiteX15" fmla="*/ 1256599 w 2816127"/>
                              <a:gd name="connsiteY15" fmla="*/ 50488 h 258052"/>
                              <a:gd name="connsiteX16" fmla="*/ 1318307 w 2816127"/>
                              <a:gd name="connsiteY16" fmla="*/ 134636 h 258052"/>
                              <a:gd name="connsiteX17" fmla="*/ 1413673 w 2816127"/>
                              <a:gd name="connsiteY17" fmla="*/ 56098 h 258052"/>
                              <a:gd name="connsiteX18" fmla="*/ 1497821 w 2816127"/>
                              <a:gd name="connsiteY18" fmla="*/ 100977 h 258052"/>
                              <a:gd name="connsiteX19" fmla="*/ 1520260 w 2816127"/>
                              <a:gd name="connsiteY19" fmla="*/ 50488 h 258052"/>
                              <a:gd name="connsiteX20" fmla="*/ 1581968 w 2816127"/>
                              <a:gd name="connsiteY20" fmla="*/ 123416 h 258052"/>
                              <a:gd name="connsiteX21" fmla="*/ 1610017 w 2816127"/>
                              <a:gd name="connsiteY21" fmla="*/ 50488 h 258052"/>
                              <a:gd name="connsiteX22" fmla="*/ 1694164 w 2816127"/>
                              <a:gd name="connsiteY22" fmla="*/ 151465 h 258052"/>
                              <a:gd name="connsiteX23" fmla="*/ 1755872 w 2816127"/>
                              <a:gd name="connsiteY23" fmla="*/ 50488 h 258052"/>
                              <a:gd name="connsiteX24" fmla="*/ 1896118 w 2816127"/>
                              <a:gd name="connsiteY24" fmla="*/ 140246 h 258052"/>
                              <a:gd name="connsiteX25" fmla="*/ 1924167 w 2816127"/>
                              <a:gd name="connsiteY25" fmla="*/ 56098 h 258052"/>
                              <a:gd name="connsiteX26" fmla="*/ 1952216 w 2816127"/>
                              <a:gd name="connsiteY26" fmla="*/ 129026 h 258052"/>
                              <a:gd name="connsiteX27" fmla="*/ 2098071 w 2816127"/>
                              <a:gd name="connsiteY27" fmla="*/ 67318 h 258052"/>
                              <a:gd name="connsiteX28" fmla="*/ 2126120 w 2816127"/>
                              <a:gd name="connsiteY28" fmla="*/ 145855 h 258052"/>
                              <a:gd name="connsiteX29" fmla="*/ 2176608 w 2816127"/>
                              <a:gd name="connsiteY29" fmla="*/ 78538 h 258052"/>
                              <a:gd name="connsiteX30" fmla="*/ 2255146 w 2816127"/>
                              <a:gd name="connsiteY30" fmla="*/ 106587 h 258052"/>
                              <a:gd name="connsiteX31" fmla="*/ 2271975 w 2816127"/>
                              <a:gd name="connsiteY31" fmla="*/ 44879 h 258052"/>
                              <a:gd name="connsiteX32" fmla="*/ 2339293 w 2816127"/>
                              <a:gd name="connsiteY32" fmla="*/ 140246 h 258052"/>
                              <a:gd name="connsiteX33" fmla="*/ 2401001 w 2816127"/>
                              <a:gd name="connsiteY33" fmla="*/ 39269 h 258052"/>
                              <a:gd name="connsiteX34" fmla="*/ 2457099 w 2816127"/>
                              <a:gd name="connsiteY34" fmla="*/ 123416 h 258052"/>
                              <a:gd name="connsiteX35" fmla="*/ 2501978 w 2816127"/>
                              <a:gd name="connsiteY35" fmla="*/ 56098 h 258052"/>
                              <a:gd name="connsiteX36" fmla="*/ 2574905 w 2816127"/>
                              <a:gd name="connsiteY36" fmla="*/ 100977 h 258052"/>
                              <a:gd name="connsiteX37" fmla="*/ 2619784 w 2816127"/>
                              <a:gd name="connsiteY37" fmla="*/ 33659 h 258052"/>
                              <a:gd name="connsiteX38" fmla="*/ 2675882 w 2816127"/>
                              <a:gd name="connsiteY38" fmla="*/ 117806 h 258052"/>
                              <a:gd name="connsiteX39" fmla="*/ 2816127 w 2816127"/>
                              <a:gd name="connsiteY39" fmla="*/ 0 h 258052"/>
                              <a:gd name="connsiteX40" fmla="*/ 2816127 w 2816127"/>
                              <a:gd name="connsiteY40" fmla="*/ 258052 h 258052"/>
                              <a:gd name="connsiteX41" fmla="*/ 0 w 2816127"/>
                              <a:gd name="connsiteY41" fmla="*/ 252442 h 258052"/>
                              <a:gd name="connsiteX42" fmla="*/ 0 w 2816127"/>
                              <a:gd name="connsiteY42" fmla="*/ 162685 h 258052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</a:cxnLst>
                            <a:rect l="l" t="t" r="r" b="b"/>
                            <a:pathLst>
                              <a:path w="2816127" h="258052">
                                <a:moveTo>
                                  <a:pt x="0" y="162685"/>
                                </a:moveTo>
                                <a:lnTo>
                                  <a:pt x="168294" y="56098"/>
                                </a:lnTo>
                                <a:lnTo>
                                  <a:pt x="235612" y="117806"/>
                                </a:lnTo>
                                <a:lnTo>
                                  <a:pt x="319759" y="72928"/>
                                </a:lnTo>
                                <a:lnTo>
                                  <a:pt x="420736" y="123416"/>
                                </a:lnTo>
                                <a:lnTo>
                                  <a:pt x="476834" y="61708"/>
                                </a:lnTo>
                                <a:lnTo>
                                  <a:pt x="594640" y="134636"/>
                                </a:lnTo>
                                <a:lnTo>
                                  <a:pt x="622689" y="67318"/>
                                </a:lnTo>
                                <a:lnTo>
                                  <a:pt x="656348" y="134636"/>
                                </a:lnTo>
                                <a:lnTo>
                                  <a:pt x="796594" y="72928"/>
                                </a:lnTo>
                                <a:lnTo>
                                  <a:pt x="869521" y="106587"/>
                                </a:lnTo>
                                <a:lnTo>
                                  <a:pt x="931229" y="44879"/>
                                </a:lnTo>
                                <a:lnTo>
                                  <a:pt x="998547" y="123416"/>
                                </a:lnTo>
                                <a:lnTo>
                                  <a:pt x="1088304" y="78538"/>
                                </a:lnTo>
                                <a:lnTo>
                                  <a:pt x="1161232" y="140246"/>
                                </a:lnTo>
                                <a:lnTo>
                                  <a:pt x="1256599" y="50488"/>
                                </a:lnTo>
                                <a:lnTo>
                                  <a:pt x="1318307" y="134636"/>
                                </a:lnTo>
                                <a:lnTo>
                                  <a:pt x="1413673" y="56098"/>
                                </a:lnTo>
                                <a:lnTo>
                                  <a:pt x="1497821" y="100977"/>
                                </a:lnTo>
                                <a:lnTo>
                                  <a:pt x="1520260" y="50488"/>
                                </a:lnTo>
                                <a:lnTo>
                                  <a:pt x="1581968" y="123416"/>
                                </a:lnTo>
                                <a:lnTo>
                                  <a:pt x="1610017" y="50488"/>
                                </a:lnTo>
                                <a:lnTo>
                                  <a:pt x="1694164" y="151465"/>
                                </a:lnTo>
                                <a:lnTo>
                                  <a:pt x="1755872" y="50488"/>
                                </a:lnTo>
                                <a:lnTo>
                                  <a:pt x="1896118" y="140246"/>
                                </a:lnTo>
                                <a:lnTo>
                                  <a:pt x="1924167" y="56098"/>
                                </a:lnTo>
                                <a:lnTo>
                                  <a:pt x="1952216" y="129026"/>
                                </a:lnTo>
                                <a:lnTo>
                                  <a:pt x="2098071" y="67318"/>
                                </a:lnTo>
                                <a:lnTo>
                                  <a:pt x="2126120" y="145855"/>
                                </a:lnTo>
                                <a:lnTo>
                                  <a:pt x="2176608" y="78538"/>
                                </a:lnTo>
                                <a:lnTo>
                                  <a:pt x="2255146" y="106587"/>
                                </a:lnTo>
                                <a:lnTo>
                                  <a:pt x="2271975" y="44879"/>
                                </a:lnTo>
                                <a:lnTo>
                                  <a:pt x="2339293" y="140246"/>
                                </a:lnTo>
                                <a:lnTo>
                                  <a:pt x="2401001" y="39269"/>
                                </a:lnTo>
                                <a:lnTo>
                                  <a:pt x="2457099" y="123416"/>
                                </a:lnTo>
                                <a:lnTo>
                                  <a:pt x="2501978" y="56098"/>
                                </a:lnTo>
                                <a:lnTo>
                                  <a:pt x="2574905" y="100977"/>
                                </a:lnTo>
                                <a:lnTo>
                                  <a:pt x="2619784" y="33659"/>
                                </a:lnTo>
                                <a:lnTo>
                                  <a:pt x="2675882" y="117806"/>
                                </a:lnTo>
                                <a:lnTo>
                                  <a:pt x="2816127" y="0"/>
                                </a:lnTo>
                                <a:lnTo>
                                  <a:pt x="2816127" y="258052"/>
                                </a:lnTo>
                                <a:lnTo>
                                  <a:pt x="0" y="252442"/>
                                </a:lnTo>
                                <a:lnTo>
                                  <a:pt x="0" y="16268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anchor="ctr"/>
                      </wps:wsp>
                      <wps:wsp>
                        <wps:cNvPr id="74758" name="Text Box 14"/>
                        <wps:cNvSpPr txBox="1">
                          <a:spLocks noChangeArrowheads="1"/>
                        </wps:cNvSpPr>
                        <wps:spPr bwMode="auto">
                          <a:xfrm>
                            <a:off x="38100" y="1915471"/>
                            <a:ext cx="2871470" cy="22055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82FEE" w:rsidRPr="00215080" w:rsidRDefault="00A82FEE" w:rsidP="001251D3">
                              <w:pPr>
                                <w:rPr>
                                  <w:rFonts w:eastAsia="Times New Roman"/>
                                  <w:lang w:val="ru-RU"/>
                                </w:rPr>
                              </w:pPr>
                              <w:r w:rsidRPr="00215080">
                                <w:rPr>
                                  <w:lang w:val="ru-RU"/>
                                </w:rPr>
                                <w:t xml:space="preserve">Рис. </w:t>
                              </w:r>
                              <w:r>
                                <w:rPr>
                                  <w:lang w:val="ru-RU"/>
                                </w:rPr>
                                <w:t>9.</w:t>
                              </w:r>
                              <w:r w:rsidRPr="00215080">
                                <w:rPr>
                                  <w:lang w:val="ru-RU"/>
                                </w:rPr>
                                <w:t xml:space="preserve">4.3:  Инструкция по оценке </w:t>
                              </w:r>
                            </w:p>
                          </w:txbxContent>
                        </wps:txbx>
                        <wps:bodyPr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126" o:spid="_x0000_s1189" style="position:absolute;left:0;text-align:left;margin-left:213.45pt;margin-top:22.5pt;width:253.05pt;height:217.3pt;z-index:251731968;mso-width-relative:margin;mso-height-relative:margin" coordorigin="381" coordsize="28714,213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">
                <v:rect id="Rectangle 8" o:spid="_x0000_s1190" style="position:absolute;left:814;top:1314;width:27317;height:1974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gsZsYA&#10;AADeAAAADwAAAGRycy9kb3ducmV2LnhtbESPT2vCQBTE74V+h+UVvOlG0aZEVylC/XMootX7I/tM&#10;gtm3YXfVpJ++Kwg9DjPzG2a2aE0tbuR8ZVnBcJCAIM6trrhQcPz56n+A8AFZY22ZFHTkYTF/fZlh&#10;pu2d93Q7hEJECPsMFZQhNJmUPi/JoB/Yhjh6Z+sMhihdIbXDe4SbWo6S5F0arDgulNjQsqT8crga&#10;BUn+u9xt3feoq4etO9F6dSw6o1Tvrf2cggjUhv/ws73RCtJxOhnD4068AnL+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NgsZsYAAADeAAAADwAAAAAAAAAAAAAAAACYAgAAZHJz&#10;L2Rvd25yZXYueG1sUEsFBgAAAAAEAAQA9QAAAIsDAAAAAA==&#10;" fillcolor="#fffff4" strokecolor="#5f5f5f" strokeweight="1pt">
                  <v:shadow on="t" color="#5f5f5f"/>
                  <v:textbox>
                    <w:txbxContent>
                      <w:p w:rsidR="00A82FEE" w:rsidRPr="005C066D" w:rsidRDefault="00A82FEE" w:rsidP="001251D3">
                        <w:pPr>
                          <w:spacing w:after="0"/>
                          <w:jc w:val="left"/>
                          <w:textAlignment w:val="baseline"/>
                        </w:pPr>
                        <w:r w:rsidRPr="005C066D">
                          <w:rPr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ab/>
                        </w:r>
                      </w:p>
                    </w:txbxContent>
                  </v:textbox>
                </v:rect>
                <v:shapetype id="_x0000_t7" coordsize="21600,21600" o:spt="7" adj="5400" path="m@0,l,21600@1,21600,21600,xe">
                  <v:stroke joinstyle="miter"/>
                  <v:formulas>
                    <v:f eqn="val #0"/>
                    <v:f eqn="sum width 0 #0"/>
                    <v:f eqn="prod #0 1 2"/>
                    <v:f eqn="sum width 0 @2"/>
                    <v:f eqn="mid #0 width"/>
                    <v:f eqn="mid @1 0"/>
                    <v:f eqn="prod height width #0"/>
                    <v:f eqn="prod @6 1 2"/>
                    <v:f eqn="sum height 0 @7"/>
                    <v:f eqn="prod width 1 2"/>
                    <v:f eqn="sum #0 0 @9"/>
                    <v:f eqn="if @10 @8 0"/>
                    <v:f eqn="if @10 @7 height"/>
                  </v:formulas>
                  <v:path gradientshapeok="t" o:connecttype="custom" o:connectlocs="@4,0;10800,@11;@3,10800;@5,21600;10800,@12;@2,10800" textboxrect="1800,1800,19800,19800;8100,8100,13500,13500;10800,10800,10800,10800"/>
                  <v:handles>
                    <v:h position="#0,topLeft" xrange="0,21600"/>
                  </v:handles>
                </v:shapetype>
                <v:shape id="AutoShape 11" o:spid="_x0000_s1191" type="#_x0000_t7" style="position:absolute;left:431;width:28238;height:136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9CwyMkA&#10;AADeAAAADwAAAGRycy9kb3ducmV2LnhtbESPW2vCQBSE3wX/w3KEvohuFG9EV2ktFfGh4KXUx0P2&#10;mMRmz6bZVeO/7xYEH4eZ+YaZLWpTiCtVLresoNeNQBAnVuecKjjsPzoTEM4jaywsk4I7OVjMm40Z&#10;xtreeEvXnU9FgLCLUUHmfRlL6ZKMDLquLYmDd7KVQR9klUpd4S3ATSH7UTSSBnMOCxmWtMwo+dld&#10;jIKy/Xu0/e/l2+j99Hm0583XfbvqKfXSql+nIDzV/hl+tNdawXgwHg7h/064AnL+B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m9CwyMkAAADeAAAADwAAAAAAAAAAAAAAAACYAgAA&#10;ZHJzL2Rvd25yZXYueG1sUEsFBgAAAAAEAAQA9QAAAI4DAAAAAA==&#10;" adj="0" fillcolor="#333" strokecolor="gray">
                  <v:imagedata embosscolor="shadow add(51)"/>
                  <v:shadow on="t" type="emboss" color="#4d4d4d" color2="shadow add(102)" offset="1pt,1pt" offset2="-1pt,-1pt"/>
                </v:shape>
                <v:rect id="Rectangle 9" o:spid="_x0000_s1192" style="position:absolute;left:1143;top:1968;width:26450;height:1816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tcsm8QA&#10;AADcAAAADwAAAGRycy9kb3ducmV2LnhtbERPTWvCQBC9F/oflin0VjcasBrdSJG2eCgNjV68Ddkx&#10;CcnOhuyapP++Kwi9zeN9znY3mVYM1LvasoL5LAJBXFhdc6ngdPx4WYFwHllja5kU/JKDXfr4sMVE&#10;25F/aMh9KUIIuwQVVN53iZSuqMigm9mOOHAX2xv0Afal1D2OIdy0chFFS2mw5tBQYUf7ioomvxoF&#10;r++r63r/ndMlm2g8f31mcd5kSj0/TW8bEJ4m/y++uw86zF/EcHsmXCDT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rXLJvEAAAA3AAAAA8AAAAAAAAAAAAAAAAAmAIAAGRycy9k&#10;b3ducmV2LnhtbFBLBQYAAAAABAAEAPUAAACJAwAAAAA=&#10;" fillcolor="#d8d8d8 [2732]" strokecolor="#5f5f5f" strokeweight="1pt">
                  <v:shadow on="t" color="#5f5f5f" offset="3pt"/>
                  <v:textbox>
                    <w:txbxContent>
                      <w:p w:rsidR="00A82FEE" w:rsidRPr="00363BED" w:rsidRDefault="00A82FEE" w:rsidP="001251D3">
                        <w:pPr>
                          <w:jc w:val="center"/>
                          <w:rPr>
                            <w:rFonts w:asciiTheme="minorBidi" w:hAnsiTheme="minorBidi" w:cstheme="minorBidi"/>
                            <w:b/>
                            <w:bCs/>
                            <w:i/>
                            <w:color w:val="000000" w:themeColor="text1"/>
                            <w:kern w:val="24"/>
                            <w:sz w:val="28"/>
                            <w:szCs w:val="28"/>
                            <w:lang w:val="ru-RU"/>
                          </w:rPr>
                        </w:pPr>
                        <w:r w:rsidRPr="00363BED">
                          <w:rPr>
                            <w:rFonts w:asciiTheme="minorBidi" w:hAnsiTheme="minorBidi" w:cstheme="minorBidi"/>
                            <w:b/>
                            <w:bCs/>
                            <w:i/>
                            <w:color w:val="000000" w:themeColor="text1"/>
                            <w:kern w:val="24"/>
                            <w:sz w:val="28"/>
                            <w:szCs w:val="28"/>
                            <w:lang w:val="ru-RU"/>
                          </w:rPr>
                          <w:t>Превращение событий</w:t>
                        </w:r>
                      </w:p>
                      <w:p w:rsidR="00A82FEE" w:rsidRPr="00363BED" w:rsidRDefault="00A82FEE" w:rsidP="001251D3">
                        <w:pPr>
                          <w:jc w:val="center"/>
                          <w:rPr>
                            <w:rFonts w:asciiTheme="minorBidi" w:hAnsiTheme="minorBidi" w:cstheme="minorBidi"/>
                            <w:b/>
                            <w:bCs/>
                            <w:i/>
                            <w:sz w:val="28"/>
                            <w:szCs w:val="28"/>
                            <w:lang w:val="ru-RU"/>
                          </w:rPr>
                        </w:pPr>
                        <w:r w:rsidRPr="00363BED">
                          <w:rPr>
                            <w:rFonts w:asciiTheme="minorBidi" w:hAnsiTheme="minorBidi" w:cstheme="minorBidi"/>
                            <w:b/>
                            <w:bCs/>
                            <w:i/>
                            <w:color w:val="000000" w:themeColor="text1"/>
                            <w:kern w:val="24"/>
                            <w:sz w:val="28"/>
                            <w:szCs w:val="28"/>
                            <w:lang w:val="ru-RU"/>
                          </w:rPr>
                          <w:t xml:space="preserve"> в опыт</w:t>
                        </w:r>
                      </w:p>
                      <w:p w:rsidR="00A82FEE" w:rsidRPr="00363BED" w:rsidRDefault="00A82FEE" w:rsidP="001251D3">
                        <w:pPr>
                          <w:jc w:val="left"/>
                          <w:rPr>
                            <w:rFonts w:asciiTheme="minorBidi" w:hAnsiTheme="minorBidi" w:cstheme="minorBidi"/>
                            <w:i/>
                            <w:sz w:val="20"/>
                            <w:szCs w:val="20"/>
                            <w:lang w:val="ru-RU"/>
                          </w:rPr>
                        </w:pPr>
                        <w:r w:rsidRPr="00363BED">
                          <w:rPr>
                            <w:rFonts w:asciiTheme="minorBidi" w:hAnsiTheme="minorBidi" w:cstheme="minorBidi"/>
                            <w:i/>
                            <w:sz w:val="20"/>
                            <w:szCs w:val="20"/>
                            <w:lang w:val="ru-RU"/>
                          </w:rPr>
                          <w:t xml:space="preserve">Вспышка: настроение/невысказанные аспекты </w:t>
                        </w:r>
                      </w:p>
                      <w:p w:rsidR="00A82FEE" w:rsidRPr="00363BED" w:rsidRDefault="00A82FEE" w:rsidP="001251D3">
                        <w:pPr>
                          <w:jc w:val="left"/>
                          <w:rPr>
                            <w:rFonts w:asciiTheme="minorBidi" w:hAnsiTheme="minorBidi" w:cstheme="minorBidi"/>
                            <w:i/>
                            <w:sz w:val="20"/>
                            <w:szCs w:val="20"/>
                            <w:lang w:val="ru-RU"/>
                          </w:rPr>
                        </w:pPr>
                        <w:r w:rsidRPr="00363BED">
                          <w:rPr>
                            <w:rFonts w:asciiTheme="minorBidi" w:hAnsiTheme="minorBidi" w:cstheme="minorBidi"/>
                            <w:i/>
                            <w:sz w:val="20"/>
                            <w:szCs w:val="20"/>
                            <w:lang w:val="ru-RU"/>
                          </w:rPr>
                          <w:t>Методы: Преимущества/недостатки</w:t>
                        </w:r>
                      </w:p>
                      <w:p w:rsidR="00A82FEE" w:rsidRPr="00363BED" w:rsidRDefault="00A82FEE" w:rsidP="001251D3">
                        <w:pPr>
                          <w:jc w:val="left"/>
                          <w:rPr>
                            <w:rFonts w:asciiTheme="minorBidi" w:hAnsiTheme="minorBidi" w:cstheme="minorBidi"/>
                            <w:sz w:val="20"/>
                            <w:szCs w:val="20"/>
                          </w:rPr>
                        </w:pPr>
                        <w:r w:rsidRPr="00363BED">
                          <w:rPr>
                            <w:rFonts w:asciiTheme="minorBidi" w:hAnsiTheme="minorBidi" w:cstheme="minorBidi"/>
                            <w:i/>
                            <w:sz w:val="20"/>
                            <w:szCs w:val="20"/>
                            <w:lang w:val="ru-RU"/>
                          </w:rPr>
                          <w:t>Проверка рисков: трудности и сигналы раннего предупреждения,</w:t>
                        </w:r>
                        <w:r>
                          <w:rPr>
                            <w:rFonts w:asciiTheme="minorBidi" w:hAnsiTheme="minorBidi" w:cstheme="minorBidi"/>
                            <w:i/>
                            <w:sz w:val="20"/>
                            <w:szCs w:val="20"/>
                            <w:lang w:val="ru-RU"/>
                          </w:rPr>
                          <w:t xml:space="preserve"> предупреждение и вмешательство</w:t>
                        </w:r>
                        <w:r w:rsidRPr="00363BED">
                          <w:rPr>
                            <w:rFonts w:asciiTheme="minorBidi" w:hAnsiTheme="minorBidi" w:cstheme="minorBidi"/>
                            <w:sz w:val="20"/>
                            <w:szCs w:val="20"/>
                          </w:rPr>
                          <w:t xml:space="preserve"> </w:t>
                        </w:r>
                      </w:p>
                      <w:p w:rsidR="00A82FEE" w:rsidRPr="00A06F66" w:rsidRDefault="00A82FEE" w:rsidP="001251D3"/>
                    </w:txbxContent>
                  </v:textbox>
                </v:rect>
                <v:shape id="Freihandform 21" o:spid="_x0000_s1193" style="position:absolute;left:381;top:17087;width:28238;height:2585;visibility:visible;mso-wrap-style:square;v-text-anchor:middle" coordsize="2816127,2580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euk8AA&#10;AADcAAAADwAAAGRycy9kb3ducmV2LnhtbERPS2rDMBDdF3oHMYXuatlpaoob2RhDINBVPgcYrIlt&#10;Ko2MpMbO7atCobt5vO/smtUacSMfJscKiiwHQdw7PfGg4HLev7yDCBFZo3FMCu4UoKkfH3ZYabfw&#10;kW6nOIgUwqFCBWOMcyVl6EeyGDI3Eyfu6rzFmKAfpPa4pHBr5CbPS2lx4tQw4kzdSP3X6dsqcGYO&#10;iz28Fn07nK+me/uUZeeVen5a2w8Qkdb4L/5zH3Sav9nC7zPpAln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ueuk8AAAADcAAAADwAAAAAAAAAAAAAAAACYAgAAZHJzL2Rvd25y&#10;ZXYueG1sUEsFBgAAAAAEAAQA9QAAAIUDAAAAAA==&#10;" path="m,162685l168294,56098r67318,61708l319759,72928r100977,50488l476834,61708r117806,72928l622689,67318r33659,67318l796594,72928r72927,33659l931229,44879r67318,78537l1088304,78538r72928,61708l1256599,50488r61708,84148l1413673,56098r84148,44879l1520260,50488r61708,72928l1610017,50488r84147,100977l1755872,50488r140246,89758l1924167,56098r28049,72928l2098071,67318r28049,78537l2176608,78538r78538,28049l2271975,44879r67318,95367l2401001,39269r56098,84147l2501978,56098r72927,44879l2619784,33659r56098,84147l2816127,r,258052l,252442,,162685xe" fillcolor="white [3212]" strokecolor="white [3212]" strokeweight="2pt">
                  <v:path arrowok="t" o:connecttype="custom" o:connectlocs="0,162933;168755,56183;236258,117985;320635,73039;421889,123604;478141,61802;596270,134841;624396,67421;658147,134841;798777,73039;871904,106749;933781,44947;1001284,123604;1091287,78658;1164415,140460;1260043,50565;1321920,134841;1417547,56183;1501926,101131;1524426,50565;1586304,123604;1614429,50565;1698807,151696;1760684,50565;1901315,140460;1929440,56183;1957566,129223;2103821,67421;2131947,146077;2182573,78658;2261327,106749;2278202,44947;2345704,140460;2407581,39329;2463833,123604;2508835,56183;2581962,101131;2626964,33710;2683216,117985;2823845,0;2823845,258445;0,252826;0,162933" o:connectangles="0,0,0,0,0,0,0,0,0,0,0,0,0,0,0,0,0,0,0,0,0,0,0,0,0,0,0,0,0,0,0,0,0,0,0,0,0,0,0,0,0,0,0"/>
                </v:shape>
                <v:shape id="_x0000_s1194" type="#_x0000_t202" style="position:absolute;left:381;top:19154;width:28714;height:22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+K+cIA&#10;AADeAAAADwAAAGRycy9kb3ducmV2LnhtbERPy4rCMBTdC/5DuIIbmaaK2pmOUVQYcVvHD7g2tw+m&#10;uSlNtPXvzWLA5eG8N7vBNOJBnastK5hHMQji3OqaSwXX35+PTxDOI2tsLJOCJznYbcejDaba9pzR&#10;4+JLEULYpaig8r5NpXR5RQZdZFviwBW2M+gD7EqpO+xDuGnkIo7X0mDNoaHClo4V5X+Xu1FQnPvZ&#10;6qu/nfw1yZbrA9bJzT6Vmk6G/TcIT4N/i//dZ60gWSarsDfcCVdAb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v4r5wgAAAN4AAAAPAAAAAAAAAAAAAAAAAJgCAABkcnMvZG93&#10;bnJldi54bWxQSwUGAAAAAAQABAD1AAAAhwMAAAAA&#10;" stroked="f">
                  <v:textbox>
                    <w:txbxContent>
                      <w:p w:rsidR="00A82FEE" w:rsidRPr="00215080" w:rsidRDefault="00A82FEE" w:rsidP="001251D3">
                        <w:pPr>
                          <w:rPr>
                            <w:rFonts w:eastAsia="Times New Roman"/>
                            <w:lang w:val="ru-RU"/>
                          </w:rPr>
                        </w:pPr>
                        <w:r w:rsidRPr="00215080">
                          <w:rPr>
                            <w:lang w:val="ru-RU"/>
                          </w:rPr>
                          <w:t xml:space="preserve">Рис. </w:t>
                        </w:r>
                        <w:r>
                          <w:rPr>
                            <w:lang w:val="ru-RU"/>
                          </w:rPr>
                          <w:t>9.</w:t>
                        </w:r>
                        <w:r w:rsidRPr="00215080">
                          <w:rPr>
                            <w:lang w:val="ru-RU"/>
                          </w:rPr>
                          <w:t xml:space="preserve">4.3:  Инструкция по оценке 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Pr="000022FB">
        <w:rPr>
          <w:lang w:val="ru-RU"/>
        </w:rPr>
        <w:t>Значимость: Критика принимается во внимание. («Мы поняли критику и примем её во внимание»)</w:t>
      </w:r>
    </w:p>
    <w:p w:rsidR="001251D3" w:rsidRPr="000022FB" w:rsidRDefault="001251D3" w:rsidP="001251D3">
      <w:pPr>
        <w:rPr>
          <w:lang w:val="ru-RU" w:eastAsia="de-DE"/>
        </w:rPr>
      </w:pPr>
      <w:r w:rsidRPr="000022FB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838A79E" wp14:editId="20831B63">
                <wp:simplePos x="0" y="0"/>
                <wp:positionH relativeFrom="column">
                  <wp:posOffset>2880360</wp:posOffset>
                </wp:positionH>
                <wp:positionV relativeFrom="paragraph">
                  <wp:posOffset>251396</wp:posOffset>
                </wp:positionV>
                <wp:extent cx="2678947" cy="686445"/>
                <wp:effectExtent l="0" t="0" r="26670" b="18415"/>
                <wp:wrapNone/>
                <wp:docPr id="292" name="Bogen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8947" cy="686445"/>
                        </a:xfrm>
                        <a:prstGeom prst="arc">
                          <a:avLst>
                            <a:gd name="adj1" fmla="val 48775"/>
                            <a:gd name="adj2" fmla="val 10722224"/>
                          </a:avLst>
                        </a:prstGeom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wrap="square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Bogen 26" o:spid="_x0000_s1026" style="position:absolute;margin-left:226.8pt;margin-top:19.8pt;width:210.95pt;height:54.0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678947,6864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" path="m2676898,362199nsc2637618,543961,2051359,686248,1340921,686445,646260,686637,66298,550722,5192,373414l1339474,343223r1337424,18976xem2676898,362199nfc2637618,543961,2051359,686248,1340921,686445,646260,686637,66298,550722,5192,373414e" filled="f" strokecolor="red" strokeweight="3pt">
                <v:path arrowok="t" o:connecttype="custom" o:connectlocs="2676898,362199;1340921,686445;5192,373414" o:connectangles="0,0,0"/>
              </v:shape>
            </w:pict>
          </mc:Fallback>
        </mc:AlternateContent>
      </w:r>
      <w:r w:rsidRPr="000022FB">
        <w:rPr>
          <w:lang w:val="ru-RU" w:eastAsia="de-DE"/>
        </w:rPr>
        <w:t>По истечению 20 минут, инструкторы закрывают диалог, записывая вышеупомянутые вариации. Дополнительно, они должны спросить участников об их настоящей уязвимости:</w:t>
      </w:r>
    </w:p>
    <w:p w:rsidR="001251D3" w:rsidRPr="000022FB" w:rsidRDefault="001251D3" w:rsidP="001251D3">
      <w:pPr>
        <w:rPr>
          <w:lang w:val="ru-RU" w:eastAsia="de-DE"/>
        </w:rPr>
      </w:pPr>
      <w:r w:rsidRPr="000022FB">
        <w:rPr>
          <w:shd w:val="clear" w:color="auto" w:fill="D9D9D9"/>
          <w:lang w:val="ru-RU" w:eastAsia="de-DE"/>
        </w:rPr>
        <w:t>Можете ли вы оставить эти выводы такими, как они есть и продолжить работу с другими подгруппами? Или нам лучше продолжить и вернуться к этому позже, в случае необходимости?</w:t>
      </w:r>
    </w:p>
    <w:p w:rsidR="001251D3" w:rsidRPr="000022FB" w:rsidRDefault="001251D3" w:rsidP="001251D3">
      <w:pPr>
        <w:rPr>
          <w:lang w:val="ru-RU" w:eastAsia="de-DE"/>
        </w:rPr>
      </w:pPr>
      <w:r w:rsidRPr="000022FB">
        <w:rPr>
          <w:lang w:val="ru-RU" w:eastAsia="de-DE"/>
        </w:rPr>
        <w:t>В этом случае, можно перейти к другой подгруппе.</w:t>
      </w:r>
    </w:p>
    <w:p w:rsidR="001251D3" w:rsidRPr="000022FB" w:rsidRDefault="001251D3" w:rsidP="00527A29">
      <w:pPr>
        <w:pStyle w:val="berschrift4"/>
      </w:pPr>
      <w:bookmarkStart w:id="36" w:name="_Toc386761163"/>
      <w:r w:rsidRPr="000022FB">
        <w:t>Пленарное заседание: оценка (30‘)</w:t>
      </w:r>
      <w:bookmarkEnd w:id="36"/>
    </w:p>
    <w:p w:rsidR="001251D3" w:rsidRPr="000022FB" w:rsidRDefault="001251D3" w:rsidP="001251D3">
      <w:pPr>
        <w:rPr>
          <w:lang w:val="ru-RU" w:eastAsia="de-DE"/>
        </w:rPr>
      </w:pPr>
      <w:r w:rsidRPr="000022FB">
        <w:rPr>
          <w:lang w:val="ru-RU" w:eastAsia="de-DE"/>
        </w:rPr>
        <w:t xml:space="preserve">Опыт, полученный в результате этого </w:t>
      </w:r>
      <w:r w:rsidRPr="000022FB">
        <w:rPr>
          <w:lang w:val="ru-RU" w:eastAsia="de-DE"/>
        </w:rPr>
        <w:lastRenderedPageBreak/>
        <w:t>упражнения, оценивается по следующим пунктам:</w:t>
      </w:r>
    </w:p>
    <w:p w:rsidR="001251D3" w:rsidRPr="000022FB" w:rsidRDefault="001251D3" w:rsidP="003B31B8">
      <w:pPr>
        <w:pStyle w:val="Listenabsatz"/>
        <w:numPr>
          <w:ilvl w:val="0"/>
          <w:numId w:val="17"/>
        </w:numPr>
        <w:spacing w:line="100" w:lineRule="atLeast"/>
        <w:ind w:left="142" w:hanging="142"/>
        <w:jc w:val="left"/>
        <w:rPr>
          <w:lang w:val="ru-RU"/>
        </w:rPr>
      </w:pPr>
      <w:r w:rsidRPr="000022FB">
        <w:rPr>
          <w:lang w:val="ru-RU"/>
        </w:rPr>
        <w:t>Вспышка: Каково социальное и эмоциональное настроение группы? Есть</w:t>
      </w:r>
      <w:r>
        <w:rPr>
          <w:lang w:val="ru-RU"/>
        </w:rPr>
        <w:t xml:space="preserve"> ли необходимость сня</w:t>
      </w:r>
      <w:r w:rsidRPr="000022FB">
        <w:rPr>
          <w:lang w:val="ru-RU"/>
        </w:rPr>
        <w:t>ть напряжение? Осталось ли невысказанным то, что обязательно следует высказать, чтобы можно было продолжать курс не прерывая его?</w:t>
      </w:r>
    </w:p>
    <w:p w:rsidR="001251D3" w:rsidRPr="000022FB" w:rsidRDefault="001251D3" w:rsidP="003B31B8">
      <w:pPr>
        <w:pStyle w:val="Listenabsatz"/>
        <w:numPr>
          <w:ilvl w:val="0"/>
          <w:numId w:val="17"/>
        </w:numPr>
        <w:spacing w:line="100" w:lineRule="atLeast"/>
        <w:ind w:left="142" w:hanging="142"/>
        <w:jc w:val="left"/>
        <w:rPr>
          <w:lang w:val="ru-RU"/>
        </w:rPr>
      </w:pPr>
      <w:r w:rsidRPr="000022FB">
        <w:rPr>
          <w:lang w:val="ru-RU"/>
        </w:rPr>
        <w:t>Обдумывание метода: Какие существуют преимущества и недостатки сравн</w:t>
      </w:r>
      <w:r>
        <w:rPr>
          <w:lang w:val="ru-RU"/>
        </w:rPr>
        <w:t>ива</w:t>
      </w:r>
      <w:r w:rsidRPr="000022FB">
        <w:rPr>
          <w:lang w:val="ru-RU"/>
        </w:rPr>
        <w:t>ния собственного и внешнего восприятия самого себя?</w:t>
      </w:r>
    </w:p>
    <w:p w:rsidR="001251D3" w:rsidRPr="000022FB" w:rsidRDefault="001251D3" w:rsidP="003B31B8">
      <w:pPr>
        <w:pStyle w:val="Listenabsatz"/>
        <w:numPr>
          <w:ilvl w:val="0"/>
          <w:numId w:val="17"/>
        </w:numPr>
        <w:spacing w:line="100" w:lineRule="atLeast"/>
        <w:ind w:left="142" w:hanging="142"/>
        <w:jc w:val="left"/>
        <w:rPr>
          <w:lang w:val="ru-RU"/>
        </w:rPr>
      </w:pPr>
      <w:r w:rsidRPr="000022FB">
        <w:rPr>
          <w:lang w:val="ru-RU"/>
        </w:rPr>
        <w:t>Анализ рисков: Что столь затрудняет медиацию конфликтов, основанных на собственных коллективных и внешних восприятиях? Какие → риски? Какие → ран</w:t>
      </w:r>
      <w:r>
        <w:rPr>
          <w:lang w:val="ru-RU"/>
        </w:rPr>
        <w:t>н</w:t>
      </w:r>
      <w:r w:rsidRPr="000022FB">
        <w:rPr>
          <w:lang w:val="ru-RU"/>
        </w:rPr>
        <w:t>ие предупредительные знаки существуют? Как можно избежать их путём предотвращения и вмешательства?</w:t>
      </w:r>
    </w:p>
    <w:p w:rsidR="00363BED" w:rsidRDefault="00363BED" w:rsidP="003B31B8">
      <w:pPr>
        <w:pStyle w:val="berschrift2"/>
        <w:pageBreakBefore/>
        <w:numPr>
          <w:ilvl w:val="1"/>
          <w:numId w:val="4"/>
        </w:numPr>
        <w:spacing w:before="0" w:after="160" w:line="100" w:lineRule="atLeast"/>
        <w:ind w:left="426" w:hanging="426"/>
        <w:jc w:val="both"/>
        <w:rPr>
          <w:lang w:val="ru-RU"/>
        </w:rPr>
        <w:sectPr w:rsidR="00363BED">
          <w:headerReference w:type="default" r:id="rId51"/>
          <w:pgSz w:w="11906" w:h="16838"/>
          <w:pgMar w:top="1417" w:right="1417" w:bottom="1134" w:left="1417" w:header="708" w:footer="708" w:gutter="0"/>
          <w:cols w:space="720"/>
          <w:formProt w:val="0"/>
          <w:docGrid w:linePitch="360" w:charSpace="24576"/>
        </w:sectPr>
      </w:pPr>
    </w:p>
    <w:p w:rsidR="001251D3" w:rsidRPr="000022FB" w:rsidRDefault="001251D3" w:rsidP="003B31B8">
      <w:pPr>
        <w:pStyle w:val="berschrift2"/>
        <w:pageBreakBefore/>
        <w:numPr>
          <w:ilvl w:val="1"/>
          <w:numId w:val="4"/>
        </w:numPr>
        <w:spacing w:before="0" w:after="160" w:line="100" w:lineRule="atLeast"/>
        <w:ind w:left="426" w:hanging="426"/>
        <w:jc w:val="both"/>
        <w:rPr>
          <w:lang w:val="ru-RU"/>
        </w:rPr>
      </w:pPr>
      <w:bookmarkStart w:id="37" w:name="_Toc386761164"/>
      <w:r w:rsidRPr="000022FB">
        <w:rPr>
          <w:lang w:val="ru-RU"/>
        </w:rPr>
        <w:lastRenderedPageBreak/>
        <w:t xml:space="preserve">Самопознание: моя </w:t>
      </w:r>
      <w:hyperlink r:id="rId52" w:anchor="18" w:history="1">
        <w:r w:rsidRPr="00B14869">
          <w:rPr>
            <w:rStyle w:val="Hyperlink"/>
            <w:lang w:val="ru-RU"/>
          </w:rPr>
          <w:t>предвзятос</w:t>
        </w:r>
        <w:bookmarkStart w:id="38" w:name="_GoBack"/>
        <w:bookmarkEnd w:id="38"/>
        <w:r w:rsidRPr="00B14869">
          <w:rPr>
            <w:rStyle w:val="Hyperlink"/>
            <w:lang w:val="ru-RU"/>
          </w:rPr>
          <w:t>т</w:t>
        </w:r>
        <w:r w:rsidRPr="00B14869">
          <w:rPr>
            <w:rStyle w:val="Hyperlink"/>
            <w:lang w:val="ru-RU"/>
          </w:rPr>
          <w:t>ь</w:t>
        </w:r>
      </w:hyperlink>
      <w:r w:rsidRPr="000022FB">
        <w:rPr>
          <w:lang w:val="ru-RU"/>
        </w:rPr>
        <w:t xml:space="preserve"> (всего 45’)</w:t>
      </w:r>
      <w:bookmarkEnd w:id="37"/>
    </w:p>
    <w:p w:rsidR="001251D3" w:rsidRPr="000022FB" w:rsidRDefault="001251D3" w:rsidP="001251D3">
      <w:pPr>
        <w:rPr>
          <w:lang w:val="ru-RU" w:eastAsia="de-DE"/>
        </w:rPr>
      </w:pPr>
      <w:r w:rsidRPr="000022FB">
        <w:rPr>
          <w:lang w:val="ru-RU" w:eastAsia="de-DE"/>
        </w:rPr>
        <w:t>Медиатор</w:t>
      </w:r>
      <w:r>
        <w:rPr>
          <w:lang w:val="ru-RU" w:eastAsia="de-DE"/>
        </w:rPr>
        <w:t>, иногда называемый «нейтральной</w:t>
      </w:r>
      <w:r w:rsidRPr="000022FB">
        <w:rPr>
          <w:lang w:val="ru-RU" w:eastAsia="de-DE"/>
        </w:rPr>
        <w:t xml:space="preserve"> треть</w:t>
      </w:r>
      <w:r>
        <w:rPr>
          <w:lang w:val="ru-RU" w:eastAsia="de-DE"/>
        </w:rPr>
        <w:t>ей</w:t>
      </w:r>
      <w:r w:rsidRPr="000022FB">
        <w:rPr>
          <w:lang w:val="ru-RU" w:eastAsia="de-DE"/>
        </w:rPr>
        <w:t xml:space="preserve"> сторон</w:t>
      </w:r>
      <w:r>
        <w:rPr>
          <w:lang w:val="ru-RU" w:eastAsia="de-DE"/>
        </w:rPr>
        <w:t>ой</w:t>
      </w:r>
      <w:r w:rsidRPr="000022FB">
        <w:rPr>
          <w:lang w:val="ru-RU" w:eastAsia="de-DE"/>
        </w:rPr>
        <w:t xml:space="preserve">», должен быть непредвзятым. Опытные медиаторы признают, что нейтральность или непредвзятость часто невозможна для них. Они предпочитают говорить о многосторонней предвзятости, нежели о нейтральности. Многосторонняя предвзятость означает, что медиатор двигается то </w:t>
      </w:r>
      <w:r>
        <w:rPr>
          <w:lang w:val="ru-RU" w:eastAsia="de-DE"/>
        </w:rPr>
        <w:t xml:space="preserve">в одну, </w:t>
      </w:r>
      <w:r w:rsidRPr="000022FB">
        <w:rPr>
          <w:lang w:val="ru-RU" w:eastAsia="de-DE"/>
        </w:rPr>
        <w:t xml:space="preserve">то </w:t>
      </w:r>
      <w:r>
        <w:rPr>
          <w:lang w:val="ru-RU" w:eastAsia="de-DE"/>
        </w:rPr>
        <w:t xml:space="preserve">в другую сторону </w:t>
      </w:r>
      <w:r w:rsidRPr="000022FB">
        <w:rPr>
          <w:lang w:val="ru-RU" w:eastAsia="de-DE"/>
        </w:rPr>
        <w:t xml:space="preserve">в своей приверженности сторонам. В определённый момент он или она глубоко сопереживает члену одной стороны и может очень хорошо понять их позицию, образ мышления и чувства. Это делает его или её пристрастным/пристрастной к этой стороне. Применяя свои обширные методы понимания, немного позже он/а может проявлять эмпатию другой стороне. Затем он или она благосклонно относится к этой стороне. В идеальном случае, приверженность к обеим сторонам балансирует на протяжении всего процесса. </w:t>
      </w:r>
    </w:p>
    <w:p w:rsidR="001251D3" w:rsidRPr="000022FB" w:rsidRDefault="001251D3" w:rsidP="001251D3">
      <w:pPr>
        <w:rPr>
          <w:lang w:val="ru-RU" w:eastAsia="de-DE"/>
        </w:rPr>
      </w:pPr>
      <w:r w:rsidRPr="000022FB">
        <w:rPr>
          <w:lang w:val="ru-RU" w:eastAsia="de-DE"/>
        </w:rPr>
        <w:t>Но, есть несколько сложностей: Что происходит, если медиатор не может понять одну из сторон или если один из членов команды медиаторов предвзято относится к одной стороне, а другой – предвзято относится к другой стороне? Или, если вся команда медиаторов эмоционально тянется к одной стороне.</w:t>
      </w:r>
    </w:p>
    <w:p w:rsidR="001251D3" w:rsidRPr="000022FB" w:rsidRDefault="001251D3" w:rsidP="001251D3">
      <w:pPr>
        <w:rPr>
          <w:lang w:val="ru-RU"/>
        </w:rPr>
      </w:pPr>
      <w:r w:rsidRPr="000022FB">
        <w:rPr>
          <w:lang w:val="ru-RU" w:eastAsia="de-DE"/>
        </w:rPr>
        <w:t>Для лучшего контроля этой предвзятости, необходимо ли отражать чью-либо предвзятость чтобы определить, что же делает кого-то пристрастным? Если мы хотим действовать непредвзято, важно знать наши собственные тенденции.</w:t>
      </w:r>
      <w:r w:rsidRPr="000022FB">
        <w:rPr>
          <w:lang w:val="ru-RU"/>
        </w:rPr>
        <w:t xml:space="preserve"> </w:t>
      </w:r>
    </w:p>
    <w:p w:rsidR="001251D3" w:rsidRPr="000022FB" w:rsidRDefault="001251D3" w:rsidP="003B31B8">
      <w:pPr>
        <w:pStyle w:val="berschrift4"/>
        <w:numPr>
          <w:ilvl w:val="0"/>
          <w:numId w:val="18"/>
        </w:numPr>
      </w:pPr>
      <w:bookmarkStart w:id="39" w:name="_Toc386761165"/>
      <w:r w:rsidRPr="000022FB">
        <w:t>Введение (5’)</w:t>
      </w:r>
      <w:bookmarkEnd w:id="39"/>
    </w:p>
    <w:p w:rsidR="001251D3" w:rsidRPr="000022FB" w:rsidRDefault="001251D3" w:rsidP="001251D3">
      <w:pPr>
        <w:rPr>
          <w:lang w:val="ru-RU"/>
        </w:rPr>
      </w:pPr>
      <w:r w:rsidRPr="000022FB">
        <w:rPr>
          <w:shd w:val="clear" w:color="auto" w:fill="D9D9D9" w:themeFill="background1" w:themeFillShade="D9"/>
          <w:lang w:val="ru-RU"/>
        </w:rPr>
        <w:t>Инструктор: В медиации существует миф о нейтральности. Абсолютно естественно иметь тенденцию тянуться к одной из сторон. Самый лучший способ стать беспристрастным – позволить нам самим быть пристрастными. Тогда мы можем отражать и контролировать пристрастность и сможем стать многосторонне пристрастными. Это означает, что мы балансируем нашу предвзятость, иногда к одной стороне, иногда к другой. Давайте проработаем это сейчас!</w:t>
      </w:r>
    </w:p>
    <w:p w:rsidR="001251D3" w:rsidRPr="000022FB" w:rsidRDefault="001251D3" w:rsidP="003B31B8">
      <w:pPr>
        <w:pStyle w:val="berschrift4"/>
        <w:numPr>
          <w:ilvl w:val="0"/>
          <w:numId w:val="18"/>
        </w:numPr>
      </w:pPr>
      <w:bookmarkStart w:id="40" w:name="_Toc386761166"/>
      <w:r w:rsidRPr="000022FB">
        <w:t>Определение критических случаев (10’)</w:t>
      </w:r>
      <w:bookmarkEnd w:id="40"/>
    </w:p>
    <w:p w:rsidR="001251D3" w:rsidRPr="000022FB" w:rsidRDefault="001251D3" w:rsidP="001251D3">
      <w:pPr>
        <w:rPr>
          <w:rFonts w:ascii="Times New Roman" w:hAnsi="Times New Roman" w:cs="Times New Roman"/>
          <w:sz w:val="24"/>
          <w:szCs w:val="24"/>
          <w:lang w:val="ru-RU"/>
        </w:rPr>
      </w:pPr>
      <w:r w:rsidRPr="000022FB">
        <w:rPr>
          <w:shd w:val="clear" w:color="auto" w:fill="D9D9D9" w:themeFill="background1" w:themeFillShade="D9"/>
          <w:lang w:val="ru-RU"/>
        </w:rPr>
        <w:t xml:space="preserve">Сначала загляните на короткое время внутрь самих себя и подумайте о конфликте между двумя людьми или группами, которые вы знаете. Пожалуйста, определите, к какой стороне вы благосклонны. Для этого полезно вспомнить критические случаи, которые пролили свет на конфликт и взаимоотношения между сторонами конфликта. </w:t>
      </w:r>
    </w:p>
    <w:p w:rsidR="001251D3" w:rsidRPr="000022FB" w:rsidRDefault="001251D3" w:rsidP="003B31B8">
      <w:pPr>
        <w:pStyle w:val="berschrift4"/>
        <w:numPr>
          <w:ilvl w:val="0"/>
          <w:numId w:val="18"/>
        </w:numPr>
      </w:pPr>
      <w:bookmarkStart w:id="41" w:name="_Toc386761167"/>
      <w:r w:rsidRPr="000022FB">
        <w:t>Обмен общим опытом (15’)</w:t>
      </w:r>
      <w:bookmarkEnd w:id="41"/>
    </w:p>
    <w:p w:rsidR="001251D3" w:rsidRPr="000022FB" w:rsidRDefault="001251D3" w:rsidP="001251D3">
      <w:pPr>
        <w:rPr>
          <w:rFonts w:ascii="Times New Roman" w:hAnsi="Times New Roman" w:cs="Times New Roman"/>
          <w:sz w:val="24"/>
          <w:szCs w:val="24"/>
          <w:lang w:val="ru-RU"/>
        </w:rPr>
      </w:pPr>
      <w:r w:rsidRPr="000022FB">
        <w:rPr>
          <w:shd w:val="clear" w:color="auto" w:fill="D9D9D9" w:themeFill="background1" w:themeFillShade="D9"/>
          <w:lang w:val="ru-RU"/>
        </w:rPr>
        <w:t xml:space="preserve">Пожалуйста, сформируйте группы из двух человек и поделитесь вашими историями о конфликте и критических событиях, а также о том, как распознать тенденцию </w:t>
      </w:r>
      <w:r>
        <w:rPr>
          <w:shd w:val="clear" w:color="auto" w:fill="D9D9D9" w:themeFill="background1" w:themeFillShade="D9"/>
          <w:lang w:val="ru-RU"/>
        </w:rPr>
        <w:t>к предвзятости</w:t>
      </w:r>
      <w:r w:rsidRPr="000022FB">
        <w:rPr>
          <w:shd w:val="clear" w:color="auto" w:fill="D9D9D9" w:themeFill="background1" w:themeFillShade="D9"/>
          <w:lang w:val="ru-RU"/>
        </w:rPr>
        <w:t>. Запишите все аспекты, которые могут сделать медиаторов предвзятыми, на синих карточках. На</w:t>
      </w:r>
      <w:r>
        <w:rPr>
          <w:shd w:val="clear" w:color="auto" w:fill="D9D9D9" w:themeFill="background1" w:themeFillShade="D9"/>
          <w:lang w:val="ru-RU"/>
        </w:rPr>
        <w:t xml:space="preserve"> белых карточках</w:t>
      </w:r>
      <w:r w:rsidRPr="000022FB">
        <w:rPr>
          <w:shd w:val="clear" w:color="auto" w:fill="D9D9D9" w:themeFill="background1" w:themeFillShade="D9"/>
          <w:lang w:val="ru-RU"/>
        </w:rPr>
        <w:t xml:space="preserve"> также запишите индикаторы, которые могут предупредить медиаторов о том, что они становятся предвзятыми. </w:t>
      </w:r>
    </w:p>
    <w:p w:rsidR="001251D3" w:rsidRPr="000022FB" w:rsidRDefault="001251D3" w:rsidP="001251D3">
      <w:pPr>
        <w:rPr>
          <w:lang w:val="ru-RU"/>
        </w:rPr>
      </w:pPr>
      <w:r w:rsidRPr="000022FB">
        <w:rPr>
          <w:lang w:val="ru-RU"/>
        </w:rPr>
        <w:t xml:space="preserve">Пары обсуждают свой опыт и пишут на карточках факторы предвзятости и ранние предупредительные знаки. </w:t>
      </w:r>
    </w:p>
    <w:p w:rsidR="001251D3" w:rsidRPr="000022FB" w:rsidRDefault="001251D3" w:rsidP="003B31B8">
      <w:pPr>
        <w:pStyle w:val="berschrift4"/>
        <w:numPr>
          <w:ilvl w:val="0"/>
          <w:numId w:val="18"/>
        </w:numPr>
      </w:pPr>
      <w:bookmarkStart w:id="42" w:name="_Toc386761168"/>
      <w:r w:rsidRPr="000022FB">
        <w:t>Пленарное заседание: оценка (15’)</w:t>
      </w:r>
      <w:bookmarkEnd w:id="42"/>
    </w:p>
    <w:p w:rsidR="009D53F0" w:rsidRPr="001251D3" w:rsidRDefault="001251D3" w:rsidP="001251D3">
      <w:pPr>
        <w:rPr>
          <w:lang w:val="de-DE" w:eastAsia="de-DE"/>
        </w:rPr>
      </w:pPr>
      <w:r w:rsidRPr="000022FB">
        <w:rPr>
          <w:lang w:val="ru-RU"/>
        </w:rPr>
        <w:t>Участники размещают карточки на доске и группируют их в кластеры. Эти кластеры можно назвать, например, следующим образом: аналогичный опыт, потребности, ценности/убеждения, иерархический статус и финансовая ситуация, опыт непригодности/болезни одной стороны, эмпатия (жалость) к более слабой стороне, прав</w:t>
      </w:r>
      <w:r>
        <w:rPr>
          <w:lang w:val="ru-RU"/>
        </w:rPr>
        <w:t>а</w:t>
      </w:r>
      <w:r w:rsidRPr="000022FB">
        <w:rPr>
          <w:lang w:val="ru-RU"/>
        </w:rPr>
        <w:t xml:space="preserve"> или вина одной из сторон (медиатор верит, что одна сторона виновна) и т.д.</w:t>
      </w:r>
    </w:p>
    <w:sectPr w:rsidR="009D53F0" w:rsidRPr="001251D3">
      <w:pgSz w:w="11906" w:h="16838"/>
      <w:pgMar w:top="1417" w:right="1417" w:bottom="1134" w:left="1417" w:header="708" w:footer="708" w:gutter="0"/>
      <w:cols w:space="720"/>
      <w:formProt w:val="0"/>
      <w:docGrid w:linePitch="360" w:charSpace="2457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415C5" w:rsidRDefault="000415C5" w:rsidP="004971E1">
      <w:r>
        <w:separator/>
      </w:r>
    </w:p>
    <w:p w:rsidR="000415C5" w:rsidRDefault="000415C5" w:rsidP="004971E1"/>
    <w:p w:rsidR="000415C5" w:rsidRDefault="000415C5" w:rsidP="004971E1"/>
  </w:endnote>
  <w:endnote w:type="continuationSeparator" w:id="0">
    <w:p w:rsidR="000415C5" w:rsidRDefault="000415C5" w:rsidP="004971E1">
      <w:r>
        <w:continuationSeparator/>
      </w:r>
    </w:p>
    <w:p w:rsidR="000415C5" w:rsidRDefault="000415C5" w:rsidP="004971E1"/>
    <w:p w:rsidR="000415C5" w:rsidRDefault="000415C5" w:rsidP="004971E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heSans UHH">
    <w:altName w:val="Times New Roman"/>
    <w:panose1 w:val="00000000000000000000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DejaVu Sans">
    <w:panose1 w:val="020B0603030804020204"/>
    <w:charset w:val="00"/>
    <w:family w:val="swiss"/>
    <w:pitch w:val="variable"/>
    <w:sig w:usb0="E7000EFF" w:usb1="5200F5FF" w:usb2="0A242021" w:usb3="00000000" w:csb0="000001BF" w:csb1="00000000"/>
  </w:font>
  <w:font w:name="Lohit Hindi">
    <w:altName w:val="Times New Roman"/>
    <w:panose1 w:val="00000000000000000000"/>
    <w:charset w:val="00"/>
    <w:family w:val="roman"/>
    <w:notTrueType/>
    <w:pitch w:val="default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ndy">
    <w:panose1 w:val="03080602030302030203"/>
    <w:charset w:val="00"/>
    <w:family w:val="script"/>
    <w:pitch w:val="variable"/>
    <w:sig w:usb0="00000003" w:usb1="00000000" w:usb2="00000000" w:usb3="00000000" w:csb0="00000001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119015107"/>
      <w:docPartObj>
        <w:docPartGallery w:val="Page Numbers (Bottom of Page)"/>
        <w:docPartUnique/>
      </w:docPartObj>
    </w:sdtPr>
    <w:sdtEndPr>
      <w:rPr>
        <w:rFonts w:asciiTheme="minorBidi" w:hAnsiTheme="minorBidi" w:cstheme="minorBidi"/>
      </w:rPr>
    </w:sdtEndPr>
    <w:sdtContent>
      <w:p w:rsidR="00A82FEE" w:rsidRPr="008E4AD7" w:rsidRDefault="00A82FEE">
        <w:pPr>
          <w:pStyle w:val="Fuzeile"/>
          <w:jc w:val="center"/>
          <w:rPr>
            <w:rFonts w:asciiTheme="minorBidi" w:hAnsiTheme="minorBidi" w:cstheme="minorBidi"/>
          </w:rPr>
        </w:pPr>
        <w:r w:rsidRPr="008E4AD7">
          <w:rPr>
            <w:rFonts w:asciiTheme="minorBidi" w:hAnsiTheme="minorBidi" w:cstheme="minorBidi"/>
          </w:rPr>
          <w:fldChar w:fldCharType="begin"/>
        </w:r>
        <w:r w:rsidRPr="008E4AD7">
          <w:rPr>
            <w:rFonts w:asciiTheme="minorBidi" w:hAnsiTheme="minorBidi" w:cstheme="minorBidi"/>
          </w:rPr>
          <w:instrText>PAGE   \* MERGEFORMAT</w:instrText>
        </w:r>
        <w:r w:rsidRPr="008E4AD7">
          <w:rPr>
            <w:rFonts w:asciiTheme="minorBidi" w:hAnsiTheme="minorBidi" w:cstheme="minorBidi"/>
          </w:rPr>
          <w:fldChar w:fldCharType="separate"/>
        </w:r>
        <w:r w:rsidR="00B14869">
          <w:rPr>
            <w:rFonts w:asciiTheme="minorBidi" w:hAnsiTheme="minorBidi" w:cstheme="minorBidi"/>
            <w:noProof/>
          </w:rPr>
          <w:t>23</w:t>
        </w:r>
        <w:r w:rsidRPr="008E4AD7">
          <w:rPr>
            <w:rFonts w:asciiTheme="minorBidi" w:hAnsiTheme="minorBidi" w:cstheme="minorBidi"/>
          </w:rPr>
          <w:fldChar w:fldCharType="end"/>
        </w:r>
      </w:p>
    </w:sdtContent>
  </w:sdt>
  <w:p w:rsidR="00A82FEE" w:rsidRDefault="00A82FEE">
    <w:pPr>
      <w:pStyle w:val="Fuzeil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415C5" w:rsidRDefault="000415C5" w:rsidP="004971E1">
      <w:r>
        <w:separator/>
      </w:r>
    </w:p>
    <w:p w:rsidR="000415C5" w:rsidRDefault="000415C5" w:rsidP="004971E1"/>
    <w:p w:rsidR="000415C5" w:rsidRDefault="000415C5" w:rsidP="004971E1"/>
  </w:footnote>
  <w:footnote w:type="continuationSeparator" w:id="0">
    <w:p w:rsidR="000415C5" w:rsidRDefault="000415C5" w:rsidP="004971E1">
      <w:r>
        <w:continuationSeparator/>
      </w:r>
    </w:p>
    <w:p w:rsidR="000415C5" w:rsidRDefault="000415C5" w:rsidP="004971E1"/>
    <w:p w:rsidR="000415C5" w:rsidRDefault="000415C5" w:rsidP="004971E1"/>
  </w:footnote>
  <w:footnote w:id="1">
    <w:p w:rsidR="00A82FEE" w:rsidRDefault="00A82FEE" w:rsidP="00114E78">
      <w:pPr>
        <w:pStyle w:val="Funotentext"/>
      </w:pPr>
      <w:r w:rsidRPr="00114E78">
        <w:rPr>
          <w:rStyle w:val="Funotenzeichen"/>
        </w:rPr>
        <w:footnoteRef/>
      </w:r>
      <w:r>
        <w:rPr>
          <w:rFonts w:eastAsia="Arial"/>
        </w:rPr>
        <w:t xml:space="preserve"> </w:t>
      </w:r>
      <w:proofErr w:type="spellStart"/>
      <w:proofErr w:type="gramStart"/>
      <w:r>
        <w:t>см</w:t>
      </w:r>
      <w:proofErr w:type="spellEnd"/>
      <w:proofErr w:type="gramEnd"/>
      <w:r>
        <w:t xml:space="preserve">. </w:t>
      </w:r>
      <w:hyperlink r:id="rId1" w:history="1">
        <w:r w:rsidRPr="00FF13FF">
          <w:rPr>
            <w:rStyle w:val="Hyperlink"/>
          </w:rPr>
          <w:t>http://plato.stanford.edu/entries/value-theory/</w:t>
        </w:r>
      </w:hyperlink>
      <w:r>
        <w:t xml:space="preserve"> </w:t>
      </w:r>
    </w:p>
  </w:footnote>
  <w:footnote w:id="2">
    <w:p w:rsidR="00A82FEE" w:rsidRPr="00114E78" w:rsidRDefault="00A82FEE" w:rsidP="00114E78">
      <w:pPr>
        <w:pStyle w:val="Funotentext"/>
      </w:pPr>
      <w:r w:rsidRPr="00114E78">
        <w:rPr>
          <w:rStyle w:val="Funotenzeichen"/>
        </w:rPr>
        <w:footnoteRef/>
      </w:r>
      <w:r>
        <w:t xml:space="preserve"> Schulz von </w:t>
      </w:r>
      <w:proofErr w:type="spellStart"/>
      <w:r>
        <w:t>Thun</w:t>
      </w:r>
      <w:proofErr w:type="spellEnd"/>
      <w:r>
        <w:t xml:space="preserve">, F. (1989): </w:t>
      </w:r>
      <w:proofErr w:type="spellStart"/>
      <w:r>
        <w:t>Miteinander</w:t>
      </w:r>
      <w:proofErr w:type="spellEnd"/>
      <w:r>
        <w:t xml:space="preserve"> </w:t>
      </w:r>
      <w:proofErr w:type="spellStart"/>
      <w:r>
        <w:t>Reden</w:t>
      </w:r>
      <w:proofErr w:type="spellEnd"/>
      <w:r>
        <w:t xml:space="preserve">: Stile, </w:t>
      </w:r>
      <w:proofErr w:type="spellStart"/>
      <w:r>
        <w:t>Werte</w:t>
      </w:r>
      <w:proofErr w:type="spellEnd"/>
      <w:r>
        <w:t xml:space="preserve"> und </w:t>
      </w:r>
      <w:proofErr w:type="spellStart"/>
      <w:r>
        <w:t>Persönlichkeitsentwicklung</w:t>
      </w:r>
      <w:proofErr w:type="spellEnd"/>
      <w:r>
        <w:t xml:space="preserve">. </w:t>
      </w:r>
      <w:proofErr w:type="spellStart"/>
      <w:r w:rsidRPr="00114E78">
        <w:t>Reinbek</w:t>
      </w:r>
      <w:proofErr w:type="spellEnd"/>
      <w:r w:rsidRPr="00114E78">
        <w:t xml:space="preserve">: </w:t>
      </w:r>
      <w:proofErr w:type="spellStart"/>
      <w:r w:rsidRPr="00114E78">
        <w:t>Rowohlt</w:t>
      </w:r>
      <w:proofErr w:type="spellEnd"/>
      <w:r w:rsidRPr="00114E78">
        <w:t>, 38</w:t>
      </w:r>
    </w:p>
  </w:footnote>
  <w:footnote w:id="3">
    <w:p w:rsidR="00A82FEE" w:rsidRDefault="00A82FEE" w:rsidP="00114E78">
      <w:pPr>
        <w:pStyle w:val="Funotentext"/>
      </w:pPr>
      <w:r w:rsidRPr="00114E78">
        <w:rPr>
          <w:rStyle w:val="Funotenzeichen"/>
        </w:rPr>
        <w:footnoteRef/>
      </w:r>
      <w:r>
        <w:t xml:space="preserve"> </w:t>
      </w:r>
      <w:proofErr w:type="spellStart"/>
      <w:proofErr w:type="gramStart"/>
      <w:r>
        <w:t>см</w:t>
      </w:r>
      <w:proofErr w:type="spellEnd"/>
      <w:proofErr w:type="gramEnd"/>
      <w:r>
        <w:t xml:space="preserve">. </w:t>
      </w:r>
      <w:hyperlink r:id="rId2">
        <w:r>
          <w:rPr>
            <w:rStyle w:val="Internetlink"/>
          </w:rPr>
          <w:t>http://europa.eu.int/comm/justice_home/ejn/news/news_adr_code_en.pdf</w:t>
        </w:r>
      </w:hyperlink>
    </w:p>
  </w:footnote>
  <w:footnote w:id="4">
    <w:p w:rsidR="00A82FEE" w:rsidRDefault="00A82FEE" w:rsidP="00114E78">
      <w:pPr>
        <w:pStyle w:val="Funotentext"/>
      </w:pPr>
      <w:r>
        <w:rPr>
          <w:rStyle w:val="Funotenzeichen"/>
          <w:rFonts w:eastAsia="Arial"/>
        </w:rPr>
        <w:footnoteRef/>
      </w:r>
      <w:r>
        <w:rPr>
          <w:rStyle w:val="Funotenzeichen"/>
          <w:rFonts w:eastAsia="Arial"/>
        </w:rPr>
        <w:tab/>
      </w:r>
      <w:r>
        <w:t xml:space="preserve">Schulz von </w:t>
      </w:r>
      <w:proofErr w:type="spellStart"/>
      <w:r>
        <w:t>Thun</w:t>
      </w:r>
      <w:proofErr w:type="spellEnd"/>
      <w:r>
        <w:t xml:space="preserve">, F. (1981): </w:t>
      </w:r>
      <w:proofErr w:type="spellStart"/>
      <w:r>
        <w:t>M</w:t>
      </w:r>
      <w:r>
        <w:rPr>
          <w:i/>
          <w:iCs/>
        </w:rPr>
        <w:t>iteinander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Reden</w:t>
      </w:r>
      <w:proofErr w:type="spellEnd"/>
      <w:r>
        <w:rPr>
          <w:i/>
          <w:iCs/>
        </w:rPr>
        <w:t xml:space="preserve">: </w:t>
      </w:r>
      <w:proofErr w:type="spellStart"/>
      <w:r>
        <w:rPr>
          <w:i/>
          <w:iCs/>
        </w:rPr>
        <w:t>Störungen</w:t>
      </w:r>
      <w:proofErr w:type="spellEnd"/>
      <w:r>
        <w:rPr>
          <w:i/>
          <w:iCs/>
        </w:rPr>
        <w:t xml:space="preserve"> und </w:t>
      </w:r>
      <w:proofErr w:type="spellStart"/>
      <w:r>
        <w:rPr>
          <w:i/>
          <w:iCs/>
        </w:rPr>
        <w:t>Klärungen</w:t>
      </w:r>
      <w:proofErr w:type="spellEnd"/>
      <w:r>
        <w:t xml:space="preserve">. </w:t>
      </w:r>
      <w:proofErr w:type="spellStart"/>
      <w:r>
        <w:t>Reinbek</w:t>
      </w:r>
      <w:proofErr w:type="spellEnd"/>
      <w:r>
        <w:t xml:space="preserve">: </w:t>
      </w:r>
      <w:proofErr w:type="spellStart"/>
      <w:r>
        <w:t>Rowohlt</w:t>
      </w:r>
      <w:proofErr w:type="spellEnd"/>
    </w:p>
  </w:footnote>
  <w:footnote w:id="5">
    <w:p w:rsidR="00A82FEE" w:rsidRDefault="00A82FEE" w:rsidP="00114E78">
      <w:pPr>
        <w:pStyle w:val="Funotentext"/>
      </w:pPr>
      <w:r w:rsidRPr="00D40170">
        <w:rPr>
          <w:rStyle w:val="Funotenzeichen"/>
        </w:rPr>
        <w:footnoteRef/>
      </w:r>
      <w:r>
        <w:rPr>
          <w:rFonts w:eastAsia="Arial"/>
        </w:rPr>
        <w:tab/>
      </w:r>
      <w:r>
        <w:t xml:space="preserve">Schulz von </w:t>
      </w:r>
      <w:proofErr w:type="spellStart"/>
      <w:r>
        <w:t>Thun</w:t>
      </w:r>
      <w:proofErr w:type="spellEnd"/>
      <w:r>
        <w:t xml:space="preserve">, F. (1989): </w:t>
      </w:r>
      <w:proofErr w:type="spellStart"/>
      <w:r>
        <w:t>Miteinander</w:t>
      </w:r>
      <w:proofErr w:type="spellEnd"/>
      <w:r>
        <w:t xml:space="preserve"> </w:t>
      </w:r>
      <w:proofErr w:type="spellStart"/>
      <w:r>
        <w:t>Reden</w:t>
      </w:r>
      <w:proofErr w:type="spellEnd"/>
      <w:r>
        <w:t xml:space="preserve">: Stile, </w:t>
      </w:r>
      <w:proofErr w:type="spellStart"/>
      <w:r>
        <w:t>Werte</w:t>
      </w:r>
      <w:proofErr w:type="spellEnd"/>
      <w:r>
        <w:t xml:space="preserve"> und </w:t>
      </w:r>
      <w:proofErr w:type="spellStart"/>
      <w:r>
        <w:t>Persönlichkeitsentwicklung</w:t>
      </w:r>
      <w:proofErr w:type="spellEnd"/>
      <w:r>
        <w:t xml:space="preserve">. </w:t>
      </w:r>
      <w:proofErr w:type="spellStart"/>
      <w:r>
        <w:t>Reinbek</w:t>
      </w:r>
      <w:proofErr w:type="spellEnd"/>
      <w:r>
        <w:t xml:space="preserve">: </w:t>
      </w:r>
      <w:proofErr w:type="spellStart"/>
      <w:r>
        <w:t>Rowohlt</w:t>
      </w:r>
      <w:proofErr w:type="spellEnd"/>
      <w:r>
        <w:t>, 28ff</w:t>
      </w:r>
    </w:p>
  </w:footnote>
  <w:footnote w:id="6">
    <w:p w:rsidR="00A82FEE" w:rsidRDefault="00A82FEE" w:rsidP="00114E78">
      <w:pPr>
        <w:pStyle w:val="Funotentext"/>
      </w:pPr>
      <w:r w:rsidRPr="00D40170">
        <w:rPr>
          <w:rStyle w:val="Funotenzeichen"/>
        </w:rPr>
        <w:footnoteRef/>
      </w:r>
      <w:r>
        <w:tab/>
        <w:t xml:space="preserve">Schulz von </w:t>
      </w:r>
      <w:proofErr w:type="spellStart"/>
      <w:r>
        <w:t>Thun</w:t>
      </w:r>
      <w:proofErr w:type="spellEnd"/>
      <w:r>
        <w:t xml:space="preserve">, F. (1989): </w:t>
      </w:r>
      <w:proofErr w:type="spellStart"/>
      <w:r>
        <w:t>Miteinander</w:t>
      </w:r>
      <w:proofErr w:type="spellEnd"/>
      <w:r>
        <w:t xml:space="preserve"> </w:t>
      </w:r>
      <w:proofErr w:type="spellStart"/>
      <w:r>
        <w:t>Reden</w:t>
      </w:r>
      <w:proofErr w:type="spellEnd"/>
      <w:r>
        <w:t xml:space="preserve">: Stile, </w:t>
      </w:r>
      <w:proofErr w:type="spellStart"/>
      <w:r>
        <w:t>Werte</w:t>
      </w:r>
      <w:proofErr w:type="spellEnd"/>
      <w:r>
        <w:t xml:space="preserve"> und </w:t>
      </w:r>
      <w:proofErr w:type="spellStart"/>
      <w:r>
        <w:t>Persönlichkeitsentwicklung</w:t>
      </w:r>
      <w:proofErr w:type="spellEnd"/>
      <w:r>
        <w:t xml:space="preserve">. </w:t>
      </w:r>
      <w:proofErr w:type="spellStart"/>
      <w:r>
        <w:t>Reinbek</w:t>
      </w:r>
      <w:proofErr w:type="spellEnd"/>
      <w:r>
        <w:t xml:space="preserve">: </w:t>
      </w:r>
      <w:proofErr w:type="spellStart"/>
      <w:r>
        <w:t>Rowohlt</w:t>
      </w:r>
      <w:proofErr w:type="spellEnd"/>
      <w:r>
        <w:t>, 38ff</w:t>
      </w:r>
    </w:p>
  </w:footnote>
  <w:footnote w:id="7">
    <w:p w:rsidR="00A82FEE" w:rsidRDefault="00A82FEE" w:rsidP="00114E78">
      <w:pPr>
        <w:pStyle w:val="Funotentext"/>
      </w:pPr>
      <w:r>
        <w:rPr>
          <w:rStyle w:val="Funotenzeichen"/>
        </w:rPr>
        <w:footnoteRef/>
      </w:r>
      <w:r>
        <w:rPr>
          <w:rStyle w:val="Funotenzeichen"/>
        </w:rPr>
        <w:tab/>
        <w:t xml:space="preserve"> </w:t>
      </w:r>
      <w:proofErr w:type="spellStart"/>
      <w:proofErr w:type="gramStart"/>
      <w:r>
        <w:t>Для</w:t>
      </w:r>
      <w:proofErr w:type="spellEnd"/>
      <w:r>
        <w:t xml:space="preserve"> </w:t>
      </w:r>
      <w:proofErr w:type="spellStart"/>
      <w:r>
        <w:t>сравнения</w:t>
      </w:r>
      <w:proofErr w:type="spellEnd"/>
      <w:r>
        <w:rPr>
          <w:lang w:val="de-DE"/>
        </w:rPr>
        <w:t xml:space="preserve"> </w:t>
      </w:r>
      <w:r>
        <w:t>“</w:t>
      </w:r>
      <w:r w:rsidRPr="00114E78">
        <w:t>Individualism</w:t>
      </w:r>
      <w:r>
        <w:t>” and “Power Distance” (Acceptance of Power).</w:t>
      </w:r>
      <w:proofErr w:type="gramEnd"/>
      <w:r>
        <w:rPr>
          <w:lang w:val="de-DE"/>
        </w:rPr>
        <w:t xml:space="preserve"> Hofstede, </w:t>
      </w:r>
      <w:r>
        <w:rPr>
          <w:rStyle w:val="reference-text"/>
          <w:lang w:val="de-DE"/>
        </w:rPr>
        <w:t xml:space="preserve">G. (2010). </w:t>
      </w:r>
      <w:r>
        <w:rPr>
          <w:rStyle w:val="reference-text"/>
        </w:rPr>
        <w:t>Cultures and Organizations: Software for the Mind. New York: McGraw Hill</w:t>
      </w:r>
    </w:p>
  </w:footnote>
  <w:footnote w:id="8">
    <w:p w:rsidR="00A82FEE" w:rsidRDefault="00A82FEE" w:rsidP="00114E78">
      <w:pPr>
        <w:pStyle w:val="Funotentext"/>
      </w:pPr>
      <w:r w:rsidRPr="002F266E">
        <w:rPr>
          <w:rStyle w:val="Funotenzeichen"/>
        </w:rPr>
        <w:footnoteRef/>
      </w:r>
      <w:r>
        <w:tab/>
      </w:r>
      <w:r w:rsidRPr="004F5F9A">
        <w:rPr>
          <w:lang w:val="ru-RU"/>
        </w:rPr>
        <w:t>Для сравнения, медиация была бы направлена на то, чтобы стороны конфликта могли сформулировать свою критику в иной манере: сперва, им можно подсказать метод, позволяющий сохранить достоинство и затем, шаг за шагом, перейти к подчёркиванию, если их не поняли</w:t>
      </w:r>
      <w:r>
        <w:t>.</w:t>
      </w:r>
    </w:p>
  </w:footnote>
  <w:footnote w:id="9">
    <w:p w:rsidR="00A82FEE" w:rsidRDefault="00A82FEE" w:rsidP="00114E78">
      <w:pPr>
        <w:pStyle w:val="Funotentext"/>
      </w:pPr>
      <w:r>
        <w:rPr>
          <w:rStyle w:val="Funotenzeichen"/>
        </w:rPr>
        <w:footnoteRef/>
      </w:r>
      <w:r>
        <w:rPr>
          <w:rStyle w:val="Funotenzeichen"/>
        </w:rPr>
        <w:tab/>
        <w:t xml:space="preserve"> </w:t>
      </w:r>
      <w:proofErr w:type="gramStart"/>
      <w:r>
        <w:t xml:space="preserve">Bar-Tal, D., </w:t>
      </w:r>
      <w:proofErr w:type="spellStart"/>
      <w:r>
        <w:t>Halperin</w:t>
      </w:r>
      <w:proofErr w:type="spellEnd"/>
      <w:r>
        <w:t>, E., De Rivera, J. (2007).</w:t>
      </w:r>
      <w:proofErr w:type="gramEnd"/>
      <w:r>
        <w:t xml:space="preserve"> Collective Emotions in Conflict Situations: Societal Implications. Journal of Social Issues (63, 2) 441-460</w:t>
      </w:r>
    </w:p>
  </w:footnote>
  <w:footnote w:id="10">
    <w:p w:rsidR="00A82FEE" w:rsidRDefault="00A82FEE" w:rsidP="00114E78">
      <w:pPr>
        <w:pStyle w:val="Funotentext"/>
      </w:pPr>
      <w:r>
        <w:rPr>
          <w:rStyle w:val="Funotenzeichen"/>
        </w:rPr>
        <w:footnoteRef/>
      </w:r>
      <w:r>
        <w:rPr>
          <w:rStyle w:val="Funotenzeichen"/>
        </w:rPr>
        <w:tab/>
        <w:t xml:space="preserve"> </w:t>
      </w:r>
      <w:hyperlink r:id="rId3" w:history="1">
        <w:proofErr w:type="gramStart"/>
        <w:r w:rsidRPr="00FF13FF">
          <w:rPr>
            <w:rStyle w:val="Hyperlink"/>
          </w:rPr>
          <w:t>http://www.worldvaluessurvey.org/wvs/articles/folder_published/article_base_56</w:t>
        </w:r>
      </w:hyperlink>
      <w:r>
        <w:t xml:space="preserve"> [17.12.2013] - </w:t>
      </w:r>
      <w:proofErr w:type="spellStart"/>
      <w:r>
        <w:t>Inglehard</w:t>
      </w:r>
      <w:proofErr w:type="spellEnd"/>
      <w:r>
        <w:t>, R. (1997).</w:t>
      </w:r>
      <w:proofErr w:type="gramEnd"/>
      <w:r>
        <w:t xml:space="preserve"> </w:t>
      </w:r>
      <w:proofErr w:type="gramStart"/>
      <w:r>
        <w:t xml:space="preserve">Modernization and </w:t>
      </w:r>
      <w:proofErr w:type="spellStart"/>
      <w:r w:rsidRPr="00114E78">
        <w:t>Postmodernization</w:t>
      </w:r>
      <w:proofErr w:type="spellEnd"/>
      <w:r>
        <w:t>.</w:t>
      </w:r>
      <w:proofErr w:type="gramEnd"/>
      <w:r>
        <w:t xml:space="preserve"> </w:t>
      </w:r>
      <w:proofErr w:type="gramStart"/>
      <w:r>
        <w:t>Princeton.</w:t>
      </w:r>
      <w:proofErr w:type="gramEnd"/>
      <w:r>
        <w:t xml:space="preserve">  </w:t>
      </w:r>
    </w:p>
  </w:footnote>
  <w:footnote w:id="11">
    <w:p w:rsidR="00A82FEE" w:rsidRDefault="00A82FEE" w:rsidP="001251D3">
      <w:pPr>
        <w:pStyle w:val="WW-Funote"/>
      </w:pPr>
      <w:r>
        <w:footnoteRef/>
      </w:r>
      <w:r>
        <w:tab/>
        <w:t xml:space="preserve">Schulz von </w:t>
      </w:r>
      <w:proofErr w:type="spellStart"/>
      <w:r>
        <w:t>Thun</w:t>
      </w:r>
      <w:proofErr w:type="spellEnd"/>
      <w:r>
        <w:t xml:space="preserve">, F. (1989): </w:t>
      </w:r>
      <w:proofErr w:type="spellStart"/>
      <w:r>
        <w:rPr>
          <w:i/>
          <w:iCs/>
        </w:rPr>
        <w:t>Miteinander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Reden</w:t>
      </w:r>
      <w:proofErr w:type="spellEnd"/>
      <w:r>
        <w:rPr>
          <w:i/>
          <w:iCs/>
        </w:rPr>
        <w:t xml:space="preserve">: Stile, </w:t>
      </w:r>
      <w:proofErr w:type="spellStart"/>
      <w:r>
        <w:rPr>
          <w:i/>
          <w:iCs/>
        </w:rPr>
        <w:t>Werte</w:t>
      </w:r>
      <w:proofErr w:type="spellEnd"/>
      <w:r>
        <w:rPr>
          <w:i/>
          <w:iCs/>
        </w:rPr>
        <w:t xml:space="preserve"> und </w:t>
      </w:r>
      <w:proofErr w:type="spellStart"/>
      <w:r>
        <w:rPr>
          <w:i/>
          <w:iCs/>
        </w:rPr>
        <w:t>Persönlichkeitsentwicklung</w:t>
      </w:r>
      <w:proofErr w:type="spellEnd"/>
      <w:r>
        <w:rPr>
          <w:i/>
          <w:iCs/>
        </w:rPr>
        <w:t>.</w:t>
      </w:r>
      <w:r>
        <w:t xml:space="preserve"> </w:t>
      </w:r>
      <w:proofErr w:type="spellStart"/>
      <w:r>
        <w:t>Reinbek</w:t>
      </w:r>
      <w:proofErr w:type="spellEnd"/>
      <w:r>
        <w:t xml:space="preserve">: </w:t>
      </w:r>
      <w:proofErr w:type="spellStart"/>
      <w:r>
        <w:t>Rowohlt</w:t>
      </w:r>
      <w:proofErr w:type="spellEnd"/>
      <w:r>
        <w:t>, 38ff</w:t>
      </w:r>
    </w:p>
  </w:footnote>
  <w:footnote w:id="12">
    <w:p w:rsidR="00A82FEE" w:rsidRDefault="00A82FEE" w:rsidP="00363BED">
      <w:pPr>
        <w:pStyle w:val="Funotentext"/>
      </w:pPr>
      <w:r w:rsidRPr="008D67F8">
        <w:rPr>
          <w:rStyle w:val="Funotenzeichen"/>
        </w:rPr>
        <w:footnoteRef/>
      </w:r>
      <w:r w:rsidRPr="008D67F8">
        <w:rPr>
          <w:rStyle w:val="Funotenzeichen"/>
        </w:rPr>
        <w:tab/>
      </w:r>
      <w:r>
        <w:t xml:space="preserve">Bush, R.A.B., </w:t>
      </w:r>
      <w:proofErr w:type="spellStart"/>
      <w:r>
        <w:t>Folger</w:t>
      </w:r>
      <w:proofErr w:type="spellEnd"/>
      <w:r>
        <w:t xml:space="preserve">, J.P. (1994). </w:t>
      </w:r>
      <w:proofErr w:type="gramStart"/>
      <w:r>
        <w:t>The Promise of Mediation.</w:t>
      </w:r>
      <w:proofErr w:type="gramEnd"/>
      <w:r>
        <w:t xml:space="preserve"> San Francisco: </w:t>
      </w:r>
      <w:proofErr w:type="spellStart"/>
      <w:r>
        <w:t>Jossey</w:t>
      </w:r>
      <w:proofErr w:type="spellEnd"/>
      <w:r>
        <w:t>-Bass.</w:t>
      </w:r>
    </w:p>
  </w:footnote>
  <w:footnote w:id="13">
    <w:p w:rsidR="00A82FEE" w:rsidRDefault="00A82FEE" w:rsidP="00363BED">
      <w:pPr>
        <w:pStyle w:val="Funotentext"/>
      </w:pPr>
      <w:r>
        <w:rPr>
          <w:rStyle w:val="Funotenzeichen"/>
        </w:rPr>
        <w:footnoteRef/>
      </w:r>
      <w:r>
        <w:rPr>
          <w:rStyle w:val="Funotenzeichen"/>
        </w:rPr>
        <w:tab/>
      </w:r>
      <w:r>
        <w:t xml:space="preserve">Fisher R., </w:t>
      </w:r>
      <w:proofErr w:type="spellStart"/>
      <w:r>
        <w:t>Ury</w:t>
      </w:r>
      <w:proofErr w:type="spellEnd"/>
      <w:r>
        <w:t xml:space="preserve">, W., Patton, B. (1991). </w:t>
      </w:r>
      <w:proofErr w:type="gramStart"/>
      <w:r>
        <w:t>Getting to Yes</w:t>
      </w:r>
      <w:r>
        <w:rPr>
          <w:i/>
          <w:iCs/>
        </w:rPr>
        <w:t>.</w:t>
      </w:r>
      <w:proofErr w:type="gramEnd"/>
      <w:r>
        <w:t xml:space="preserve"> </w:t>
      </w:r>
      <w:r>
        <w:rPr>
          <w:szCs w:val="24"/>
        </w:rPr>
        <w:t>Boston: Houghton Mifflin.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2FEE" w:rsidRPr="008A0117" w:rsidRDefault="00A82FEE" w:rsidP="004143E4">
    <w:r w:rsidRPr="008A0117">
      <w:rPr>
        <w:noProof/>
        <w:lang w:val="de-DE" w:eastAsia="de-DE"/>
      </w:rPr>
      <mc:AlternateContent>
        <mc:Choice Requires="wps">
          <w:drawing>
            <wp:anchor distT="0" distB="0" distL="114300" distR="114300" simplePos="0" relativeHeight="251662336" behindDoc="0" locked="0" layoutInCell="0" allowOverlap="1" wp14:anchorId="4CB8CB96" wp14:editId="686713DB">
              <wp:simplePos x="0" y="0"/>
              <wp:positionH relativeFrom="page">
                <wp:posOffset>899795</wp:posOffset>
              </wp:positionH>
              <wp:positionV relativeFrom="page">
                <wp:posOffset>368935</wp:posOffset>
              </wp:positionV>
              <wp:extent cx="5756275" cy="160655"/>
              <wp:effectExtent l="0" t="0" r="0" b="0"/>
              <wp:wrapNone/>
              <wp:docPr id="90" name="Textfeld 47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56275" cy="160655"/>
                      </a:xfrm>
                      <a:prstGeom prst="rect">
                        <a:avLst/>
                      </a:prstGeom>
                      <a:noFill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A82FEE" w:rsidRPr="00114E78" w:rsidRDefault="00A82FEE" w:rsidP="001251D3">
                          <w:pPr>
                            <w:spacing w:after="0"/>
                            <w:jc w:val="center"/>
                            <w:rPr>
                              <w:sz w:val="20"/>
                              <w:szCs w:val="20"/>
                              <w:lang w:val="ru-RU"/>
                            </w:rPr>
                          </w:pPr>
                          <w:r w:rsidRPr="00114E78">
                            <w:rPr>
                              <w:sz w:val="20"/>
                              <w:szCs w:val="20"/>
                              <w:lang w:val="ru-RU"/>
                            </w:rPr>
                            <w:t xml:space="preserve">Глава </w:t>
                          </w:r>
                          <w:r w:rsidRPr="00114E78">
                            <w:rPr>
                              <w:sz w:val="20"/>
                              <w:szCs w:val="20"/>
                              <w:lang w:val="de-DE"/>
                            </w:rPr>
                            <w:t>9</w:t>
                          </w:r>
                          <w:r w:rsidRPr="00114E78">
                            <w:rPr>
                              <w:sz w:val="20"/>
                              <w:szCs w:val="20"/>
                              <w:lang w:val="ru-RU"/>
                            </w:rPr>
                            <w:t xml:space="preserve">: Самопознание </w:t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feld 473" o:spid="_x0000_s1195" type="#_x0000_t202" style="position:absolute;left:0;text-align:left;margin-left:70.85pt;margin-top:29.05pt;width:453.25pt;height:12.65pt;z-index:251662336;visibility:visible;mso-wrap-style:square;mso-width-percent:100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100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" o:allowincell="f" filled="f" stroked="f">
              <v:textbox style="mso-fit-shape-to-text:t" inset=",0,,0">
                <w:txbxContent>
                  <w:p w:rsidR="00A82FEE" w:rsidRPr="00114E78" w:rsidRDefault="00A82FEE" w:rsidP="001251D3">
                    <w:pPr>
                      <w:spacing w:after="0"/>
                      <w:jc w:val="center"/>
                      <w:rPr>
                        <w:sz w:val="20"/>
                        <w:szCs w:val="20"/>
                        <w:lang w:val="ru-RU"/>
                      </w:rPr>
                    </w:pPr>
                    <w:r w:rsidRPr="00114E78">
                      <w:rPr>
                        <w:sz w:val="20"/>
                        <w:szCs w:val="20"/>
                        <w:lang w:val="ru-RU"/>
                      </w:rPr>
                      <w:t xml:space="preserve">Глава </w:t>
                    </w:r>
                    <w:r w:rsidRPr="00114E78">
                      <w:rPr>
                        <w:sz w:val="20"/>
                        <w:szCs w:val="20"/>
                        <w:lang w:val="de-DE"/>
                      </w:rPr>
                      <w:t>9</w:t>
                    </w:r>
                    <w:r w:rsidRPr="00114E78">
                      <w:rPr>
                        <w:sz w:val="20"/>
                        <w:szCs w:val="20"/>
                        <w:lang w:val="ru-RU"/>
                      </w:rPr>
                      <w:t xml:space="preserve">: Самопознание 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8A0117">
      <w:rPr>
        <w:noProof/>
        <w:lang w:val="de-DE" w:eastAsia="de-DE"/>
      </w:rPr>
      <mc:AlternateContent>
        <mc:Choice Requires="wps">
          <w:drawing>
            <wp:anchor distT="0" distB="0" distL="114300" distR="114300" simplePos="0" relativeHeight="251661312" behindDoc="0" locked="0" layoutInCell="0" allowOverlap="1" wp14:anchorId="557194A5" wp14:editId="016060DA">
              <wp:simplePos x="0" y="0"/>
              <wp:positionH relativeFrom="page">
                <wp:posOffset>0</wp:posOffset>
              </wp:positionH>
              <wp:positionV relativeFrom="page">
                <wp:posOffset>368935</wp:posOffset>
              </wp:positionV>
              <wp:extent cx="899795" cy="160655"/>
              <wp:effectExtent l="0" t="0" r="0" b="0"/>
              <wp:wrapNone/>
              <wp:docPr id="91" name="Textfeld 4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99795" cy="160655"/>
                      </a:xfrm>
                      <a:prstGeom prst="rect">
                        <a:avLst/>
                      </a:prstGeom>
                      <a:solidFill>
                        <a:srgbClr val="4F81BD"/>
                      </a:solidFill>
                      <a:extLst/>
                    </wps:spPr>
                    <wps:txbx>
                      <w:txbxContent>
                        <w:p w:rsidR="00A82FEE" w:rsidRPr="00434E1C" w:rsidRDefault="00A82FEE">
                          <w:pPr>
                            <w:spacing w:after="0"/>
                            <w:jc w:val="right"/>
                            <w:rPr>
                              <w:color w:val="FFFFFF"/>
                            </w:rPr>
                          </w:pPr>
                          <w:r w:rsidRPr="00434E1C">
                            <w:rPr>
                              <w:color w:val="auto"/>
                            </w:rPr>
                            <w:fldChar w:fldCharType="begin"/>
                          </w:r>
                          <w:r w:rsidRPr="00434E1C">
                            <w:instrText>PAGE   \* MERGEFORMAT</w:instrText>
                          </w:r>
                          <w:r w:rsidRPr="00434E1C">
                            <w:rPr>
                              <w:color w:val="auto"/>
                            </w:rPr>
                            <w:fldChar w:fldCharType="separate"/>
                          </w:r>
                          <w:r w:rsidR="00B14869" w:rsidRPr="00B14869">
                            <w:rPr>
                              <w:noProof/>
                              <w:color w:val="FFFFFF"/>
                              <w:lang w:val="de-DE"/>
                            </w:rPr>
                            <w:t>22</w:t>
                          </w:r>
                          <w:r w:rsidRPr="00434E1C">
                            <w:rPr>
                              <w:color w:val="FFFFFF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left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feld 474" o:spid="_x0000_s1196" type="#_x0000_t202" style="position:absolute;left:0;text-align:left;margin-left:0;margin-top:29.05pt;width:70.85pt;height:12.65pt;z-index:251661312;visibility:visible;mso-wrap-style:square;mso-width-percent:100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1000;mso-height-percent:0;mso-width-relative:lef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" o:allowincell="f" fillcolor="#4f81bd" stroked="f">
              <v:textbox style="mso-fit-shape-to-text:t" inset=",0,,0">
                <w:txbxContent>
                  <w:p w:rsidR="00A82FEE" w:rsidRPr="00434E1C" w:rsidRDefault="00A82FEE">
                    <w:pPr>
                      <w:spacing w:after="0"/>
                      <w:jc w:val="right"/>
                      <w:rPr>
                        <w:color w:val="FFFFFF"/>
                      </w:rPr>
                    </w:pPr>
                    <w:r w:rsidRPr="00434E1C">
                      <w:rPr>
                        <w:color w:val="auto"/>
                      </w:rPr>
                      <w:fldChar w:fldCharType="begin"/>
                    </w:r>
                    <w:r w:rsidRPr="00434E1C">
                      <w:instrText>PAGE   \* MERGEFORMAT</w:instrText>
                    </w:r>
                    <w:r w:rsidRPr="00434E1C">
                      <w:rPr>
                        <w:color w:val="auto"/>
                      </w:rPr>
                      <w:fldChar w:fldCharType="separate"/>
                    </w:r>
                    <w:r w:rsidR="00B14869" w:rsidRPr="00B14869">
                      <w:rPr>
                        <w:noProof/>
                        <w:color w:val="FFFFFF"/>
                        <w:lang w:val="de-DE"/>
                      </w:rPr>
                      <w:t>22</w:t>
                    </w:r>
                    <w:r w:rsidRPr="00434E1C">
                      <w:rPr>
                        <w:color w:val="FFFFFF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2FEE" w:rsidRPr="00407566" w:rsidRDefault="00A82FEE" w:rsidP="004143E4">
    <w:pPr>
      <w:pStyle w:val="Kopfzeile"/>
      <w:tabs>
        <w:tab w:val="clear" w:pos="4536"/>
      </w:tabs>
      <w:jc w:val="center"/>
      <w:rPr>
        <w:lang w:val="de-DE"/>
      </w:rPr>
    </w:pPr>
    <w:r w:rsidRPr="009D53F0">
      <w:rPr>
        <w:noProof/>
        <w:lang w:val="de-DE" w:eastAsia="de-DE"/>
      </w:rPr>
      <mc:AlternateContent>
        <mc:Choice Requires="wps">
          <w:drawing>
            <wp:anchor distT="0" distB="0" distL="114300" distR="114300" simplePos="0" relativeHeight="251665408" behindDoc="0" locked="0" layoutInCell="0" allowOverlap="1" wp14:anchorId="697035AD" wp14:editId="10C82DAE">
              <wp:simplePos x="0" y="0"/>
              <wp:positionH relativeFrom="margin">
                <wp:align>left</wp:align>
              </wp:positionH>
              <wp:positionV relativeFrom="topMargin">
                <wp:align>center</wp:align>
              </wp:positionV>
              <wp:extent cx="5760720" cy="160655"/>
              <wp:effectExtent l="0" t="0" r="0" b="1905"/>
              <wp:wrapNone/>
              <wp:docPr id="475" name="Textfeld 4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60720" cy="160655"/>
                      </a:xfrm>
                      <a:prstGeom prst="rect">
                        <a:avLst/>
                      </a:prstGeom>
                      <a:noFill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A82FEE" w:rsidRPr="001251D3" w:rsidRDefault="00A82FEE" w:rsidP="000E0136">
                          <w:pPr>
                            <w:pStyle w:val="berschrift1"/>
                            <w:pageBreakBefore/>
                            <w:numPr>
                              <w:ilvl w:val="0"/>
                              <w:numId w:val="0"/>
                            </w:numPr>
                            <w:spacing w:after="0"/>
                            <w:ind w:left="714" w:hanging="357"/>
                            <w:jc w:val="center"/>
                            <w:rPr>
                              <w:rFonts w:asciiTheme="minorBidi" w:hAnsiTheme="minorBidi" w:cstheme="minorBidi"/>
                              <w:b w:val="0"/>
                              <w:bCs w:val="0"/>
                              <w:sz w:val="20"/>
                              <w:szCs w:val="20"/>
                              <w:lang w:val="de-DE"/>
                            </w:rPr>
                          </w:pPr>
                          <w:r w:rsidRPr="001251D3">
                            <w:rPr>
                              <w:rFonts w:eastAsiaTheme="minorEastAsia"/>
                              <w:b w:val="0"/>
                              <w:bCs w:val="0"/>
                              <w:color w:val="343434"/>
                              <w:sz w:val="20"/>
                              <w:szCs w:val="20"/>
                              <w:lang w:val="ru-RU" w:eastAsia="de-DE"/>
                            </w:rPr>
                            <w:t>Культурные ценностные ориентации</w:t>
                          </w:r>
                          <w:r w:rsidRPr="001251D3">
                            <w:rPr>
                              <w:b w:val="0"/>
                              <w:bCs w:val="0"/>
                              <w:sz w:val="20"/>
                              <w:szCs w:val="20"/>
                              <w:lang w:val="ru-RU"/>
                            </w:rPr>
                            <w:t xml:space="preserve"> в рамках медиации</w:t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feld 475" o:spid="_x0000_s1197" type="#_x0000_t202" style="position:absolute;left:0;text-align:left;margin-left:0;margin-top:0;width:453.6pt;height:12.65pt;z-index:251665408;visibility:visible;mso-wrap-style:square;mso-width-percent:1000;mso-height-percent:0;mso-wrap-distance-left:9pt;mso-wrap-distance-top:0;mso-wrap-distance-right:9pt;mso-wrap-distance-bottom:0;mso-position-horizontal:left;mso-position-horizontal-relative:margin;mso-position-vertical:center;mso-position-vertical-relative:top-margin-area;mso-width-percent:100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" o:allowincell="f" filled="f" stroked="f">
              <v:textbox style="mso-fit-shape-to-text:t" inset=",0,,0">
                <w:txbxContent>
                  <w:p w:rsidR="00A82FEE" w:rsidRPr="001251D3" w:rsidRDefault="00A82FEE" w:rsidP="000E0136">
                    <w:pPr>
                      <w:pStyle w:val="berschrift1"/>
                      <w:pageBreakBefore/>
                      <w:numPr>
                        <w:ilvl w:val="0"/>
                        <w:numId w:val="0"/>
                      </w:numPr>
                      <w:spacing w:after="0"/>
                      <w:ind w:left="714" w:hanging="357"/>
                      <w:jc w:val="center"/>
                      <w:rPr>
                        <w:rFonts w:asciiTheme="minorBidi" w:hAnsiTheme="minorBidi" w:cstheme="minorBidi"/>
                        <w:b w:val="0"/>
                        <w:bCs w:val="0"/>
                        <w:sz w:val="20"/>
                        <w:szCs w:val="20"/>
                        <w:lang w:val="de-DE"/>
                      </w:rPr>
                    </w:pPr>
                    <w:r w:rsidRPr="001251D3">
                      <w:rPr>
                        <w:rFonts w:eastAsiaTheme="minorEastAsia"/>
                        <w:b w:val="0"/>
                        <w:bCs w:val="0"/>
                        <w:color w:val="343434"/>
                        <w:sz w:val="20"/>
                        <w:szCs w:val="20"/>
                        <w:lang w:val="ru-RU" w:eastAsia="de-DE"/>
                      </w:rPr>
                      <w:t>Культурные ценностные ориентации</w:t>
                    </w:r>
                    <w:r w:rsidRPr="001251D3">
                      <w:rPr>
                        <w:b w:val="0"/>
                        <w:bCs w:val="0"/>
                        <w:sz w:val="20"/>
                        <w:szCs w:val="20"/>
                        <w:lang w:val="ru-RU"/>
                      </w:rPr>
                      <w:t xml:space="preserve"> в рамках медиации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  <w:r w:rsidRPr="009D53F0">
      <w:rPr>
        <w:noProof/>
        <w:lang w:val="de-DE" w:eastAsia="de-DE"/>
      </w:rPr>
      <mc:AlternateContent>
        <mc:Choice Requires="wps">
          <w:drawing>
            <wp:anchor distT="0" distB="0" distL="114300" distR="114300" simplePos="0" relativeHeight="251664384" behindDoc="0" locked="0" layoutInCell="0" allowOverlap="1" wp14:anchorId="6A8D2681" wp14:editId="440B08D7">
              <wp:simplePos x="0" y="0"/>
              <wp:positionH relativeFrom="page">
                <wp:align>right</wp:align>
              </wp:positionH>
              <wp:positionV relativeFrom="topMargin">
                <wp:align>center</wp:align>
              </wp:positionV>
              <wp:extent cx="899795" cy="160655"/>
              <wp:effectExtent l="0" t="0" r="0" b="0"/>
              <wp:wrapNone/>
              <wp:docPr id="476" name="Textfeld 4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99795" cy="160655"/>
                      </a:xfrm>
                      <a:prstGeom prst="rect">
                        <a:avLst/>
                      </a:prstGeom>
                      <a:solidFill>
                        <a:schemeClr val="accent1"/>
                      </a:solidFill>
                      <a:extLst/>
                    </wps:spPr>
                    <wps:txbx>
                      <w:txbxContent>
                        <w:p w:rsidR="00A82FEE" w:rsidRDefault="00A82FEE">
                          <w:pPr>
                            <w:spacing w:after="0"/>
                            <w:rPr>
                              <w:color w:val="FFFFFF" w:themeColor="background1"/>
                              <w14:numForm w14:val="lining"/>
                            </w:rPr>
                          </w:pPr>
                          <w:r>
                            <w:rPr>
                              <w:color w:val="auto"/>
                              <w14:numForm w14:val="lining"/>
                            </w:rPr>
                            <w:fldChar w:fldCharType="begin"/>
                          </w:r>
                          <w:r>
                            <w:rPr>
                              <w14:numForm w14:val="lining"/>
                            </w:rPr>
                            <w:instrText>PAGE   \* MERGEFORMAT</w:instrText>
                          </w:r>
                          <w:r>
                            <w:rPr>
                              <w:color w:val="auto"/>
                              <w14:numForm w14:val="lining"/>
                            </w:rPr>
                            <w:fldChar w:fldCharType="separate"/>
                          </w:r>
                          <w:r w:rsidR="00B14869" w:rsidRPr="00B14869">
                            <w:rPr>
                              <w:noProof/>
                              <w:color w:val="FFFFFF" w:themeColor="background1"/>
                              <w:lang w:val="de-DE"/>
                              <w14:numForm w14:val="lining"/>
                            </w:rPr>
                            <w:t>3</w:t>
                          </w:r>
                          <w:r>
                            <w:rPr>
                              <w:color w:val="FFFFFF" w:themeColor="background1"/>
                              <w14:numForm w14:val="lining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right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feld 476" o:spid="_x0000_s1198" type="#_x0000_t202" style="position:absolute;left:0;text-align:left;margin-left:19.65pt;margin-top:0;width:70.85pt;height:12.65pt;z-index:251664384;visibility:visible;mso-wrap-style:square;mso-width-percent:1000;mso-height-percent:0;mso-wrap-distance-left:9pt;mso-wrap-distance-top:0;mso-wrap-distance-right:9pt;mso-wrap-distance-bottom:0;mso-position-horizontal:right;mso-position-horizontal-relative:page;mso-position-vertical:center;mso-position-vertical-relative:top-margin-area;mso-width-percent:1000;mso-height-percent:0;mso-width-relative:righ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" o:allowincell="f" fillcolor="#4f81bd [3204]" stroked="f">
              <v:textbox style="mso-fit-shape-to-text:t" inset=",0,,0">
                <w:txbxContent>
                  <w:p w:rsidR="00A82FEE" w:rsidRDefault="00A82FEE">
                    <w:pPr>
                      <w:spacing w:after="0"/>
                      <w:rPr>
                        <w:color w:val="FFFFFF" w:themeColor="background1"/>
                        <w14:numForm w14:val="lining"/>
                      </w:rPr>
                    </w:pPr>
                    <w:r>
                      <w:rPr>
                        <w:color w:val="auto"/>
                        <w14:numForm w14:val="lining"/>
                      </w:rPr>
                      <w:fldChar w:fldCharType="begin"/>
                    </w:r>
                    <w:r>
                      <w:rPr>
                        <w14:numForm w14:val="lining"/>
                      </w:rPr>
                      <w:instrText>PAGE   \* MERGEFORMAT</w:instrText>
                    </w:r>
                    <w:r>
                      <w:rPr>
                        <w:color w:val="auto"/>
                        <w14:numForm w14:val="lining"/>
                      </w:rPr>
                      <w:fldChar w:fldCharType="separate"/>
                    </w:r>
                    <w:r w:rsidR="00B14869" w:rsidRPr="00B14869">
                      <w:rPr>
                        <w:noProof/>
                        <w:color w:val="FFFFFF" w:themeColor="background1"/>
                        <w:lang w:val="de-DE"/>
                        <w14:numForm w14:val="lining"/>
                      </w:rPr>
                      <w:t>3</w:t>
                    </w:r>
                    <w:r>
                      <w:rPr>
                        <w:color w:val="FFFFFF" w:themeColor="background1"/>
                        <w14:numForm w14:val="lining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2FEE" w:rsidRDefault="00A82FEE">
    <w:pPr>
      <w:pStyle w:val="Kopfzeile"/>
      <w:ind w:right="-59"/>
      <w:rPr>
        <w:sz w:val="20"/>
      </w:rPr>
    </w:pPr>
    <w:r w:rsidRPr="001251D3">
      <w:rPr>
        <w:noProof/>
        <w:sz w:val="20"/>
        <w:lang w:val="de-DE" w:eastAsia="de-DE"/>
      </w:rPr>
      <mc:AlternateContent>
        <mc:Choice Requires="wps">
          <w:drawing>
            <wp:anchor distT="0" distB="0" distL="114300" distR="114300" simplePos="0" relativeHeight="251668480" behindDoc="0" locked="0" layoutInCell="0" allowOverlap="1" wp14:anchorId="0C4C35C8" wp14:editId="62B7EA35">
              <wp:simplePos x="0" y="0"/>
              <wp:positionH relativeFrom="margin">
                <wp:align>left</wp:align>
              </wp:positionH>
              <wp:positionV relativeFrom="topMargin">
                <wp:align>center</wp:align>
              </wp:positionV>
              <wp:extent cx="5943600" cy="170815"/>
              <wp:effectExtent l="0" t="0" r="0" b="1905"/>
              <wp:wrapNone/>
              <wp:docPr id="452" name="Textfeld 4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943600" cy="170815"/>
                      </a:xfrm>
                      <a:prstGeom prst="rect">
                        <a:avLst/>
                      </a:prstGeom>
                      <a:noFill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A82FEE" w:rsidRPr="001251D3" w:rsidRDefault="00A82FEE" w:rsidP="001251D3">
                          <w:pPr>
                            <w:pStyle w:val="berschrift1"/>
                            <w:pageBreakBefore/>
                            <w:numPr>
                              <w:ilvl w:val="0"/>
                              <w:numId w:val="0"/>
                            </w:numPr>
                            <w:spacing w:after="0"/>
                            <w:ind w:left="714" w:hanging="357"/>
                            <w:jc w:val="center"/>
                            <w:rPr>
                              <w:rFonts w:asciiTheme="minorBidi" w:hAnsiTheme="minorBidi" w:cstheme="minorBidi"/>
                              <w:b w:val="0"/>
                              <w:bCs w:val="0"/>
                              <w:sz w:val="20"/>
                              <w:szCs w:val="20"/>
                              <w:lang w:val="de-DE"/>
                            </w:rPr>
                          </w:pPr>
                          <w:r w:rsidRPr="001251D3">
                            <w:rPr>
                              <w:rFonts w:eastAsiaTheme="minorEastAsia"/>
                              <w:b w:val="0"/>
                              <w:bCs w:val="0"/>
                              <w:color w:val="343434"/>
                              <w:sz w:val="20"/>
                              <w:szCs w:val="20"/>
                              <w:lang w:val="ru-RU" w:eastAsia="de-DE"/>
                            </w:rPr>
                            <w:t>Культурные ценностные ориентации</w:t>
                          </w:r>
                          <w:r w:rsidRPr="001251D3">
                            <w:rPr>
                              <w:b w:val="0"/>
                              <w:bCs w:val="0"/>
                              <w:sz w:val="20"/>
                              <w:szCs w:val="20"/>
                              <w:lang w:val="ru-RU"/>
                            </w:rPr>
                            <w:t xml:space="preserve"> в рамках медиации</w:t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feld 452" o:spid="_x0000_s1199" type="#_x0000_t202" style="position:absolute;left:0;text-align:left;margin-left:0;margin-top:0;width:468pt;height:13.45pt;z-index:251668480;visibility:visible;mso-wrap-style:square;mso-width-percent:1000;mso-height-percent:0;mso-wrap-distance-left:9pt;mso-wrap-distance-top:0;mso-wrap-distance-right:9pt;mso-wrap-distance-bottom:0;mso-position-horizontal:left;mso-position-horizontal-relative:margin;mso-position-vertical:center;mso-position-vertical-relative:top-margin-area;mso-width-percent:100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" o:allowincell="f" filled="f" stroked="f">
              <v:textbox style="mso-fit-shape-to-text:t" inset=",0,,0">
                <w:txbxContent>
                  <w:p w:rsidR="00A82FEE" w:rsidRPr="001251D3" w:rsidRDefault="00A82FEE" w:rsidP="001251D3">
                    <w:pPr>
                      <w:pStyle w:val="berschrift1"/>
                      <w:pageBreakBefore/>
                      <w:numPr>
                        <w:ilvl w:val="0"/>
                        <w:numId w:val="0"/>
                      </w:numPr>
                      <w:spacing w:after="0"/>
                      <w:ind w:left="714" w:hanging="357"/>
                      <w:jc w:val="center"/>
                      <w:rPr>
                        <w:rFonts w:asciiTheme="minorBidi" w:hAnsiTheme="minorBidi" w:cstheme="minorBidi"/>
                        <w:b w:val="0"/>
                        <w:bCs w:val="0"/>
                        <w:sz w:val="20"/>
                        <w:szCs w:val="20"/>
                        <w:lang w:val="de-DE"/>
                      </w:rPr>
                    </w:pPr>
                    <w:r w:rsidRPr="001251D3">
                      <w:rPr>
                        <w:rFonts w:eastAsiaTheme="minorEastAsia"/>
                        <w:b w:val="0"/>
                        <w:bCs w:val="0"/>
                        <w:color w:val="343434"/>
                        <w:sz w:val="20"/>
                        <w:szCs w:val="20"/>
                        <w:lang w:val="ru-RU" w:eastAsia="de-DE"/>
                      </w:rPr>
                      <w:t>Культурные ценностные ориентации</w:t>
                    </w:r>
                    <w:r w:rsidRPr="001251D3">
                      <w:rPr>
                        <w:b w:val="0"/>
                        <w:bCs w:val="0"/>
                        <w:sz w:val="20"/>
                        <w:szCs w:val="20"/>
                        <w:lang w:val="ru-RU"/>
                      </w:rPr>
                      <w:t xml:space="preserve"> в рамках медиации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  <w:r w:rsidRPr="001251D3">
      <w:rPr>
        <w:noProof/>
        <w:sz w:val="20"/>
        <w:lang w:val="de-DE" w:eastAsia="de-DE"/>
      </w:rPr>
      <mc:AlternateContent>
        <mc:Choice Requires="wps">
          <w:drawing>
            <wp:anchor distT="0" distB="0" distL="114300" distR="114300" simplePos="0" relativeHeight="251667456" behindDoc="0" locked="0" layoutInCell="0" allowOverlap="1" wp14:anchorId="44A0E811" wp14:editId="6BF3B4D5">
              <wp:simplePos x="0" y="0"/>
              <wp:positionH relativeFrom="page">
                <wp:align>right</wp:align>
              </wp:positionH>
              <wp:positionV relativeFrom="topMargin">
                <wp:align>center</wp:align>
              </wp:positionV>
              <wp:extent cx="914400" cy="170815"/>
              <wp:effectExtent l="0" t="0" r="0" b="0"/>
              <wp:wrapNone/>
              <wp:docPr id="453" name="Textfeld 4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14400" cy="170815"/>
                      </a:xfrm>
                      <a:prstGeom prst="rect">
                        <a:avLst/>
                      </a:prstGeom>
                      <a:solidFill>
                        <a:schemeClr val="accent1"/>
                      </a:solidFill>
                      <a:extLst/>
                    </wps:spPr>
                    <wps:txbx>
                      <w:txbxContent>
                        <w:p w:rsidR="00A82FEE" w:rsidRDefault="00A82FEE">
                          <w:pPr>
                            <w:spacing w:after="0"/>
                            <w:rPr>
                              <w:color w:val="FFFFFF" w:themeColor="background1"/>
                              <w14:numForm w14:val="lining"/>
                            </w:rPr>
                          </w:pPr>
                          <w:r>
                            <w:rPr>
                              <w:color w:val="auto"/>
                              <w14:numForm w14:val="lining"/>
                            </w:rPr>
                            <w:fldChar w:fldCharType="begin"/>
                          </w:r>
                          <w:r>
                            <w:rPr>
                              <w14:numForm w14:val="lining"/>
                            </w:rPr>
                            <w:instrText>PAGE   \* MERGEFORMAT</w:instrText>
                          </w:r>
                          <w:r>
                            <w:rPr>
                              <w:color w:val="auto"/>
                              <w14:numForm w14:val="lining"/>
                            </w:rPr>
                            <w:fldChar w:fldCharType="separate"/>
                          </w:r>
                          <w:r w:rsidR="00B14869" w:rsidRPr="00B14869">
                            <w:rPr>
                              <w:noProof/>
                              <w:color w:val="FFFFFF" w:themeColor="background1"/>
                              <w:lang w:val="de-DE"/>
                              <w14:numForm w14:val="lining"/>
                            </w:rPr>
                            <w:t>7</w:t>
                          </w:r>
                          <w:r>
                            <w:rPr>
                              <w:color w:val="FFFFFF" w:themeColor="background1"/>
                              <w14:numForm w14:val="lining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right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feld 453" o:spid="_x0000_s1200" type="#_x0000_t202" style="position:absolute;left:0;text-align:left;margin-left:20.8pt;margin-top:0;width:1in;height:13.45pt;z-index:251667456;visibility:visible;mso-wrap-style:square;mso-width-percent:1000;mso-height-percent:0;mso-wrap-distance-left:9pt;mso-wrap-distance-top:0;mso-wrap-distance-right:9pt;mso-wrap-distance-bottom:0;mso-position-horizontal:right;mso-position-horizontal-relative:page;mso-position-vertical:center;mso-position-vertical-relative:top-margin-area;mso-width-percent:1000;mso-height-percent:0;mso-width-relative:righ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" o:allowincell="f" fillcolor="#4f81bd [3204]" stroked="f">
              <v:textbox style="mso-fit-shape-to-text:t" inset=",0,,0">
                <w:txbxContent>
                  <w:p w:rsidR="00A82FEE" w:rsidRDefault="00A82FEE">
                    <w:pPr>
                      <w:spacing w:after="0"/>
                      <w:rPr>
                        <w:color w:val="FFFFFF" w:themeColor="background1"/>
                        <w14:numForm w14:val="lining"/>
                      </w:rPr>
                    </w:pPr>
                    <w:r>
                      <w:rPr>
                        <w:color w:val="auto"/>
                        <w14:numForm w14:val="lining"/>
                      </w:rPr>
                      <w:fldChar w:fldCharType="begin"/>
                    </w:r>
                    <w:r>
                      <w:rPr>
                        <w14:numForm w14:val="lining"/>
                      </w:rPr>
                      <w:instrText>PAGE   \* MERGEFORMAT</w:instrText>
                    </w:r>
                    <w:r>
                      <w:rPr>
                        <w:color w:val="auto"/>
                        <w14:numForm w14:val="lining"/>
                      </w:rPr>
                      <w:fldChar w:fldCharType="separate"/>
                    </w:r>
                    <w:r w:rsidR="00B14869" w:rsidRPr="00B14869">
                      <w:rPr>
                        <w:noProof/>
                        <w:color w:val="FFFFFF" w:themeColor="background1"/>
                        <w:lang w:val="de-DE"/>
                        <w14:numForm w14:val="lining"/>
                      </w:rPr>
                      <w:t>7</w:t>
                    </w:r>
                    <w:r>
                      <w:rPr>
                        <w:color w:val="FFFFFF" w:themeColor="background1"/>
                        <w14:numForm w14:val="lining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2FEE" w:rsidRDefault="00A82FEE">
    <w:pPr>
      <w:pStyle w:val="Kopfzeile"/>
      <w:ind w:right="-59"/>
      <w:rPr>
        <w:sz w:val="20"/>
      </w:rPr>
    </w:pPr>
    <w:r w:rsidRPr="001251D3">
      <w:rPr>
        <w:noProof/>
        <w:sz w:val="20"/>
        <w:lang w:val="de-DE" w:eastAsia="de-DE"/>
      </w:rPr>
      <mc:AlternateContent>
        <mc:Choice Requires="wps">
          <w:drawing>
            <wp:anchor distT="0" distB="0" distL="114300" distR="114300" simplePos="0" relativeHeight="251671552" behindDoc="0" locked="0" layoutInCell="0" allowOverlap="1" wp14:anchorId="35D3D430" wp14:editId="1A800AEF">
              <wp:simplePos x="0" y="0"/>
              <wp:positionH relativeFrom="margin">
                <wp:align>left</wp:align>
              </wp:positionH>
              <wp:positionV relativeFrom="topMargin">
                <wp:align>center</wp:align>
              </wp:positionV>
              <wp:extent cx="5943600" cy="170815"/>
              <wp:effectExtent l="0" t="0" r="0" b="1905"/>
              <wp:wrapNone/>
              <wp:docPr id="454" name="Textfeld 4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943600" cy="170815"/>
                      </a:xfrm>
                      <a:prstGeom prst="rect">
                        <a:avLst/>
                      </a:prstGeom>
                      <a:noFill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A82FEE" w:rsidRPr="00114E78" w:rsidRDefault="00A82FEE" w:rsidP="001251D3">
                          <w:pPr>
                            <w:pStyle w:val="berschrift1"/>
                            <w:pageBreakBefore/>
                            <w:numPr>
                              <w:ilvl w:val="0"/>
                              <w:numId w:val="0"/>
                            </w:numPr>
                            <w:spacing w:after="0"/>
                            <w:ind w:left="714" w:hanging="357"/>
                            <w:jc w:val="center"/>
                            <w:rPr>
                              <w:rFonts w:asciiTheme="minorBidi" w:hAnsiTheme="minorBidi" w:cstheme="minorBidi"/>
                              <w:b w:val="0"/>
                              <w:bCs w:val="0"/>
                              <w:sz w:val="20"/>
                              <w:szCs w:val="20"/>
                              <w:lang w:val="de-DE"/>
                            </w:rPr>
                          </w:pPr>
                          <w:r w:rsidRPr="00114E78">
                            <w:rPr>
                              <w:b w:val="0"/>
                              <w:bCs w:val="0"/>
                              <w:sz w:val="20"/>
                              <w:szCs w:val="20"/>
                              <w:lang w:val="ru-RU"/>
                            </w:rPr>
                            <w:t>Культурные ценности и разрушение коммуникации</w:t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feld 454" o:spid="_x0000_s1201" type="#_x0000_t202" style="position:absolute;left:0;text-align:left;margin-left:0;margin-top:0;width:468pt;height:13.45pt;z-index:251671552;visibility:visible;mso-wrap-style:square;mso-width-percent:1000;mso-height-percent:0;mso-wrap-distance-left:9pt;mso-wrap-distance-top:0;mso-wrap-distance-right:9pt;mso-wrap-distance-bottom:0;mso-position-horizontal:left;mso-position-horizontal-relative:margin;mso-position-vertical:center;mso-position-vertical-relative:top-margin-area;mso-width-percent:100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" o:allowincell="f" filled="f" stroked="f">
              <v:textbox style="mso-fit-shape-to-text:t" inset=",0,,0">
                <w:txbxContent>
                  <w:p w:rsidR="00A82FEE" w:rsidRPr="00114E78" w:rsidRDefault="00A82FEE" w:rsidP="001251D3">
                    <w:pPr>
                      <w:pStyle w:val="berschrift1"/>
                      <w:pageBreakBefore/>
                      <w:numPr>
                        <w:ilvl w:val="0"/>
                        <w:numId w:val="0"/>
                      </w:numPr>
                      <w:spacing w:after="0"/>
                      <w:ind w:left="714" w:hanging="357"/>
                      <w:jc w:val="center"/>
                      <w:rPr>
                        <w:rFonts w:asciiTheme="minorBidi" w:hAnsiTheme="minorBidi" w:cstheme="minorBidi"/>
                        <w:b w:val="0"/>
                        <w:bCs w:val="0"/>
                        <w:sz w:val="20"/>
                        <w:szCs w:val="20"/>
                        <w:lang w:val="de-DE"/>
                      </w:rPr>
                    </w:pPr>
                    <w:r w:rsidRPr="00114E78">
                      <w:rPr>
                        <w:b w:val="0"/>
                        <w:bCs w:val="0"/>
                        <w:sz w:val="20"/>
                        <w:szCs w:val="20"/>
                        <w:lang w:val="ru-RU"/>
                      </w:rPr>
                      <w:t>Культурные ценности и разрушение коммуникации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  <w:r w:rsidRPr="001251D3">
      <w:rPr>
        <w:noProof/>
        <w:sz w:val="20"/>
        <w:lang w:val="de-DE" w:eastAsia="de-DE"/>
      </w:rPr>
      <mc:AlternateContent>
        <mc:Choice Requires="wps">
          <w:drawing>
            <wp:anchor distT="0" distB="0" distL="114300" distR="114300" simplePos="0" relativeHeight="251670528" behindDoc="0" locked="0" layoutInCell="0" allowOverlap="1" wp14:anchorId="3D302FF7" wp14:editId="7CACF8F5">
              <wp:simplePos x="0" y="0"/>
              <wp:positionH relativeFrom="page">
                <wp:align>right</wp:align>
              </wp:positionH>
              <wp:positionV relativeFrom="topMargin">
                <wp:align>center</wp:align>
              </wp:positionV>
              <wp:extent cx="914400" cy="170815"/>
              <wp:effectExtent l="0" t="0" r="0" b="0"/>
              <wp:wrapNone/>
              <wp:docPr id="455" name="Textfeld 45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14400" cy="170815"/>
                      </a:xfrm>
                      <a:prstGeom prst="rect">
                        <a:avLst/>
                      </a:prstGeom>
                      <a:solidFill>
                        <a:schemeClr val="accent1"/>
                      </a:solidFill>
                      <a:extLst/>
                    </wps:spPr>
                    <wps:txbx>
                      <w:txbxContent>
                        <w:p w:rsidR="00A82FEE" w:rsidRDefault="00A82FEE">
                          <w:pPr>
                            <w:spacing w:after="0"/>
                            <w:rPr>
                              <w:color w:val="FFFFFF" w:themeColor="background1"/>
                              <w14:numForm w14:val="lining"/>
                            </w:rPr>
                          </w:pPr>
                          <w:r>
                            <w:rPr>
                              <w:color w:val="auto"/>
                              <w14:numForm w14:val="lining"/>
                            </w:rPr>
                            <w:fldChar w:fldCharType="begin"/>
                          </w:r>
                          <w:r>
                            <w:rPr>
                              <w14:numForm w14:val="lining"/>
                            </w:rPr>
                            <w:instrText>PAGE   \* MERGEFORMAT</w:instrText>
                          </w:r>
                          <w:r>
                            <w:rPr>
                              <w:color w:val="auto"/>
                              <w14:numForm w14:val="lining"/>
                            </w:rPr>
                            <w:fldChar w:fldCharType="separate"/>
                          </w:r>
                          <w:r w:rsidR="00B14869" w:rsidRPr="00B14869">
                            <w:rPr>
                              <w:noProof/>
                              <w:color w:val="FFFFFF" w:themeColor="background1"/>
                              <w:lang w:val="de-DE"/>
                              <w14:numForm w14:val="lining"/>
                            </w:rPr>
                            <w:t>11</w:t>
                          </w:r>
                          <w:r>
                            <w:rPr>
                              <w:color w:val="FFFFFF" w:themeColor="background1"/>
                              <w14:numForm w14:val="lining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right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feld 455" o:spid="_x0000_s1202" type="#_x0000_t202" style="position:absolute;left:0;text-align:left;margin-left:20.8pt;margin-top:0;width:1in;height:13.45pt;z-index:251670528;visibility:visible;mso-wrap-style:square;mso-width-percent:1000;mso-height-percent:0;mso-wrap-distance-left:9pt;mso-wrap-distance-top:0;mso-wrap-distance-right:9pt;mso-wrap-distance-bottom:0;mso-position-horizontal:right;mso-position-horizontal-relative:page;mso-position-vertical:center;mso-position-vertical-relative:top-margin-area;mso-width-percent:1000;mso-height-percent:0;mso-width-relative:righ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" o:allowincell="f" fillcolor="#4f81bd [3204]" stroked="f">
              <v:textbox style="mso-fit-shape-to-text:t" inset=",0,,0">
                <w:txbxContent>
                  <w:p w:rsidR="00A82FEE" w:rsidRDefault="00A82FEE">
                    <w:pPr>
                      <w:spacing w:after="0"/>
                      <w:rPr>
                        <w:color w:val="FFFFFF" w:themeColor="background1"/>
                        <w14:numForm w14:val="lining"/>
                      </w:rPr>
                    </w:pPr>
                    <w:r>
                      <w:rPr>
                        <w:color w:val="auto"/>
                        <w14:numForm w14:val="lining"/>
                      </w:rPr>
                      <w:fldChar w:fldCharType="begin"/>
                    </w:r>
                    <w:r>
                      <w:rPr>
                        <w14:numForm w14:val="lining"/>
                      </w:rPr>
                      <w:instrText>PAGE   \* MERGEFORMAT</w:instrText>
                    </w:r>
                    <w:r>
                      <w:rPr>
                        <w:color w:val="auto"/>
                        <w14:numForm w14:val="lining"/>
                      </w:rPr>
                      <w:fldChar w:fldCharType="separate"/>
                    </w:r>
                    <w:r w:rsidR="00B14869" w:rsidRPr="00B14869">
                      <w:rPr>
                        <w:noProof/>
                        <w:color w:val="FFFFFF" w:themeColor="background1"/>
                        <w:lang w:val="de-DE"/>
                        <w14:numForm w14:val="lining"/>
                      </w:rPr>
                      <w:t>11</w:t>
                    </w:r>
                    <w:r>
                      <w:rPr>
                        <w:color w:val="FFFFFF" w:themeColor="background1"/>
                        <w14:numForm w14:val="lining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2FEE" w:rsidRDefault="00A82FEE">
    <w:pPr>
      <w:pStyle w:val="Kopfzeile"/>
      <w:ind w:right="-59"/>
      <w:rPr>
        <w:sz w:val="20"/>
      </w:rPr>
    </w:pPr>
    <w:r w:rsidRPr="001251D3">
      <w:rPr>
        <w:noProof/>
        <w:sz w:val="20"/>
        <w:lang w:val="de-DE" w:eastAsia="de-DE"/>
      </w:rPr>
      <mc:AlternateContent>
        <mc:Choice Requires="wps">
          <w:drawing>
            <wp:anchor distT="0" distB="0" distL="114300" distR="114300" simplePos="0" relativeHeight="251674624" behindDoc="0" locked="0" layoutInCell="0" allowOverlap="1" wp14:anchorId="44ACAEA5" wp14:editId="2FB4C67C">
              <wp:simplePos x="0" y="0"/>
              <wp:positionH relativeFrom="margin">
                <wp:align>left</wp:align>
              </wp:positionH>
              <wp:positionV relativeFrom="topMargin">
                <wp:align>center</wp:align>
              </wp:positionV>
              <wp:extent cx="5943600" cy="170815"/>
              <wp:effectExtent l="0" t="0" r="0" b="1905"/>
              <wp:wrapNone/>
              <wp:docPr id="456" name="Textfeld 4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943600" cy="170815"/>
                      </a:xfrm>
                      <a:prstGeom prst="rect">
                        <a:avLst/>
                      </a:prstGeom>
                      <a:noFill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A82FEE" w:rsidRPr="00114E78" w:rsidRDefault="00A82FEE" w:rsidP="001251D3">
                          <w:pPr>
                            <w:pStyle w:val="berschrift1"/>
                            <w:pageBreakBefore/>
                            <w:numPr>
                              <w:ilvl w:val="0"/>
                              <w:numId w:val="0"/>
                            </w:numPr>
                            <w:spacing w:after="0"/>
                            <w:ind w:left="714" w:hanging="357"/>
                            <w:jc w:val="center"/>
                            <w:rPr>
                              <w:rFonts w:asciiTheme="minorBidi" w:hAnsiTheme="minorBidi" w:cstheme="minorBidi"/>
                              <w:b w:val="0"/>
                              <w:bCs w:val="0"/>
                              <w:sz w:val="20"/>
                              <w:szCs w:val="20"/>
                              <w:lang w:val="de-DE"/>
                            </w:rPr>
                          </w:pPr>
                          <w:r w:rsidRPr="00114E78">
                            <w:rPr>
                              <w:b w:val="0"/>
                              <w:bCs w:val="0"/>
                              <w:sz w:val="20"/>
                              <w:szCs w:val="20"/>
                              <w:lang w:val="ru-RU"/>
                            </w:rPr>
                            <w:t>Мои ценности в конфликте</w:t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feld 456" o:spid="_x0000_s1203" type="#_x0000_t202" style="position:absolute;left:0;text-align:left;margin-left:0;margin-top:0;width:468pt;height:13.45pt;z-index:251674624;visibility:visible;mso-wrap-style:square;mso-width-percent:1000;mso-height-percent:0;mso-wrap-distance-left:9pt;mso-wrap-distance-top:0;mso-wrap-distance-right:9pt;mso-wrap-distance-bottom:0;mso-position-horizontal:left;mso-position-horizontal-relative:margin;mso-position-vertical:center;mso-position-vertical-relative:top-margin-area;mso-width-percent:100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" o:allowincell="f" filled="f" stroked="f">
              <v:textbox style="mso-fit-shape-to-text:t" inset=",0,,0">
                <w:txbxContent>
                  <w:p w:rsidR="00A82FEE" w:rsidRPr="00114E78" w:rsidRDefault="00A82FEE" w:rsidP="001251D3">
                    <w:pPr>
                      <w:pStyle w:val="berschrift1"/>
                      <w:pageBreakBefore/>
                      <w:numPr>
                        <w:ilvl w:val="0"/>
                        <w:numId w:val="0"/>
                      </w:numPr>
                      <w:spacing w:after="0"/>
                      <w:ind w:left="714" w:hanging="357"/>
                      <w:jc w:val="center"/>
                      <w:rPr>
                        <w:rFonts w:asciiTheme="minorBidi" w:hAnsiTheme="minorBidi" w:cstheme="minorBidi"/>
                        <w:b w:val="0"/>
                        <w:bCs w:val="0"/>
                        <w:sz w:val="20"/>
                        <w:szCs w:val="20"/>
                        <w:lang w:val="de-DE"/>
                      </w:rPr>
                    </w:pPr>
                    <w:r w:rsidRPr="00114E78">
                      <w:rPr>
                        <w:b w:val="0"/>
                        <w:bCs w:val="0"/>
                        <w:sz w:val="20"/>
                        <w:szCs w:val="20"/>
                        <w:lang w:val="ru-RU"/>
                      </w:rPr>
                      <w:t>Мои ценности в конфликте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  <w:r w:rsidRPr="001251D3">
      <w:rPr>
        <w:noProof/>
        <w:sz w:val="20"/>
        <w:lang w:val="de-DE" w:eastAsia="de-DE"/>
      </w:rPr>
      <mc:AlternateContent>
        <mc:Choice Requires="wps">
          <w:drawing>
            <wp:anchor distT="0" distB="0" distL="114300" distR="114300" simplePos="0" relativeHeight="251673600" behindDoc="0" locked="0" layoutInCell="0" allowOverlap="1" wp14:anchorId="452F5505" wp14:editId="43DD6FB7">
              <wp:simplePos x="0" y="0"/>
              <wp:positionH relativeFrom="page">
                <wp:align>right</wp:align>
              </wp:positionH>
              <wp:positionV relativeFrom="topMargin">
                <wp:align>center</wp:align>
              </wp:positionV>
              <wp:extent cx="914400" cy="170815"/>
              <wp:effectExtent l="0" t="0" r="0" b="0"/>
              <wp:wrapNone/>
              <wp:docPr id="457" name="Textfeld 4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14400" cy="170815"/>
                      </a:xfrm>
                      <a:prstGeom prst="rect">
                        <a:avLst/>
                      </a:prstGeom>
                      <a:solidFill>
                        <a:schemeClr val="accent1"/>
                      </a:solidFill>
                      <a:extLst/>
                    </wps:spPr>
                    <wps:txbx>
                      <w:txbxContent>
                        <w:p w:rsidR="00A82FEE" w:rsidRDefault="00A82FEE">
                          <w:pPr>
                            <w:spacing w:after="0"/>
                            <w:rPr>
                              <w:color w:val="FFFFFF" w:themeColor="background1"/>
                              <w14:numForm w14:val="lining"/>
                            </w:rPr>
                          </w:pPr>
                          <w:r>
                            <w:rPr>
                              <w:color w:val="auto"/>
                              <w14:numForm w14:val="lining"/>
                            </w:rPr>
                            <w:fldChar w:fldCharType="begin"/>
                          </w:r>
                          <w:r>
                            <w:rPr>
                              <w14:numForm w14:val="lining"/>
                            </w:rPr>
                            <w:instrText>PAGE   \* MERGEFORMAT</w:instrText>
                          </w:r>
                          <w:r>
                            <w:rPr>
                              <w:color w:val="auto"/>
                              <w14:numForm w14:val="lining"/>
                            </w:rPr>
                            <w:fldChar w:fldCharType="separate"/>
                          </w:r>
                          <w:r w:rsidR="00B14869" w:rsidRPr="00B14869">
                            <w:rPr>
                              <w:noProof/>
                              <w:color w:val="FFFFFF" w:themeColor="background1"/>
                              <w:lang w:val="de-DE"/>
                              <w14:numForm w14:val="lining"/>
                            </w:rPr>
                            <w:t>15</w:t>
                          </w:r>
                          <w:r>
                            <w:rPr>
                              <w:color w:val="FFFFFF" w:themeColor="background1"/>
                              <w14:numForm w14:val="lining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right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feld 457" o:spid="_x0000_s1204" type="#_x0000_t202" style="position:absolute;left:0;text-align:left;margin-left:20.8pt;margin-top:0;width:1in;height:13.45pt;z-index:251673600;visibility:visible;mso-wrap-style:square;mso-width-percent:1000;mso-height-percent:0;mso-wrap-distance-left:9pt;mso-wrap-distance-top:0;mso-wrap-distance-right:9pt;mso-wrap-distance-bottom:0;mso-position-horizontal:right;mso-position-horizontal-relative:page;mso-position-vertical:center;mso-position-vertical-relative:top-margin-area;mso-width-percent:1000;mso-height-percent:0;mso-width-relative:righ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" o:allowincell="f" fillcolor="#4f81bd [3204]" stroked="f">
              <v:textbox style="mso-fit-shape-to-text:t" inset=",0,,0">
                <w:txbxContent>
                  <w:p w:rsidR="00A82FEE" w:rsidRDefault="00A82FEE">
                    <w:pPr>
                      <w:spacing w:after="0"/>
                      <w:rPr>
                        <w:color w:val="FFFFFF" w:themeColor="background1"/>
                        <w14:numForm w14:val="lining"/>
                      </w:rPr>
                    </w:pPr>
                    <w:r>
                      <w:rPr>
                        <w:color w:val="auto"/>
                        <w14:numForm w14:val="lining"/>
                      </w:rPr>
                      <w:fldChar w:fldCharType="begin"/>
                    </w:r>
                    <w:r>
                      <w:rPr>
                        <w14:numForm w14:val="lining"/>
                      </w:rPr>
                      <w:instrText>PAGE   \* MERGEFORMAT</w:instrText>
                    </w:r>
                    <w:r>
                      <w:rPr>
                        <w:color w:val="auto"/>
                        <w14:numForm w14:val="lining"/>
                      </w:rPr>
                      <w:fldChar w:fldCharType="separate"/>
                    </w:r>
                    <w:r w:rsidR="00B14869" w:rsidRPr="00B14869">
                      <w:rPr>
                        <w:noProof/>
                        <w:color w:val="FFFFFF" w:themeColor="background1"/>
                        <w:lang w:val="de-DE"/>
                        <w14:numForm w14:val="lining"/>
                      </w:rPr>
                      <w:t>15</w:t>
                    </w:r>
                    <w:r>
                      <w:rPr>
                        <w:color w:val="FFFFFF" w:themeColor="background1"/>
                        <w14:numForm w14:val="lining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2FEE" w:rsidRDefault="00A82FEE">
    <w:pPr>
      <w:pStyle w:val="Kopfzeile"/>
      <w:ind w:right="-59"/>
      <w:rPr>
        <w:sz w:val="20"/>
      </w:rPr>
    </w:pPr>
    <w:r w:rsidRPr="001251D3">
      <w:rPr>
        <w:noProof/>
        <w:sz w:val="20"/>
        <w:lang w:val="de-DE" w:eastAsia="de-DE"/>
      </w:rPr>
      <mc:AlternateContent>
        <mc:Choice Requires="wps">
          <w:drawing>
            <wp:anchor distT="0" distB="0" distL="114300" distR="114300" simplePos="0" relativeHeight="251677696" behindDoc="0" locked="0" layoutInCell="0" allowOverlap="1" wp14:anchorId="0017C7DD" wp14:editId="2B5B1F4F">
              <wp:simplePos x="0" y="0"/>
              <wp:positionH relativeFrom="margin">
                <wp:align>left</wp:align>
              </wp:positionH>
              <wp:positionV relativeFrom="topMargin">
                <wp:align>center</wp:align>
              </wp:positionV>
              <wp:extent cx="5943600" cy="170815"/>
              <wp:effectExtent l="0" t="0" r="0" b="1905"/>
              <wp:wrapNone/>
              <wp:docPr id="459" name="Textfeld 45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943600" cy="170815"/>
                      </a:xfrm>
                      <a:prstGeom prst="rect">
                        <a:avLst/>
                      </a:prstGeom>
                      <a:noFill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A82FEE" w:rsidRPr="00527A29" w:rsidRDefault="00A82FEE" w:rsidP="001251D3">
                          <w:pPr>
                            <w:pStyle w:val="berschrift1"/>
                            <w:pageBreakBefore/>
                            <w:numPr>
                              <w:ilvl w:val="0"/>
                              <w:numId w:val="0"/>
                            </w:numPr>
                            <w:spacing w:after="0"/>
                            <w:ind w:left="714" w:hanging="357"/>
                            <w:jc w:val="center"/>
                            <w:rPr>
                              <w:rFonts w:asciiTheme="minorBidi" w:hAnsiTheme="minorBidi" w:cstheme="minorBidi"/>
                              <w:b w:val="0"/>
                              <w:bCs w:val="0"/>
                              <w:sz w:val="20"/>
                              <w:szCs w:val="20"/>
                              <w:lang w:val="de-DE"/>
                            </w:rPr>
                          </w:pPr>
                          <w:r w:rsidRPr="00527A29">
                            <w:rPr>
                              <w:b w:val="0"/>
                              <w:bCs w:val="0"/>
                              <w:sz w:val="20"/>
                              <w:szCs w:val="20"/>
                              <w:lang w:val="ru-RU"/>
                            </w:rPr>
                            <w:t>Упражнение: Какова моя позиция к ценностям медиации?</w:t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feld 459" o:spid="_x0000_s1205" type="#_x0000_t202" style="position:absolute;left:0;text-align:left;margin-left:0;margin-top:0;width:468pt;height:13.45pt;z-index:251677696;visibility:visible;mso-wrap-style:square;mso-width-percent:1000;mso-height-percent:0;mso-wrap-distance-left:9pt;mso-wrap-distance-top:0;mso-wrap-distance-right:9pt;mso-wrap-distance-bottom:0;mso-position-horizontal:left;mso-position-horizontal-relative:margin;mso-position-vertical:center;mso-position-vertical-relative:top-margin-area;mso-width-percent:100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" o:allowincell="f" filled="f" stroked="f">
              <v:textbox style="mso-fit-shape-to-text:t" inset=",0,,0">
                <w:txbxContent>
                  <w:p w:rsidR="00A82FEE" w:rsidRPr="00527A29" w:rsidRDefault="00A82FEE" w:rsidP="001251D3">
                    <w:pPr>
                      <w:pStyle w:val="berschrift1"/>
                      <w:pageBreakBefore/>
                      <w:numPr>
                        <w:ilvl w:val="0"/>
                        <w:numId w:val="0"/>
                      </w:numPr>
                      <w:spacing w:after="0"/>
                      <w:ind w:left="714" w:hanging="357"/>
                      <w:jc w:val="center"/>
                      <w:rPr>
                        <w:rFonts w:asciiTheme="minorBidi" w:hAnsiTheme="minorBidi" w:cstheme="minorBidi"/>
                        <w:b w:val="0"/>
                        <w:bCs w:val="0"/>
                        <w:sz w:val="20"/>
                        <w:szCs w:val="20"/>
                        <w:lang w:val="de-DE"/>
                      </w:rPr>
                    </w:pPr>
                    <w:r w:rsidRPr="00527A29">
                      <w:rPr>
                        <w:b w:val="0"/>
                        <w:bCs w:val="0"/>
                        <w:sz w:val="20"/>
                        <w:szCs w:val="20"/>
                        <w:lang w:val="ru-RU"/>
                      </w:rPr>
                      <w:t>Упражнение: Какова моя позиция к ценностям медиации?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  <w:r w:rsidRPr="001251D3">
      <w:rPr>
        <w:noProof/>
        <w:sz w:val="20"/>
        <w:lang w:val="de-DE" w:eastAsia="de-DE"/>
      </w:rPr>
      <mc:AlternateContent>
        <mc:Choice Requires="wps">
          <w:drawing>
            <wp:anchor distT="0" distB="0" distL="114300" distR="114300" simplePos="0" relativeHeight="251676672" behindDoc="0" locked="0" layoutInCell="0" allowOverlap="1" wp14:anchorId="61CCF21D" wp14:editId="0E7136E7">
              <wp:simplePos x="0" y="0"/>
              <wp:positionH relativeFrom="page">
                <wp:align>right</wp:align>
              </wp:positionH>
              <wp:positionV relativeFrom="topMargin">
                <wp:align>center</wp:align>
              </wp:positionV>
              <wp:extent cx="914400" cy="170815"/>
              <wp:effectExtent l="0" t="0" r="0" b="0"/>
              <wp:wrapNone/>
              <wp:docPr id="460" name="Textfeld 4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14400" cy="170815"/>
                      </a:xfrm>
                      <a:prstGeom prst="rect">
                        <a:avLst/>
                      </a:prstGeom>
                      <a:solidFill>
                        <a:schemeClr val="accent1"/>
                      </a:solidFill>
                      <a:extLst/>
                    </wps:spPr>
                    <wps:txbx>
                      <w:txbxContent>
                        <w:p w:rsidR="00A82FEE" w:rsidRDefault="00A82FEE">
                          <w:pPr>
                            <w:spacing w:after="0"/>
                            <w:rPr>
                              <w:color w:val="FFFFFF" w:themeColor="background1"/>
                              <w14:numForm w14:val="lining"/>
                            </w:rPr>
                          </w:pPr>
                          <w:r>
                            <w:rPr>
                              <w:color w:val="auto"/>
                              <w14:numForm w14:val="lining"/>
                            </w:rPr>
                            <w:fldChar w:fldCharType="begin"/>
                          </w:r>
                          <w:r>
                            <w:rPr>
                              <w14:numForm w14:val="lining"/>
                            </w:rPr>
                            <w:instrText>PAGE   \* MERGEFORMAT</w:instrText>
                          </w:r>
                          <w:r>
                            <w:rPr>
                              <w:color w:val="auto"/>
                              <w14:numForm w14:val="lining"/>
                            </w:rPr>
                            <w:fldChar w:fldCharType="separate"/>
                          </w:r>
                          <w:r w:rsidR="00B14869" w:rsidRPr="00B14869">
                            <w:rPr>
                              <w:noProof/>
                              <w:color w:val="FFFFFF" w:themeColor="background1"/>
                              <w:lang w:val="de-DE"/>
                              <w14:numForm w14:val="lining"/>
                            </w:rPr>
                            <w:t>17</w:t>
                          </w:r>
                          <w:r>
                            <w:rPr>
                              <w:color w:val="FFFFFF" w:themeColor="background1"/>
                              <w14:numForm w14:val="lining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right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feld 460" o:spid="_x0000_s1206" type="#_x0000_t202" style="position:absolute;left:0;text-align:left;margin-left:20.8pt;margin-top:0;width:1in;height:13.45pt;z-index:251676672;visibility:visible;mso-wrap-style:square;mso-width-percent:1000;mso-height-percent:0;mso-wrap-distance-left:9pt;mso-wrap-distance-top:0;mso-wrap-distance-right:9pt;mso-wrap-distance-bottom:0;mso-position-horizontal:right;mso-position-horizontal-relative:page;mso-position-vertical:center;mso-position-vertical-relative:top-margin-area;mso-width-percent:1000;mso-height-percent:0;mso-width-relative:righ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" o:allowincell="f" fillcolor="#4f81bd [3204]" stroked="f">
              <v:textbox style="mso-fit-shape-to-text:t" inset=",0,,0">
                <w:txbxContent>
                  <w:p w:rsidR="00A82FEE" w:rsidRDefault="00A82FEE">
                    <w:pPr>
                      <w:spacing w:after="0"/>
                      <w:rPr>
                        <w:color w:val="FFFFFF" w:themeColor="background1"/>
                        <w14:numForm w14:val="lining"/>
                      </w:rPr>
                    </w:pPr>
                    <w:r>
                      <w:rPr>
                        <w:color w:val="auto"/>
                        <w14:numForm w14:val="lining"/>
                      </w:rPr>
                      <w:fldChar w:fldCharType="begin"/>
                    </w:r>
                    <w:r>
                      <w:rPr>
                        <w14:numForm w14:val="lining"/>
                      </w:rPr>
                      <w:instrText>PAGE   \* MERGEFORMAT</w:instrText>
                    </w:r>
                    <w:r>
                      <w:rPr>
                        <w:color w:val="auto"/>
                        <w14:numForm w14:val="lining"/>
                      </w:rPr>
                      <w:fldChar w:fldCharType="separate"/>
                    </w:r>
                    <w:r w:rsidR="00B14869" w:rsidRPr="00B14869">
                      <w:rPr>
                        <w:noProof/>
                        <w:color w:val="FFFFFF" w:themeColor="background1"/>
                        <w:lang w:val="de-DE"/>
                        <w14:numForm w14:val="lining"/>
                      </w:rPr>
                      <w:t>17</w:t>
                    </w:r>
                    <w:r>
                      <w:rPr>
                        <w:color w:val="FFFFFF" w:themeColor="background1"/>
                        <w14:numForm w14:val="lining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2FEE" w:rsidRDefault="00A82FEE">
    <w:pPr>
      <w:pStyle w:val="Kopfzeile"/>
      <w:ind w:right="-59"/>
      <w:rPr>
        <w:sz w:val="20"/>
      </w:rPr>
    </w:pPr>
    <w:r w:rsidRPr="001251D3">
      <w:rPr>
        <w:noProof/>
        <w:sz w:val="20"/>
        <w:lang w:val="de-DE" w:eastAsia="de-DE"/>
      </w:rPr>
      <mc:AlternateContent>
        <mc:Choice Requires="wps">
          <w:drawing>
            <wp:anchor distT="0" distB="0" distL="114300" distR="114300" simplePos="0" relativeHeight="251680768" behindDoc="0" locked="0" layoutInCell="0" allowOverlap="1" wp14:anchorId="51260A38" wp14:editId="3B62F085">
              <wp:simplePos x="0" y="0"/>
              <wp:positionH relativeFrom="margin">
                <wp:align>left</wp:align>
              </wp:positionH>
              <wp:positionV relativeFrom="topMargin">
                <wp:align>center</wp:align>
              </wp:positionV>
              <wp:extent cx="5943600" cy="170815"/>
              <wp:effectExtent l="0" t="0" r="0" b="1905"/>
              <wp:wrapNone/>
              <wp:docPr id="461" name="Textfeld 46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943600" cy="170815"/>
                      </a:xfrm>
                      <a:prstGeom prst="rect">
                        <a:avLst/>
                      </a:prstGeom>
                      <a:noFill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A82FEE" w:rsidRPr="00363BED" w:rsidRDefault="00A82FEE" w:rsidP="001251D3">
                          <w:pPr>
                            <w:pStyle w:val="berschrift1"/>
                            <w:pageBreakBefore/>
                            <w:numPr>
                              <w:ilvl w:val="0"/>
                              <w:numId w:val="0"/>
                            </w:numPr>
                            <w:spacing w:after="0"/>
                            <w:ind w:left="714" w:hanging="357"/>
                            <w:jc w:val="center"/>
                            <w:rPr>
                              <w:rFonts w:asciiTheme="minorBidi" w:hAnsiTheme="minorBidi" w:cstheme="minorBidi"/>
                              <w:b w:val="0"/>
                              <w:bCs w:val="0"/>
                              <w:sz w:val="20"/>
                              <w:szCs w:val="20"/>
                              <w:lang w:val="de-DE"/>
                            </w:rPr>
                          </w:pPr>
                          <w:r w:rsidRPr="00363BED">
                            <w:rPr>
                              <w:b w:val="0"/>
                              <w:bCs w:val="0"/>
                              <w:sz w:val="20"/>
                              <w:szCs w:val="20"/>
                              <w:lang w:val="ru-RU"/>
                            </w:rPr>
                            <w:t>Обмен коллективными представлениями о самом себе и внешними представлениями</w:t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feld 461" o:spid="_x0000_s1207" type="#_x0000_t202" style="position:absolute;left:0;text-align:left;margin-left:0;margin-top:0;width:468pt;height:13.45pt;z-index:251680768;visibility:visible;mso-wrap-style:square;mso-width-percent:1000;mso-height-percent:0;mso-wrap-distance-left:9pt;mso-wrap-distance-top:0;mso-wrap-distance-right:9pt;mso-wrap-distance-bottom:0;mso-position-horizontal:left;mso-position-horizontal-relative:margin;mso-position-vertical:center;mso-position-vertical-relative:top-margin-area;mso-width-percent:100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" o:allowincell="f" filled="f" stroked="f">
              <v:textbox style="mso-fit-shape-to-text:t" inset=",0,,0">
                <w:txbxContent>
                  <w:p w:rsidR="00A82FEE" w:rsidRPr="00363BED" w:rsidRDefault="00A82FEE" w:rsidP="001251D3">
                    <w:pPr>
                      <w:pStyle w:val="berschrift1"/>
                      <w:pageBreakBefore/>
                      <w:numPr>
                        <w:ilvl w:val="0"/>
                        <w:numId w:val="0"/>
                      </w:numPr>
                      <w:spacing w:after="0"/>
                      <w:ind w:left="714" w:hanging="357"/>
                      <w:jc w:val="center"/>
                      <w:rPr>
                        <w:rFonts w:asciiTheme="minorBidi" w:hAnsiTheme="minorBidi" w:cstheme="minorBidi"/>
                        <w:b w:val="0"/>
                        <w:bCs w:val="0"/>
                        <w:sz w:val="20"/>
                        <w:szCs w:val="20"/>
                        <w:lang w:val="de-DE"/>
                      </w:rPr>
                    </w:pPr>
                    <w:r w:rsidRPr="00363BED">
                      <w:rPr>
                        <w:b w:val="0"/>
                        <w:bCs w:val="0"/>
                        <w:sz w:val="20"/>
                        <w:szCs w:val="20"/>
                        <w:lang w:val="ru-RU"/>
                      </w:rPr>
                      <w:t>Обмен коллективными представлениями о самом себе и внешними представлениями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  <w:r w:rsidRPr="001251D3">
      <w:rPr>
        <w:noProof/>
        <w:sz w:val="20"/>
        <w:lang w:val="de-DE" w:eastAsia="de-DE"/>
      </w:rPr>
      <mc:AlternateContent>
        <mc:Choice Requires="wps">
          <w:drawing>
            <wp:anchor distT="0" distB="0" distL="114300" distR="114300" simplePos="0" relativeHeight="251679744" behindDoc="0" locked="0" layoutInCell="0" allowOverlap="1" wp14:anchorId="5DB1E08D" wp14:editId="0C0070F2">
              <wp:simplePos x="0" y="0"/>
              <wp:positionH relativeFrom="page">
                <wp:align>right</wp:align>
              </wp:positionH>
              <wp:positionV relativeFrom="topMargin">
                <wp:align>center</wp:align>
              </wp:positionV>
              <wp:extent cx="914400" cy="170815"/>
              <wp:effectExtent l="0" t="0" r="0" b="0"/>
              <wp:wrapNone/>
              <wp:docPr id="462" name="Textfeld 4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14400" cy="170815"/>
                      </a:xfrm>
                      <a:prstGeom prst="rect">
                        <a:avLst/>
                      </a:prstGeom>
                      <a:solidFill>
                        <a:schemeClr val="accent1"/>
                      </a:solidFill>
                      <a:extLst/>
                    </wps:spPr>
                    <wps:txbx>
                      <w:txbxContent>
                        <w:p w:rsidR="00A82FEE" w:rsidRDefault="00A82FEE">
                          <w:pPr>
                            <w:spacing w:after="0"/>
                            <w:rPr>
                              <w:color w:val="FFFFFF" w:themeColor="background1"/>
                              <w14:numForm w14:val="lining"/>
                            </w:rPr>
                          </w:pPr>
                          <w:r>
                            <w:rPr>
                              <w:color w:val="auto"/>
                              <w14:numForm w14:val="lining"/>
                            </w:rPr>
                            <w:fldChar w:fldCharType="begin"/>
                          </w:r>
                          <w:r>
                            <w:rPr>
                              <w14:numForm w14:val="lining"/>
                            </w:rPr>
                            <w:instrText>PAGE   \* MERGEFORMAT</w:instrText>
                          </w:r>
                          <w:r>
                            <w:rPr>
                              <w:color w:val="auto"/>
                              <w14:numForm w14:val="lining"/>
                            </w:rPr>
                            <w:fldChar w:fldCharType="separate"/>
                          </w:r>
                          <w:r w:rsidR="00B14869" w:rsidRPr="00B14869">
                            <w:rPr>
                              <w:noProof/>
                              <w:color w:val="FFFFFF" w:themeColor="background1"/>
                              <w:lang w:val="de-DE"/>
                              <w14:numForm w14:val="lining"/>
                            </w:rPr>
                            <w:t>23</w:t>
                          </w:r>
                          <w:r>
                            <w:rPr>
                              <w:color w:val="FFFFFF" w:themeColor="background1"/>
                              <w14:numForm w14:val="lining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right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feld 462" o:spid="_x0000_s1208" type="#_x0000_t202" style="position:absolute;left:0;text-align:left;margin-left:20.8pt;margin-top:0;width:1in;height:13.45pt;z-index:251679744;visibility:visible;mso-wrap-style:square;mso-width-percent:1000;mso-height-percent:0;mso-wrap-distance-left:9pt;mso-wrap-distance-top:0;mso-wrap-distance-right:9pt;mso-wrap-distance-bottom:0;mso-position-horizontal:right;mso-position-horizontal-relative:page;mso-position-vertical:center;mso-position-vertical-relative:top-margin-area;mso-width-percent:1000;mso-height-percent:0;mso-width-relative:righ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" o:allowincell="f" fillcolor="#4f81bd [3204]" stroked="f">
              <v:textbox style="mso-fit-shape-to-text:t" inset=",0,,0">
                <w:txbxContent>
                  <w:p w:rsidR="00A82FEE" w:rsidRDefault="00A82FEE">
                    <w:pPr>
                      <w:spacing w:after="0"/>
                      <w:rPr>
                        <w:color w:val="FFFFFF" w:themeColor="background1"/>
                        <w14:numForm w14:val="lining"/>
                      </w:rPr>
                    </w:pPr>
                    <w:r>
                      <w:rPr>
                        <w:color w:val="auto"/>
                        <w14:numForm w14:val="lining"/>
                      </w:rPr>
                      <w:fldChar w:fldCharType="begin"/>
                    </w:r>
                    <w:r>
                      <w:rPr>
                        <w14:numForm w14:val="lining"/>
                      </w:rPr>
                      <w:instrText>PAGE   \* MERGEFORMAT</w:instrText>
                    </w:r>
                    <w:r>
                      <w:rPr>
                        <w:color w:val="auto"/>
                        <w14:numForm w14:val="lining"/>
                      </w:rPr>
                      <w:fldChar w:fldCharType="separate"/>
                    </w:r>
                    <w:r w:rsidR="00B14869" w:rsidRPr="00B14869">
                      <w:rPr>
                        <w:noProof/>
                        <w:color w:val="FFFFFF" w:themeColor="background1"/>
                        <w:lang w:val="de-DE"/>
                        <w14:numForm w14:val="lining"/>
                      </w:rPr>
                      <w:t>23</w:t>
                    </w:r>
                    <w:r>
                      <w:rPr>
                        <w:color w:val="FFFFFF" w:themeColor="background1"/>
                        <w14:numForm w14:val="lining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heSans UHH" w:hAnsi="TheSans UHH" w:cs="TheSans UHH"/>
        <w:lang w:val="de-DE"/>
      </w:rPr>
    </w:lvl>
  </w:abstractNum>
  <w:abstractNum w:abstractNumId="1">
    <w:nsid w:val="00000003"/>
    <w:multiLevelType w:val="multilevel"/>
    <w:tmpl w:val="02DAD770"/>
    <w:name w:val="WW8Num3"/>
    <w:lvl w:ilvl="0">
      <w:start w:val="1"/>
      <w:numFmt w:val="bullet"/>
      <w:lvlText w:val="·"/>
      <w:lvlJc w:val="left"/>
      <w:pPr>
        <w:tabs>
          <w:tab w:val="num" w:pos="0"/>
        </w:tabs>
        <w:ind w:left="720" w:hanging="360"/>
      </w:pPr>
      <w:rPr>
        <w:rFonts w:ascii="TheSans UHH" w:hAnsi="TheSans UHH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Symbol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Wingdings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Symbol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Wingdings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Symbol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/>
      </w:rPr>
    </w:lvl>
  </w:abstractNum>
  <w:abstractNum w:abstractNumId="2">
    <w:nsid w:val="00000004"/>
    <w:multiLevelType w:val="multi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3">
    <w:nsid w:val="00000006"/>
    <w:multiLevelType w:val="multilevel"/>
    <w:tmpl w:val="00000006"/>
    <w:name w:val="WW8Num6"/>
    <w:lvl w:ilvl="0">
      <w:start w:val="4"/>
      <w:numFmt w:val="decimal"/>
      <w:lvlText w:val="%1"/>
      <w:lvlJc w:val="left"/>
      <w:pPr>
        <w:tabs>
          <w:tab w:val="num" w:pos="708"/>
        </w:tabs>
        <w:ind w:left="708" w:hanging="708"/>
      </w:pPr>
    </w:lvl>
    <w:lvl w:ilvl="1">
      <w:start w:val="1"/>
      <w:numFmt w:val="decimal"/>
      <w:lvlText w:val="%1.%2"/>
      <w:lvlJc w:val="left"/>
      <w:pPr>
        <w:tabs>
          <w:tab w:val="num" w:pos="708"/>
        </w:tabs>
        <w:ind w:left="708" w:hanging="708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</w:lvl>
  </w:abstractNum>
  <w:abstractNum w:abstractNumId="4">
    <w:nsid w:val="00000007"/>
    <w:multiLevelType w:val="singleLevel"/>
    <w:tmpl w:val="00000007"/>
    <w:name w:val="WW8Num7"/>
    <w:lvl w:ilvl="0">
      <w:start w:val="1"/>
      <w:numFmt w:val="bullet"/>
      <w:lvlText w:val="·"/>
      <w:lvlJc w:val="left"/>
      <w:pPr>
        <w:tabs>
          <w:tab w:val="num" w:pos="0"/>
        </w:tabs>
        <w:ind w:left="720" w:hanging="360"/>
      </w:pPr>
      <w:rPr>
        <w:rFonts w:ascii="TheSans UHH" w:hAnsi="TheSans UHH" w:cs="TheSans UHH"/>
        <w:lang w:val="de-DE"/>
      </w:rPr>
    </w:lvl>
  </w:abstractNum>
  <w:abstractNum w:abstractNumId="5">
    <w:nsid w:val="00000008"/>
    <w:multiLevelType w:val="multilevel"/>
    <w:tmpl w:val="00000008"/>
    <w:name w:val="WW8Num8"/>
    <w:lvl w:ilvl="0">
      <w:start w:val="2"/>
      <w:numFmt w:val="decimal"/>
      <w:lvlText w:val="%1"/>
      <w:lvlJc w:val="left"/>
      <w:pPr>
        <w:tabs>
          <w:tab w:val="num" w:pos="708"/>
        </w:tabs>
        <w:ind w:left="708" w:hanging="708"/>
      </w:pPr>
    </w:lvl>
    <w:lvl w:ilvl="1">
      <w:start w:val="1"/>
      <w:numFmt w:val="decimal"/>
      <w:lvlText w:val="%1.%2"/>
      <w:lvlJc w:val="left"/>
      <w:pPr>
        <w:tabs>
          <w:tab w:val="num" w:pos="708"/>
        </w:tabs>
        <w:ind w:left="708" w:hanging="708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</w:lvl>
  </w:abstractNum>
  <w:abstractNum w:abstractNumId="6">
    <w:nsid w:val="00000009"/>
    <w:multiLevelType w:val="singleLevel"/>
    <w:tmpl w:val="00000009"/>
    <w:name w:val="WW8Num9"/>
    <w:lvl w:ilvl="0">
      <w:start w:val="1"/>
      <w:numFmt w:val="bullet"/>
      <w:lvlText w:val="·"/>
      <w:lvlJc w:val="left"/>
      <w:pPr>
        <w:tabs>
          <w:tab w:val="num" w:pos="0"/>
        </w:tabs>
        <w:ind w:left="720" w:hanging="360"/>
      </w:pPr>
      <w:rPr>
        <w:rFonts w:ascii="TheSans UHH" w:hAnsi="TheSans UHH"/>
      </w:rPr>
    </w:lvl>
  </w:abstractNum>
  <w:abstractNum w:abstractNumId="7">
    <w:nsid w:val="0000000B"/>
    <w:multiLevelType w:val="multilevel"/>
    <w:tmpl w:val="B846F818"/>
    <w:name w:val="WW8Num1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Arial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8">
    <w:nsid w:val="0000000C"/>
    <w:multiLevelType w:val="multilevel"/>
    <w:tmpl w:val="0000000C"/>
    <w:name w:val="WW8Num12"/>
    <w:lvl w:ilvl="0">
      <w:start w:val="1"/>
      <w:numFmt w:val="decimal"/>
      <w:lvlText w:val="%1"/>
      <w:lvlJc w:val="left"/>
      <w:pPr>
        <w:tabs>
          <w:tab w:val="num" w:pos="708"/>
        </w:tabs>
        <w:ind w:left="708" w:hanging="708"/>
      </w:pPr>
    </w:lvl>
    <w:lvl w:ilvl="1">
      <w:start w:val="1"/>
      <w:numFmt w:val="decimal"/>
      <w:lvlText w:val="%1.%2"/>
      <w:lvlJc w:val="left"/>
      <w:pPr>
        <w:tabs>
          <w:tab w:val="num" w:pos="708"/>
        </w:tabs>
        <w:ind w:left="708" w:hanging="708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</w:lvl>
  </w:abstractNum>
  <w:abstractNum w:abstractNumId="9">
    <w:nsid w:val="0000000D"/>
    <w:multiLevelType w:val="multilevel"/>
    <w:tmpl w:val="6706A812"/>
    <w:name w:val="WW8Num13"/>
    <w:lvl w:ilvl="0">
      <w:start w:val="1"/>
      <w:numFmt w:val="decimal"/>
      <w:lvlText w:val="(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>
        <w:rFonts w:ascii="TheSans UHH" w:hAnsi="TheSans UHH" w:cs="TheSans UHH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0">
    <w:nsid w:val="04B4142A"/>
    <w:multiLevelType w:val="multilevel"/>
    <w:tmpl w:val="5EC2B90A"/>
    <w:lvl w:ilvl="0">
      <w:start w:val="1"/>
      <w:numFmt w:val="decimal"/>
      <w:lvlText w:val="(%1)"/>
      <w:lvlJc w:val="left"/>
      <w:pPr>
        <w:ind w:left="720" w:hanging="360"/>
      </w:pPr>
      <w:rPr>
        <w:b/>
        <w:bCs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2"/>
        <w:u w:val="none"/>
        <w:vertAlign w:val="baseline"/>
        <w:em w:val="no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05DB412C"/>
    <w:multiLevelType w:val="multilevel"/>
    <w:tmpl w:val="30B053E2"/>
    <w:lvl w:ilvl="0">
      <w:start w:val="9"/>
      <w:numFmt w:val="decimal"/>
      <w:pStyle w:val="berschrift1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pStyle w:val="berschrift2"/>
      <w:lvlText w:val="%1.%2"/>
      <w:lvlJc w:val="left"/>
      <w:pPr>
        <w:ind w:left="8202" w:hanging="405"/>
      </w:pPr>
      <w:rPr>
        <w:rFonts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2">
    <w:nsid w:val="12643FB6"/>
    <w:multiLevelType w:val="multilevel"/>
    <w:tmpl w:val="F9F4C7FE"/>
    <w:lvl w:ilvl="0">
      <w:start w:val="1"/>
      <w:numFmt w:val="bullet"/>
      <w:lvlText w:val="·"/>
      <w:lvlJc w:val="left"/>
      <w:pPr>
        <w:ind w:left="720" w:hanging="360"/>
      </w:pPr>
      <w:rPr>
        <w:rFonts w:ascii="TheSans UHH" w:hAnsi="TheSans UHH" w:cs="TheSans UHH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3">
    <w:nsid w:val="14F10E39"/>
    <w:multiLevelType w:val="hybridMultilevel"/>
    <w:tmpl w:val="73086722"/>
    <w:lvl w:ilvl="0" w:tplc="1C74EB94">
      <w:start w:val="1"/>
      <w:numFmt w:val="decimal"/>
      <w:pStyle w:val="berschrift4"/>
      <w:lvlText w:val="(%1)"/>
      <w:lvlJc w:val="left"/>
      <w:pPr>
        <w:ind w:left="720" w:hanging="360"/>
      </w:pPr>
      <w:rPr>
        <w:rFonts w:hint="default"/>
        <w:vertAlign w:val="baseline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6F202EA"/>
    <w:multiLevelType w:val="multilevel"/>
    <w:tmpl w:val="1812B756"/>
    <w:lvl w:ilvl="0">
      <w:start w:val="1"/>
      <w:numFmt w:val="decimal"/>
      <w:lvlText w:val="(%1)"/>
      <w:lvlJc w:val="left"/>
      <w:pPr>
        <w:ind w:left="720" w:hanging="360"/>
      </w:pPr>
      <w:rPr>
        <w:rFonts w:hint="default"/>
        <w:b/>
        <w:bCs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2"/>
        <w:u w:val="none"/>
        <w:effect w:val="none"/>
        <w:vertAlign w:val="baseline"/>
        <w:em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5">
    <w:nsid w:val="1A8518D3"/>
    <w:multiLevelType w:val="multilevel"/>
    <w:tmpl w:val="675CC6F0"/>
    <w:lvl w:ilvl="0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16">
    <w:nsid w:val="1B331A57"/>
    <w:multiLevelType w:val="hybridMultilevel"/>
    <w:tmpl w:val="C47A1A7A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AE4205B"/>
    <w:multiLevelType w:val="multilevel"/>
    <w:tmpl w:val="11D694C0"/>
    <w:lvl w:ilvl="0">
      <w:start w:val="1"/>
      <w:numFmt w:val="decimal"/>
      <w:pStyle w:val="Listenabsatz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F7D0E26"/>
    <w:multiLevelType w:val="multilevel"/>
    <w:tmpl w:val="83B40710"/>
    <w:lvl w:ilvl="0">
      <w:start w:val="1"/>
      <w:numFmt w:val="decimal"/>
      <w:lvlText w:val="(%1)"/>
      <w:lvlJc w:val="left"/>
      <w:pPr>
        <w:ind w:left="720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2"/>
        <w:u w:val="none"/>
        <w:vertAlign w:val="baseline"/>
        <w:em w:val="no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05A31A9"/>
    <w:multiLevelType w:val="hybridMultilevel"/>
    <w:tmpl w:val="99888504"/>
    <w:lvl w:ilvl="0" w:tplc="CF384A4E">
      <w:start w:val="1"/>
      <w:numFmt w:val="bullet"/>
      <w:lvlText w:val="·"/>
      <w:lvlJc w:val="left"/>
      <w:pPr>
        <w:ind w:left="720" w:hanging="360"/>
      </w:pPr>
      <w:rPr>
        <w:rFonts w:ascii="TheSans UHH" w:hAnsi="TheSans UHH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3FD3DCF"/>
    <w:multiLevelType w:val="multilevel"/>
    <w:tmpl w:val="D09EF32A"/>
    <w:lvl w:ilvl="0">
      <w:start w:val="1"/>
      <w:numFmt w:val="bullet"/>
      <w:lvlText w:val="·"/>
      <w:lvlJc w:val="left"/>
      <w:pPr>
        <w:ind w:left="720" w:hanging="360"/>
      </w:pPr>
      <w:rPr>
        <w:rFonts w:ascii="TheSans UHH" w:hAnsi="TheSans UHH" w:cs="TheSans UHH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1">
    <w:nsid w:val="362D0A5E"/>
    <w:multiLevelType w:val="multilevel"/>
    <w:tmpl w:val="31C0F7A0"/>
    <w:lvl w:ilvl="0">
      <w:start w:val="1"/>
      <w:numFmt w:val="decimal"/>
      <w:lvlText w:val="(%1)"/>
      <w:lvlJc w:val="left"/>
      <w:pPr>
        <w:ind w:left="720" w:hanging="360"/>
      </w:pPr>
      <w:rPr>
        <w:b/>
        <w:bCs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2"/>
        <w:u w:val="none"/>
        <w:vertAlign w:val="baseline"/>
        <w:em w:val="no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9FB6D03"/>
    <w:multiLevelType w:val="multilevel"/>
    <w:tmpl w:val="AD1487B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62854AF"/>
    <w:multiLevelType w:val="multilevel"/>
    <w:tmpl w:val="FAE01558"/>
    <w:lvl w:ilvl="0">
      <w:start w:val="1"/>
      <w:numFmt w:val="bullet"/>
      <w:lvlText w:val="·"/>
      <w:lvlJc w:val="left"/>
      <w:pPr>
        <w:ind w:left="720" w:hanging="360"/>
      </w:pPr>
      <w:rPr>
        <w:rFonts w:ascii="TheSans UHH" w:hAnsi="TheSans UHH" w:cs="TheSans UHH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4">
    <w:nsid w:val="6D2F68E0"/>
    <w:multiLevelType w:val="multilevel"/>
    <w:tmpl w:val="4CDA9796"/>
    <w:lvl w:ilvl="0">
      <w:start w:val="1"/>
      <w:numFmt w:val="decimal"/>
      <w:lvlText w:val="(%1)"/>
      <w:lvlJc w:val="left"/>
      <w:pPr>
        <w:ind w:left="720" w:hanging="360"/>
      </w:pPr>
      <w:rPr>
        <w:b/>
        <w:bCs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2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3E56D20"/>
    <w:multiLevelType w:val="multilevel"/>
    <w:tmpl w:val="5E600FA6"/>
    <w:lvl w:ilvl="0">
      <w:start w:val="1"/>
      <w:numFmt w:val="bullet"/>
      <w:lvlText w:val="·"/>
      <w:lvlJc w:val="left"/>
      <w:pPr>
        <w:ind w:left="720" w:hanging="360"/>
      </w:pPr>
      <w:rPr>
        <w:rFonts w:ascii="TheSans UHH" w:hAnsi="TheSans UHH" w:cs="TheSans UHH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11"/>
  </w:num>
  <w:num w:numId="2">
    <w:abstractNumId w:val="17"/>
  </w:num>
  <w:num w:numId="3">
    <w:abstractNumId w:val="13"/>
  </w:num>
  <w:num w:numId="4">
    <w:abstractNumId w:val="15"/>
  </w:num>
  <w:num w:numId="5">
    <w:abstractNumId w:val="24"/>
  </w:num>
  <w:num w:numId="6">
    <w:abstractNumId w:val="25"/>
  </w:num>
  <w:num w:numId="7">
    <w:abstractNumId w:val="12"/>
  </w:num>
  <w:num w:numId="8">
    <w:abstractNumId w:val="16"/>
  </w:num>
  <w:num w:numId="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0"/>
  </w:num>
  <w:num w:numId="11">
    <w:abstractNumId w:val="23"/>
  </w:num>
  <w:num w:numId="12">
    <w:abstractNumId w:val="21"/>
  </w:num>
  <w:num w:numId="13">
    <w:abstractNumId w:val="22"/>
  </w:num>
  <w:num w:numId="14">
    <w:abstractNumId w:val="15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0"/>
  </w:num>
  <w:num w:numId="16">
    <w:abstractNumId w:val="18"/>
  </w:num>
  <w:num w:numId="17">
    <w:abstractNumId w:val="19"/>
  </w:num>
  <w:num w:numId="18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3"/>
    <w:lvlOverride w:ilvl="0">
      <w:startOverride w:val="1"/>
    </w:lvlOverride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spelling="clean" w:grammar="clean"/>
  <w:defaultTabStop w:val="708"/>
  <w:hyphenationZone w:val="425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C2BA8"/>
    <w:rsid w:val="000009BC"/>
    <w:rsid w:val="000040AA"/>
    <w:rsid w:val="0001051D"/>
    <w:rsid w:val="0001523F"/>
    <w:rsid w:val="000162FB"/>
    <w:rsid w:val="00016385"/>
    <w:rsid w:val="00017EDA"/>
    <w:rsid w:val="00020221"/>
    <w:rsid w:val="00020BBE"/>
    <w:rsid w:val="00024F45"/>
    <w:rsid w:val="00026905"/>
    <w:rsid w:val="0002760F"/>
    <w:rsid w:val="00027DCB"/>
    <w:rsid w:val="000319D6"/>
    <w:rsid w:val="0003601C"/>
    <w:rsid w:val="000369C2"/>
    <w:rsid w:val="0003758B"/>
    <w:rsid w:val="00040F98"/>
    <w:rsid w:val="000415C5"/>
    <w:rsid w:val="000424B9"/>
    <w:rsid w:val="00043F99"/>
    <w:rsid w:val="00050AC5"/>
    <w:rsid w:val="00051035"/>
    <w:rsid w:val="00051058"/>
    <w:rsid w:val="00051783"/>
    <w:rsid w:val="00053CE4"/>
    <w:rsid w:val="000548E4"/>
    <w:rsid w:val="00055293"/>
    <w:rsid w:val="000579AD"/>
    <w:rsid w:val="00061A61"/>
    <w:rsid w:val="000654E2"/>
    <w:rsid w:val="000669AF"/>
    <w:rsid w:val="00070210"/>
    <w:rsid w:val="00071887"/>
    <w:rsid w:val="000728A5"/>
    <w:rsid w:val="000761F5"/>
    <w:rsid w:val="00082294"/>
    <w:rsid w:val="00085005"/>
    <w:rsid w:val="00087EB8"/>
    <w:rsid w:val="00090DED"/>
    <w:rsid w:val="000933DB"/>
    <w:rsid w:val="00094212"/>
    <w:rsid w:val="000951CA"/>
    <w:rsid w:val="00096C0C"/>
    <w:rsid w:val="000A17E6"/>
    <w:rsid w:val="000A6EEB"/>
    <w:rsid w:val="000B23C6"/>
    <w:rsid w:val="000B2AB7"/>
    <w:rsid w:val="000B4F36"/>
    <w:rsid w:val="000B5B0D"/>
    <w:rsid w:val="000B669D"/>
    <w:rsid w:val="000B6806"/>
    <w:rsid w:val="000B729A"/>
    <w:rsid w:val="000C0FDA"/>
    <w:rsid w:val="000C1B58"/>
    <w:rsid w:val="000C274C"/>
    <w:rsid w:val="000C2C67"/>
    <w:rsid w:val="000C31FF"/>
    <w:rsid w:val="000C3804"/>
    <w:rsid w:val="000D2739"/>
    <w:rsid w:val="000D3F37"/>
    <w:rsid w:val="000D633F"/>
    <w:rsid w:val="000D75FD"/>
    <w:rsid w:val="000E0136"/>
    <w:rsid w:val="000E03A9"/>
    <w:rsid w:val="000E4A19"/>
    <w:rsid w:val="000E52CD"/>
    <w:rsid w:val="000E5614"/>
    <w:rsid w:val="000E5AE0"/>
    <w:rsid w:val="000E6D3A"/>
    <w:rsid w:val="000E7BAD"/>
    <w:rsid w:val="000F002F"/>
    <w:rsid w:val="000F19BB"/>
    <w:rsid w:val="000F6602"/>
    <w:rsid w:val="000F6FC8"/>
    <w:rsid w:val="000F7080"/>
    <w:rsid w:val="00103114"/>
    <w:rsid w:val="0010479C"/>
    <w:rsid w:val="00106EFE"/>
    <w:rsid w:val="00111536"/>
    <w:rsid w:val="001124E1"/>
    <w:rsid w:val="00114E78"/>
    <w:rsid w:val="001215F7"/>
    <w:rsid w:val="001225FC"/>
    <w:rsid w:val="00125070"/>
    <w:rsid w:val="001251D3"/>
    <w:rsid w:val="00126340"/>
    <w:rsid w:val="00131EC3"/>
    <w:rsid w:val="00132CAE"/>
    <w:rsid w:val="001333F6"/>
    <w:rsid w:val="00133624"/>
    <w:rsid w:val="00133FAD"/>
    <w:rsid w:val="001363DD"/>
    <w:rsid w:val="0013756A"/>
    <w:rsid w:val="0013774D"/>
    <w:rsid w:val="001407AD"/>
    <w:rsid w:val="00140F04"/>
    <w:rsid w:val="00143026"/>
    <w:rsid w:val="00145BB2"/>
    <w:rsid w:val="00147076"/>
    <w:rsid w:val="00150CF5"/>
    <w:rsid w:val="0015395B"/>
    <w:rsid w:val="001548E4"/>
    <w:rsid w:val="00155771"/>
    <w:rsid w:val="001577CE"/>
    <w:rsid w:val="00160FB6"/>
    <w:rsid w:val="001655FA"/>
    <w:rsid w:val="00165ED6"/>
    <w:rsid w:val="001678D4"/>
    <w:rsid w:val="00170EA0"/>
    <w:rsid w:val="001714C9"/>
    <w:rsid w:val="00171F2A"/>
    <w:rsid w:val="001727F1"/>
    <w:rsid w:val="00172C06"/>
    <w:rsid w:val="00172D28"/>
    <w:rsid w:val="00177184"/>
    <w:rsid w:val="0017792C"/>
    <w:rsid w:val="00180B3A"/>
    <w:rsid w:val="00182F45"/>
    <w:rsid w:val="00184D43"/>
    <w:rsid w:val="0018670F"/>
    <w:rsid w:val="00192865"/>
    <w:rsid w:val="001A2056"/>
    <w:rsid w:val="001A2BF7"/>
    <w:rsid w:val="001A6194"/>
    <w:rsid w:val="001A66F1"/>
    <w:rsid w:val="001B3818"/>
    <w:rsid w:val="001B3B19"/>
    <w:rsid w:val="001B4C8B"/>
    <w:rsid w:val="001B7FA6"/>
    <w:rsid w:val="001C1BDE"/>
    <w:rsid w:val="001C3568"/>
    <w:rsid w:val="001C3858"/>
    <w:rsid w:val="001C4BF8"/>
    <w:rsid w:val="001D018A"/>
    <w:rsid w:val="001D23C4"/>
    <w:rsid w:val="001D4491"/>
    <w:rsid w:val="001D4D2F"/>
    <w:rsid w:val="001D56F9"/>
    <w:rsid w:val="001D5B8D"/>
    <w:rsid w:val="001D7720"/>
    <w:rsid w:val="001D7FA3"/>
    <w:rsid w:val="001E0B59"/>
    <w:rsid w:val="001E0C09"/>
    <w:rsid w:val="001E24DD"/>
    <w:rsid w:val="001E3C13"/>
    <w:rsid w:val="001E6972"/>
    <w:rsid w:val="001E7AA9"/>
    <w:rsid w:val="001F0C65"/>
    <w:rsid w:val="001F2D6B"/>
    <w:rsid w:val="001F3604"/>
    <w:rsid w:val="001F36D8"/>
    <w:rsid w:val="001F4D0E"/>
    <w:rsid w:val="00200312"/>
    <w:rsid w:val="0020043C"/>
    <w:rsid w:val="002048D5"/>
    <w:rsid w:val="002050E2"/>
    <w:rsid w:val="00205275"/>
    <w:rsid w:val="0020555C"/>
    <w:rsid w:val="00205B07"/>
    <w:rsid w:val="00205D67"/>
    <w:rsid w:val="00206F74"/>
    <w:rsid w:val="00211331"/>
    <w:rsid w:val="00214502"/>
    <w:rsid w:val="00216A70"/>
    <w:rsid w:val="0021748F"/>
    <w:rsid w:val="00220331"/>
    <w:rsid w:val="00220DEF"/>
    <w:rsid w:val="002218C2"/>
    <w:rsid w:val="0022248A"/>
    <w:rsid w:val="00222841"/>
    <w:rsid w:val="002247E9"/>
    <w:rsid w:val="00224C9F"/>
    <w:rsid w:val="00226003"/>
    <w:rsid w:val="0022604C"/>
    <w:rsid w:val="00226784"/>
    <w:rsid w:val="002269D8"/>
    <w:rsid w:val="002313C9"/>
    <w:rsid w:val="00231908"/>
    <w:rsid w:val="00233830"/>
    <w:rsid w:val="0023398A"/>
    <w:rsid w:val="002403C7"/>
    <w:rsid w:val="002424AD"/>
    <w:rsid w:val="00242E78"/>
    <w:rsid w:val="00243B9A"/>
    <w:rsid w:val="00244448"/>
    <w:rsid w:val="00244EB1"/>
    <w:rsid w:val="00245EE0"/>
    <w:rsid w:val="0024636B"/>
    <w:rsid w:val="00247E74"/>
    <w:rsid w:val="002505AE"/>
    <w:rsid w:val="00250B76"/>
    <w:rsid w:val="00254810"/>
    <w:rsid w:val="00255CAE"/>
    <w:rsid w:val="00256FB6"/>
    <w:rsid w:val="002577D2"/>
    <w:rsid w:val="00260572"/>
    <w:rsid w:val="00260F0D"/>
    <w:rsid w:val="00260FD7"/>
    <w:rsid w:val="00264751"/>
    <w:rsid w:val="0026480B"/>
    <w:rsid w:val="00265D08"/>
    <w:rsid w:val="002677A1"/>
    <w:rsid w:val="0027050C"/>
    <w:rsid w:val="00273B96"/>
    <w:rsid w:val="00281691"/>
    <w:rsid w:val="002821C5"/>
    <w:rsid w:val="00283D4D"/>
    <w:rsid w:val="002848FC"/>
    <w:rsid w:val="002852C1"/>
    <w:rsid w:val="00286487"/>
    <w:rsid w:val="002931BF"/>
    <w:rsid w:val="00293729"/>
    <w:rsid w:val="00293A5B"/>
    <w:rsid w:val="00294A13"/>
    <w:rsid w:val="002951B3"/>
    <w:rsid w:val="00296571"/>
    <w:rsid w:val="002965B4"/>
    <w:rsid w:val="00297FBD"/>
    <w:rsid w:val="002A1A15"/>
    <w:rsid w:val="002A7A29"/>
    <w:rsid w:val="002B45CC"/>
    <w:rsid w:val="002B604E"/>
    <w:rsid w:val="002B6D16"/>
    <w:rsid w:val="002B702D"/>
    <w:rsid w:val="002B7BB8"/>
    <w:rsid w:val="002C0646"/>
    <w:rsid w:val="002C1194"/>
    <w:rsid w:val="002C3F73"/>
    <w:rsid w:val="002C50AC"/>
    <w:rsid w:val="002C6915"/>
    <w:rsid w:val="002C7A14"/>
    <w:rsid w:val="002D1CEC"/>
    <w:rsid w:val="002D22FC"/>
    <w:rsid w:val="002D2517"/>
    <w:rsid w:val="002E13D3"/>
    <w:rsid w:val="002E4313"/>
    <w:rsid w:val="002E494B"/>
    <w:rsid w:val="002E5D4A"/>
    <w:rsid w:val="002F30B2"/>
    <w:rsid w:val="0030073E"/>
    <w:rsid w:val="003030CE"/>
    <w:rsid w:val="003036EC"/>
    <w:rsid w:val="00305EE8"/>
    <w:rsid w:val="00307FC0"/>
    <w:rsid w:val="003107D7"/>
    <w:rsid w:val="00315474"/>
    <w:rsid w:val="00316331"/>
    <w:rsid w:val="0032333B"/>
    <w:rsid w:val="00325842"/>
    <w:rsid w:val="003263F8"/>
    <w:rsid w:val="00327706"/>
    <w:rsid w:val="003305E1"/>
    <w:rsid w:val="003308A2"/>
    <w:rsid w:val="00331F27"/>
    <w:rsid w:val="0033237E"/>
    <w:rsid w:val="00334411"/>
    <w:rsid w:val="0033648B"/>
    <w:rsid w:val="00336A30"/>
    <w:rsid w:val="00336F9F"/>
    <w:rsid w:val="003374FA"/>
    <w:rsid w:val="00340E4A"/>
    <w:rsid w:val="00343422"/>
    <w:rsid w:val="00343A29"/>
    <w:rsid w:val="00343E0E"/>
    <w:rsid w:val="00343F5E"/>
    <w:rsid w:val="0034481F"/>
    <w:rsid w:val="00345123"/>
    <w:rsid w:val="00355757"/>
    <w:rsid w:val="003629D6"/>
    <w:rsid w:val="00362CE6"/>
    <w:rsid w:val="00363BED"/>
    <w:rsid w:val="0037069B"/>
    <w:rsid w:val="0037698A"/>
    <w:rsid w:val="00377565"/>
    <w:rsid w:val="00380239"/>
    <w:rsid w:val="0038098C"/>
    <w:rsid w:val="00381F4F"/>
    <w:rsid w:val="00387741"/>
    <w:rsid w:val="00391364"/>
    <w:rsid w:val="0039487C"/>
    <w:rsid w:val="00397179"/>
    <w:rsid w:val="003A169B"/>
    <w:rsid w:val="003A45CB"/>
    <w:rsid w:val="003A5494"/>
    <w:rsid w:val="003A6A7B"/>
    <w:rsid w:val="003A6D27"/>
    <w:rsid w:val="003B14FC"/>
    <w:rsid w:val="003B1EA8"/>
    <w:rsid w:val="003B31B8"/>
    <w:rsid w:val="003B4537"/>
    <w:rsid w:val="003C0441"/>
    <w:rsid w:val="003C0B15"/>
    <w:rsid w:val="003C2BA8"/>
    <w:rsid w:val="003C3470"/>
    <w:rsid w:val="003C71CC"/>
    <w:rsid w:val="003D1889"/>
    <w:rsid w:val="003D28CF"/>
    <w:rsid w:val="003D46ED"/>
    <w:rsid w:val="003E16DB"/>
    <w:rsid w:val="003E4428"/>
    <w:rsid w:val="003E47A1"/>
    <w:rsid w:val="003F25E8"/>
    <w:rsid w:val="003F281D"/>
    <w:rsid w:val="003F3C4A"/>
    <w:rsid w:val="003F666D"/>
    <w:rsid w:val="00401CC7"/>
    <w:rsid w:val="00405CA1"/>
    <w:rsid w:val="00406CAC"/>
    <w:rsid w:val="004143E4"/>
    <w:rsid w:val="00423598"/>
    <w:rsid w:val="0042594A"/>
    <w:rsid w:val="00425EFB"/>
    <w:rsid w:val="004312ED"/>
    <w:rsid w:val="004320C5"/>
    <w:rsid w:val="00434776"/>
    <w:rsid w:val="00436BE5"/>
    <w:rsid w:val="00437290"/>
    <w:rsid w:val="00437B52"/>
    <w:rsid w:val="004405AE"/>
    <w:rsid w:val="0044462E"/>
    <w:rsid w:val="00445C76"/>
    <w:rsid w:val="004465F6"/>
    <w:rsid w:val="004474BE"/>
    <w:rsid w:val="0045285D"/>
    <w:rsid w:val="00454F0A"/>
    <w:rsid w:val="0045561B"/>
    <w:rsid w:val="00456FCA"/>
    <w:rsid w:val="00460A34"/>
    <w:rsid w:val="00464A1B"/>
    <w:rsid w:val="0047417B"/>
    <w:rsid w:val="004756D0"/>
    <w:rsid w:val="0047624B"/>
    <w:rsid w:val="004810C1"/>
    <w:rsid w:val="00483B35"/>
    <w:rsid w:val="00484DA7"/>
    <w:rsid w:val="004920E0"/>
    <w:rsid w:val="00493346"/>
    <w:rsid w:val="00495F12"/>
    <w:rsid w:val="004971E1"/>
    <w:rsid w:val="0049723A"/>
    <w:rsid w:val="004A00B7"/>
    <w:rsid w:val="004A12B1"/>
    <w:rsid w:val="004A28EF"/>
    <w:rsid w:val="004A61EC"/>
    <w:rsid w:val="004A753A"/>
    <w:rsid w:val="004B057C"/>
    <w:rsid w:val="004B7FA9"/>
    <w:rsid w:val="004C0704"/>
    <w:rsid w:val="004C30BD"/>
    <w:rsid w:val="004C7B9B"/>
    <w:rsid w:val="004D0AB2"/>
    <w:rsid w:val="004D3AD8"/>
    <w:rsid w:val="004D3BEB"/>
    <w:rsid w:val="004D4D26"/>
    <w:rsid w:val="004D5273"/>
    <w:rsid w:val="004D548E"/>
    <w:rsid w:val="004D5906"/>
    <w:rsid w:val="004D69A7"/>
    <w:rsid w:val="004E11DB"/>
    <w:rsid w:val="004E1A03"/>
    <w:rsid w:val="004E45F3"/>
    <w:rsid w:val="004E4D34"/>
    <w:rsid w:val="004E67BF"/>
    <w:rsid w:val="004E7F2E"/>
    <w:rsid w:val="004F0C84"/>
    <w:rsid w:val="004F5AA5"/>
    <w:rsid w:val="004F69C7"/>
    <w:rsid w:val="004F6CC3"/>
    <w:rsid w:val="005012FE"/>
    <w:rsid w:val="00504A2A"/>
    <w:rsid w:val="00510553"/>
    <w:rsid w:val="00511A08"/>
    <w:rsid w:val="00511C14"/>
    <w:rsid w:val="0051222B"/>
    <w:rsid w:val="00513A7C"/>
    <w:rsid w:val="00517BA3"/>
    <w:rsid w:val="00520506"/>
    <w:rsid w:val="0052630D"/>
    <w:rsid w:val="005275B2"/>
    <w:rsid w:val="00527A29"/>
    <w:rsid w:val="005315D7"/>
    <w:rsid w:val="00532C75"/>
    <w:rsid w:val="005338EA"/>
    <w:rsid w:val="00534103"/>
    <w:rsid w:val="0053689B"/>
    <w:rsid w:val="00536AAC"/>
    <w:rsid w:val="005374AC"/>
    <w:rsid w:val="00537DFA"/>
    <w:rsid w:val="0054169B"/>
    <w:rsid w:val="005426AA"/>
    <w:rsid w:val="00542DBA"/>
    <w:rsid w:val="00543205"/>
    <w:rsid w:val="00544D75"/>
    <w:rsid w:val="00546210"/>
    <w:rsid w:val="0055161B"/>
    <w:rsid w:val="00555FFA"/>
    <w:rsid w:val="00556171"/>
    <w:rsid w:val="00556358"/>
    <w:rsid w:val="00556677"/>
    <w:rsid w:val="0056136E"/>
    <w:rsid w:val="00562A99"/>
    <w:rsid w:val="00565523"/>
    <w:rsid w:val="00565992"/>
    <w:rsid w:val="00566AB8"/>
    <w:rsid w:val="005717C2"/>
    <w:rsid w:val="0057246D"/>
    <w:rsid w:val="00573F18"/>
    <w:rsid w:val="005762A0"/>
    <w:rsid w:val="00576A7D"/>
    <w:rsid w:val="005770C1"/>
    <w:rsid w:val="0057735C"/>
    <w:rsid w:val="0058146A"/>
    <w:rsid w:val="00584F47"/>
    <w:rsid w:val="005921D9"/>
    <w:rsid w:val="00593F52"/>
    <w:rsid w:val="005943AA"/>
    <w:rsid w:val="00595913"/>
    <w:rsid w:val="0059622E"/>
    <w:rsid w:val="005964CD"/>
    <w:rsid w:val="00596667"/>
    <w:rsid w:val="00597FD1"/>
    <w:rsid w:val="005A128C"/>
    <w:rsid w:val="005A2B1D"/>
    <w:rsid w:val="005A5485"/>
    <w:rsid w:val="005A61A5"/>
    <w:rsid w:val="005A7187"/>
    <w:rsid w:val="005B243D"/>
    <w:rsid w:val="005B37CD"/>
    <w:rsid w:val="005B5DC6"/>
    <w:rsid w:val="005B6834"/>
    <w:rsid w:val="005C141D"/>
    <w:rsid w:val="005C24B4"/>
    <w:rsid w:val="005C27EE"/>
    <w:rsid w:val="005C2923"/>
    <w:rsid w:val="005C576E"/>
    <w:rsid w:val="005D1373"/>
    <w:rsid w:val="005D2FDF"/>
    <w:rsid w:val="005D30E6"/>
    <w:rsid w:val="005D3CC6"/>
    <w:rsid w:val="005E10BA"/>
    <w:rsid w:val="005E4E15"/>
    <w:rsid w:val="005F0818"/>
    <w:rsid w:val="005F11B2"/>
    <w:rsid w:val="005F42B9"/>
    <w:rsid w:val="005F5E16"/>
    <w:rsid w:val="005F7EE4"/>
    <w:rsid w:val="00600522"/>
    <w:rsid w:val="0060268F"/>
    <w:rsid w:val="00604D6E"/>
    <w:rsid w:val="006071E4"/>
    <w:rsid w:val="00610CB9"/>
    <w:rsid w:val="0061142B"/>
    <w:rsid w:val="0061249D"/>
    <w:rsid w:val="00612ABE"/>
    <w:rsid w:val="0061302C"/>
    <w:rsid w:val="00613A89"/>
    <w:rsid w:val="006156E5"/>
    <w:rsid w:val="006162AB"/>
    <w:rsid w:val="006219A1"/>
    <w:rsid w:val="006228BD"/>
    <w:rsid w:val="00622990"/>
    <w:rsid w:val="00622FA5"/>
    <w:rsid w:val="006256B6"/>
    <w:rsid w:val="00627EEC"/>
    <w:rsid w:val="0063117E"/>
    <w:rsid w:val="006333AE"/>
    <w:rsid w:val="006338F3"/>
    <w:rsid w:val="0063410F"/>
    <w:rsid w:val="006346E8"/>
    <w:rsid w:val="00635910"/>
    <w:rsid w:val="006367A1"/>
    <w:rsid w:val="00642B13"/>
    <w:rsid w:val="0064766A"/>
    <w:rsid w:val="00650E73"/>
    <w:rsid w:val="006525C1"/>
    <w:rsid w:val="006601AF"/>
    <w:rsid w:val="00665437"/>
    <w:rsid w:val="00673382"/>
    <w:rsid w:val="0067542C"/>
    <w:rsid w:val="0067683C"/>
    <w:rsid w:val="00677DEB"/>
    <w:rsid w:val="00680E06"/>
    <w:rsid w:val="00683566"/>
    <w:rsid w:val="00684121"/>
    <w:rsid w:val="0068488B"/>
    <w:rsid w:val="006861E8"/>
    <w:rsid w:val="006878A5"/>
    <w:rsid w:val="006953E3"/>
    <w:rsid w:val="00695738"/>
    <w:rsid w:val="006A0F18"/>
    <w:rsid w:val="006A12D7"/>
    <w:rsid w:val="006A2944"/>
    <w:rsid w:val="006A2F35"/>
    <w:rsid w:val="006A3645"/>
    <w:rsid w:val="006B0956"/>
    <w:rsid w:val="006B17DD"/>
    <w:rsid w:val="006B43AE"/>
    <w:rsid w:val="006B497D"/>
    <w:rsid w:val="006B5C29"/>
    <w:rsid w:val="006B5EB7"/>
    <w:rsid w:val="006B5FD9"/>
    <w:rsid w:val="006B7685"/>
    <w:rsid w:val="006C01BA"/>
    <w:rsid w:val="006C59C7"/>
    <w:rsid w:val="006C6142"/>
    <w:rsid w:val="006C6F04"/>
    <w:rsid w:val="006D0EFF"/>
    <w:rsid w:val="006D142C"/>
    <w:rsid w:val="006D2BDB"/>
    <w:rsid w:val="006D32CA"/>
    <w:rsid w:val="006E1ECD"/>
    <w:rsid w:val="006E27E1"/>
    <w:rsid w:val="006E6C1C"/>
    <w:rsid w:val="006F25B8"/>
    <w:rsid w:val="006F3067"/>
    <w:rsid w:val="006F32E2"/>
    <w:rsid w:val="006F4595"/>
    <w:rsid w:val="006F5D00"/>
    <w:rsid w:val="006F6669"/>
    <w:rsid w:val="006F7A08"/>
    <w:rsid w:val="0070322E"/>
    <w:rsid w:val="00703952"/>
    <w:rsid w:val="00703BBA"/>
    <w:rsid w:val="00703CFF"/>
    <w:rsid w:val="00705BAA"/>
    <w:rsid w:val="00706972"/>
    <w:rsid w:val="007165F5"/>
    <w:rsid w:val="00717E47"/>
    <w:rsid w:val="00720D44"/>
    <w:rsid w:val="00721C7C"/>
    <w:rsid w:val="007249B1"/>
    <w:rsid w:val="00725618"/>
    <w:rsid w:val="00733EAE"/>
    <w:rsid w:val="007368E1"/>
    <w:rsid w:val="00737ED0"/>
    <w:rsid w:val="0074221D"/>
    <w:rsid w:val="00745B09"/>
    <w:rsid w:val="007500DF"/>
    <w:rsid w:val="00757B25"/>
    <w:rsid w:val="00760988"/>
    <w:rsid w:val="00760EE2"/>
    <w:rsid w:val="00762A18"/>
    <w:rsid w:val="007650CF"/>
    <w:rsid w:val="0077029C"/>
    <w:rsid w:val="00772FB8"/>
    <w:rsid w:val="00774204"/>
    <w:rsid w:val="00774640"/>
    <w:rsid w:val="00774E70"/>
    <w:rsid w:val="00776E5A"/>
    <w:rsid w:val="00776EBE"/>
    <w:rsid w:val="00777D33"/>
    <w:rsid w:val="00780BD7"/>
    <w:rsid w:val="00782DAC"/>
    <w:rsid w:val="007854E6"/>
    <w:rsid w:val="00786CAD"/>
    <w:rsid w:val="0078729A"/>
    <w:rsid w:val="00791B2B"/>
    <w:rsid w:val="007930C5"/>
    <w:rsid w:val="00794BD1"/>
    <w:rsid w:val="00794E4E"/>
    <w:rsid w:val="00797881"/>
    <w:rsid w:val="007A087A"/>
    <w:rsid w:val="007A18F7"/>
    <w:rsid w:val="007A41A7"/>
    <w:rsid w:val="007A5D0D"/>
    <w:rsid w:val="007A7B67"/>
    <w:rsid w:val="007B19CE"/>
    <w:rsid w:val="007B1D0D"/>
    <w:rsid w:val="007B2987"/>
    <w:rsid w:val="007B3220"/>
    <w:rsid w:val="007B49F4"/>
    <w:rsid w:val="007B5AB9"/>
    <w:rsid w:val="007B6C56"/>
    <w:rsid w:val="007B70AE"/>
    <w:rsid w:val="007C204C"/>
    <w:rsid w:val="007C3217"/>
    <w:rsid w:val="007C6528"/>
    <w:rsid w:val="007C75F2"/>
    <w:rsid w:val="007C7ABC"/>
    <w:rsid w:val="007C7BF4"/>
    <w:rsid w:val="007D33EE"/>
    <w:rsid w:val="007D587F"/>
    <w:rsid w:val="007D62E2"/>
    <w:rsid w:val="007D6990"/>
    <w:rsid w:val="007E290E"/>
    <w:rsid w:val="007E3AAD"/>
    <w:rsid w:val="007E5768"/>
    <w:rsid w:val="007E598C"/>
    <w:rsid w:val="007F0C6D"/>
    <w:rsid w:val="007F0DED"/>
    <w:rsid w:val="007F23C5"/>
    <w:rsid w:val="007F4115"/>
    <w:rsid w:val="007F41BA"/>
    <w:rsid w:val="007F791F"/>
    <w:rsid w:val="00802E3F"/>
    <w:rsid w:val="008066B0"/>
    <w:rsid w:val="0080726E"/>
    <w:rsid w:val="00810E25"/>
    <w:rsid w:val="00811E7E"/>
    <w:rsid w:val="00812073"/>
    <w:rsid w:val="00812A22"/>
    <w:rsid w:val="008136B7"/>
    <w:rsid w:val="00817AA0"/>
    <w:rsid w:val="00820FF8"/>
    <w:rsid w:val="00821A4A"/>
    <w:rsid w:val="00823007"/>
    <w:rsid w:val="00825776"/>
    <w:rsid w:val="00831989"/>
    <w:rsid w:val="00832805"/>
    <w:rsid w:val="0083473A"/>
    <w:rsid w:val="0084311A"/>
    <w:rsid w:val="00847164"/>
    <w:rsid w:val="00851A07"/>
    <w:rsid w:val="008563CF"/>
    <w:rsid w:val="008610C0"/>
    <w:rsid w:val="008666D3"/>
    <w:rsid w:val="008672D3"/>
    <w:rsid w:val="00867C18"/>
    <w:rsid w:val="00871DAC"/>
    <w:rsid w:val="00872B8E"/>
    <w:rsid w:val="008730D9"/>
    <w:rsid w:val="008735A8"/>
    <w:rsid w:val="00873A95"/>
    <w:rsid w:val="00875987"/>
    <w:rsid w:val="00875FBA"/>
    <w:rsid w:val="00875FF7"/>
    <w:rsid w:val="0087781D"/>
    <w:rsid w:val="00877D93"/>
    <w:rsid w:val="00883A48"/>
    <w:rsid w:val="00884CB8"/>
    <w:rsid w:val="00885E60"/>
    <w:rsid w:val="00890B26"/>
    <w:rsid w:val="00891E89"/>
    <w:rsid w:val="00893A9F"/>
    <w:rsid w:val="00893D4A"/>
    <w:rsid w:val="008951BD"/>
    <w:rsid w:val="00895B72"/>
    <w:rsid w:val="00896668"/>
    <w:rsid w:val="008967AD"/>
    <w:rsid w:val="00896EBC"/>
    <w:rsid w:val="008A004F"/>
    <w:rsid w:val="008A5A3E"/>
    <w:rsid w:val="008A61F2"/>
    <w:rsid w:val="008A75CF"/>
    <w:rsid w:val="008B3F34"/>
    <w:rsid w:val="008B413A"/>
    <w:rsid w:val="008B617D"/>
    <w:rsid w:val="008B62C3"/>
    <w:rsid w:val="008B6E93"/>
    <w:rsid w:val="008C06EE"/>
    <w:rsid w:val="008C11AD"/>
    <w:rsid w:val="008C3771"/>
    <w:rsid w:val="008C3AF8"/>
    <w:rsid w:val="008C5E38"/>
    <w:rsid w:val="008C6187"/>
    <w:rsid w:val="008D1EA0"/>
    <w:rsid w:val="008E09ED"/>
    <w:rsid w:val="008E0BEC"/>
    <w:rsid w:val="008F0690"/>
    <w:rsid w:val="008F1191"/>
    <w:rsid w:val="008F1652"/>
    <w:rsid w:val="008F2930"/>
    <w:rsid w:val="008F3B6C"/>
    <w:rsid w:val="008F3F1D"/>
    <w:rsid w:val="008F6B78"/>
    <w:rsid w:val="00904B4C"/>
    <w:rsid w:val="00911EDA"/>
    <w:rsid w:val="00913CF9"/>
    <w:rsid w:val="00913EC1"/>
    <w:rsid w:val="009167D6"/>
    <w:rsid w:val="00916F13"/>
    <w:rsid w:val="009170B7"/>
    <w:rsid w:val="00920BDD"/>
    <w:rsid w:val="00921E37"/>
    <w:rsid w:val="00922696"/>
    <w:rsid w:val="00922AD8"/>
    <w:rsid w:val="0092436B"/>
    <w:rsid w:val="00931604"/>
    <w:rsid w:val="00931A4D"/>
    <w:rsid w:val="00931AC7"/>
    <w:rsid w:val="00931EF6"/>
    <w:rsid w:val="00932DA5"/>
    <w:rsid w:val="00933F15"/>
    <w:rsid w:val="00933F49"/>
    <w:rsid w:val="0093582A"/>
    <w:rsid w:val="00936135"/>
    <w:rsid w:val="00944BFC"/>
    <w:rsid w:val="0094622D"/>
    <w:rsid w:val="00947327"/>
    <w:rsid w:val="009507F3"/>
    <w:rsid w:val="009516D0"/>
    <w:rsid w:val="00952D31"/>
    <w:rsid w:val="0095326A"/>
    <w:rsid w:val="009536D1"/>
    <w:rsid w:val="00954813"/>
    <w:rsid w:val="009554AC"/>
    <w:rsid w:val="009573E9"/>
    <w:rsid w:val="00957F87"/>
    <w:rsid w:val="00961B47"/>
    <w:rsid w:val="00964233"/>
    <w:rsid w:val="009648D1"/>
    <w:rsid w:val="0096536B"/>
    <w:rsid w:val="009664A6"/>
    <w:rsid w:val="00967810"/>
    <w:rsid w:val="00967AE2"/>
    <w:rsid w:val="009706C7"/>
    <w:rsid w:val="00976ECE"/>
    <w:rsid w:val="009774BF"/>
    <w:rsid w:val="00977669"/>
    <w:rsid w:val="009807B7"/>
    <w:rsid w:val="009814FD"/>
    <w:rsid w:val="00981F09"/>
    <w:rsid w:val="009827E3"/>
    <w:rsid w:val="00983296"/>
    <w:rsid w:val="009855C2"/>
    <w:rsid w:val="00985998"/>
    <w:rsid w:val="009906BE"/>
    <w:rsid w:val="00992E67"/>
    <w:rsid w:val="00993388"/>
    <w:rsid w:val="009977D1"/>
    <w:rsid w:val="009A0F11"/>
    <w:rsid w:val="009A241E"/>
    <w:rsid w:val="009A353D"/>
    <w:rsid w:val="009A75AD"/>
    <w:rsid w:val="009B071B"/>
    <w:rsid w:val="009B25D7"/>
    <w:rsid w:val="009B3955"/>
    <w:rsid w:val="009B681F"/>
    <w:rsid w:val="009B7E51"/>
    <w:rsid w:val="009C202E"/>
    <w:rsid w:val="009C28DF"/>
    <w:rsid w:val="009C2CE3"/>
    <w:rsid w:val="009D2EED"/>
    <w:rsid w:val="009D3BF1"/>
    <w:rsid w:val="009D53F0"/>
    <w:rsid w:val="009D59FF"/>
    <w:rsid w:val="009D6508"/>
    <w:rsid w:val="009E0F6D"/>
    <w:rsid w:val="009E17B0"/>
    <w:rsid w:val="009E1875"/>
    <w:rsid w:val="009E1A06"/>
    <w:rsid w:val="009E2737"/>
    <w:rsid w:val="009E301E"/>
    <w:rsid w:val="009E4742"/>
    <w:rsid w:val="009E7D4A"/>
    <w:rsid w:val="009E7F1B"/>
    <w:rsid w:val="009E7FEF"/>
    <w:rsid w:val="009F032B"/>
    <w:rsid w:val="009F1A17"/>
    <w:rsid w:val="009F2978"/>
    <w:rsid w:val="009F2CAC"/>
    <w:rsid w:val="009F560E"/>
    <w:rsid w:val="009F5B4D"/>
    <w:rsid w:val="00A010E0"/>
    <w:rsid w:val="00A0151E"/>
    <w:rsid w:val="00A0476F"/>
    <w:rsid w:val="00A0624E"/>
    <w:rsid w:val="00A072CB"/>
    <w:rsid w:val="00A0789C"/>
    <w:rsid w:val="00A117BD"/>
    <w:rsid w:val="00A13485"/>
    <w:rsid w:val="00A17A73"/>
    <w:rsid w:val="00A201AD"/>
    <w:rsid w:val="00A23A94"/>
    <w:rsid w:val="00A242A6"/>
    <w:rsid w:val="00A242ED"/>
    <w:rsid w:val="00A24DFD"/>
    <w:rsid w:val="00A2559B"/>
    <w:rsid w:val="00A2653E"/>
    <w:rsid w:val="00A2731B"/>
    <w:rsid w:val="00A27408"/>
    <w:rsid w:val="00A31737"/>
    <w:rsid w:val="00A33948"/>
    <w:rsid w:val="00A34504"/>
    <w:rsid w:val="00A35636"/>
    <w:rsid w:val="00A36CB1"/>
    <w:rsid w:val="00A375F1"/>
    <w:rsid w:val="00A44011"/>
    <w:rsid w:val="00A509CF"/>
    <w:rsid w:val="00A51B77"/>
    <w:rsid w:val="00A51E05"/>
    <w:rsid w:val="00A525A8"/>
    <w:rsid w:val="00A52615"/>
    <w:rsid w:val="00A54D77"/>
    <w:rsid w:val="00A55E78"/>
    <w:rsid w:val="00A56020"/>
    <w:rsid w:val="00A576D9"/>
    <w:rsid w:val="00A57BDE"/>
    <w:rsid w:val="00A6184A"/>
    <w:rsid w:val="00A61FDD"/>
    <w:rsid w:val="00A635F3"/>
    <w:rsid w:val="00A64504"/>
    <w:rsid w:val="00A65995"/>
    <w:rsid w:val="00A66C48"/>
    <w:rsid w:val="00A703FE"/>
    <w:rsid w:val="00A72AE3"/>
    <w:rsid w:val="00A74E55"/>
    <w:rsid w:val="00A769DC"/>
    <w:rsid w:val="00A802B9"/>
    <w:rsid w:val="00A82043"/>
    <w:rsid w:val="00A82FEE"/>
    <w:rsid w:val="00A8456D"/>
    <w:rsid w:val="00A85BF4"/>
    <w:rsid w:val="00A920D8"/>
    <w:rsid w:val="00A93A14"/>
    <w:rsid w:val="00A93B17"/>
    <w:rsid w:val="00A94FAC"/>
    <w:rsid w:val="00A963E4"/>
    <w:rsid w:val="00AA2B33"/>
    <w:rsid w:val="00AA2F56"/>
    <w:rsid w:val="00AA375D"/>
    <w:rsid w:val="00AA37FF"/>
    <w:rsid w:val="00AA394B"/>
    <w:rsid w:val="00AA3A21"/>
    <w:rsid w:val="00AA4504"/>
    <w:rsid w:val="00AA5744"/>
    <w:rsid w:val="00AA5A07"/>
    <w:rsid w:val="00AB392F"/>
    <w:rsid w:val="00AB5572"/>
    <w:rsid w:val="00AB6741"/>
    <w:rsid w:val="00AB6C52"/>
    <w:rsid w:val="00AC12D1"/>
    <w:rsid w:val="00AC3948"/>
    <w:rsid w:val="00AC650F"/>
    <w:rsid w:val="00AC70CD"/>
    <w:rsid w:val="00AC781B"/>
    <w:rsid w:val="00AD1A26"/>
    <w:rsid w:val="00AD214A"/>
    <w:rsid w:val="00AD331A"/>
    <w:rsid w:val="00AD3322"/>
    <w:rsid w:val="00AE0938"/>
    <w:rsid w:val="00AE2384"/>
    <w:rsid w:val="00AE2451"/>
    <w:rsid w:val="00AE34F7"/>
    <w:rsid w:val="00AE407B"/>
    <w:rsid w:val="00AE532C"/>
    <w:rsid w:val="00AE5598"/>
    <w:rsid w:val="00AF1B06"/>
    <w:rsid w:val="00AF5A88"/>
    <w:rsid w:val="00AF5B63"/>
    <w:rsid w:val="00AF6198"/>
    <w:rsid w:val="00AF705C"/>
    <w:rsid w:val="00AF77A1"/>
    <w:rsid w:val="00B00F6F"/>
    <w:rsid w:val="00B010CE"/>
    <w:rsid w:val="00B02068"/>
    <w:rsid w:val="00B02B86"/>
    <w:rsid w:val="00B1076A"/>
    <w:rsid w:val="00B11239"/>
    <w:rsid w:val="00B14495"/>
    <w:rsid w:val="00B14869"/>
    <w:rsid w:val="00B16642"/>
    <w:rsid w:val="00B17AE3"/>
    <w:rsid w:val="00B17FB1"/>
    <w:rsid w:val="00B20422"/>
    <w:rsid w:val="00B20AA6"/>
    <w:rsid w:val="00B219E2"/>
    <w:rsid w:val="00B225D9"/>
    <w:rsid w:val="00B25578"/>
    <w:rsid w:val="00B27892"/>
    <w:rsid w:val="00B318FA"/>
    <w:rsid w:val="00B35B33"/>
    <w:rsid w:val="00B35BE6"/>
    <w:rsid w:val="00B40CAC"/>
    <w:rsid w:val="00B431EF"/>
    <w:rsid w:val="00B507D2"/>
    <w:rsid w:val="00B50BB5"/>
    <w:rsid w:val="00B524B9"/>
    <w:rsid w:val="00B56133"/>
    <w:rsid w:val="00B5676A"/>
    <w:rsid w:val="00B57209"/>
    <w:rsid w:val="00B61548"/>
    <w:rsid w:val="00B61CED"/>
    <w:rsid w:val="00B6620E"/>
    <w:rsid w:val="00B66A72"/>
    <w:rsid w:val="00B705FC"/>
    <w:rsid w:val="00B7135E"/>
    <w:rsid w:val="00B713D1"/>
    <w:rsid w:val="00B716B6"/>
    <w:rsid w:val="00B71D50"/>
    <w:rsid w:val="00B7212E"/>
    <w:rsid w:val="00B73D34"/>
    <w:rsid w:val="00B7783E"/>
    <w:rsid w:val="00B77B81"/>
    <w:rsid w:val="00B834F0"/>
    <w:rsid w:val="00B862D4"/>
    <w:rsid w:val="00B9148C"/>
    <w:rsid w:val="00B9398F"/>
    <w:rsid w:val="00B9792A"/>
    <w:rsid w:val="00BA1A1E"/>
    <w:rsid w:val="00BA581B"/>
    <w:rsid w:val="00BB1D11"/>
    <w:rsid w:val="00BB35D5"/>
    <w:rsid w:val="00BB662F"/>
    <w:rsid w:val="00BB7FF7"/>
    <w:rsid w:val="00BC16E7"/>
    <w:rsid w:val="00BC3F37"/>
    <w:rsid w:val="00BC6E4A"/>
    <w:rsid w:val="00BD0DCA"/>
    <w:rsid w:val="00BD2502"/>
    <w:rsid w:val="00BD4F66"/>
    <w:rsid w:val="00BD6E5B"/>
    <w:rsid w:val="00BE1601"/>
    <w:rsid w:val="00BE1C5D"/>
    <w:rsid w:val="00BE36CA"/>
    <w:rsid w:val="00BE3759"/>
    <w:rsid w:val="00BE4124"/>
    <w:rsid w:val="00BE4206"/>
    <w:rsid w:val="00BE42EB"/>
    <w:rsid w:val="00BE4712"/>
    <w:rsid w:val="00BE4F63"/>
    <w:rsid w:val="00BE523C"/>
    <w:rsid w:val="00BE71B2"/>
    <w:rsid w:val="00BF0C45"/>
    <w:rsid w:val="00BF17B0"/>
    <w:rsid w:val="00BF229A"/>
    <w:rsid w:val="00BF2D56"/>
    <w:rsid w:val="00BF3DC8"/>
    <w:rsid w:val="00BF6DC9"/>
    <w:rsid w:val="00BF7330"/>
    <w:rsid w:val="00BF77EE"/>
    <w:rsid w:val="00C0033B"/>
    <w:rsid w:val="00C005E1"/>
    <w:rsid w:val="00C021BF"/>
    <w:rsid w:val="00C03885"/>
    <w:rsid w:val="00C075DE"/>
    <w:rsid w:val="00C108D3"/>
    <w:rsid w:val="00C11DA8"/>
    <w:rsid w:val="00C121DE"/>
    <w:rsid w:val="00C160E1"/>
    <w:rsid w:val="00C21358"/>
    <w:rsid w:val="00C26EAC"/>
    <w:rsid w:val="00C270C1"/>
    <w:rsid w:val="00C2733E"/>
    <w:rsid w:val="00C30706"/>
    <w:rsid w:val="00C30FDD"/>
    <w:rsid w:val="00C33182"/>
    <w:rsid w:val="00C34B4A"/>
    <w:rsid w:val="00C351BC"/>
    <w:rsid w:val="00C4073D"/>
    <w:rsid w:val="00C4138C"/>
    <w:rsid w:val="00C419F0"/>
    <w:rsid w:val="00C45407"/>
    <w:rsid w:val="00C515D6"/>
    <w:rsid w:val="00C51B8D"/>
    <w:rsid w:val="00C55888"/>
    <w:rsid w:val="00C55A60"/>
    <w:rsid w:val="00C55AD2"/>
    <w:rsid w:val="00C600F0"/>
    <w:rsid w:val="00C62C44"/>
    <w:rsid w:val="00C63C41"/>
    <w:rsid w:val="00C64873"/>
    <w:rsid w:val="00C6489C"/>
    <w:rsid w:val="00C6588A"/>
    <w:rsid w:val="00C670B1"/>
    <w:rsid w:val="00C679C5"/>
    <w:rsid w:val="00C7061A"/>
    <w:rsid w:val="00C71B23"/>
    <w:rsid w:val="00C72FA9"/>
    <w:rsid w:val="00C751E3"/>
    <w:rsid w:val="00C7547C"/>
    <w:rsid w:val="00C755CD"/>
    <w:rsid w:val="00C75F66"/>
    <w:rsid w:val="00C76C01"/>
    <w:rsid w:val="00C76EC3"/>
    <w:rsid w:val="00C77E52"/>
    <w:rsid w:val="00C80EC3"/>
    <w:rsid w:val="00C848C9"/>
    <w:rsid w:val="00C91F92"/>
    <w:rsid w:val="00C974B6"/>
    <w:rsid w:val="00CA1032"/>
    <w:rsid w:val="00CA1B1E"/>
    <w:rsid w:val="00CB15B1"/>
    <w:rsid w:val="00CB2755"/>
    <w:rsid w:val="00CB2BA1"/>
    <w:rsid w:val="00CB4707"/>
    <w:rsid w:val="00CC0C53"/>
    <w:rsid w:val="00CC1B70"/>
    <w:rsid w:val="00CC29B0"/>
    <w:rsid w:val="00CC62EB"/>
    <w:rsid w:val="00CC65F8"/>
    <w:rsid w:val="00CD5F57"/>
    <w:rsid w:val="00CE0307"/>
    <w:rsid w:val="00CF1732"/>
    <w:rsid w:val="00CF2092"/>
    <w:rsid w:val="00CF7851"/>
    <w:rsid w:val="00D02D34"/>
    <w:rsid w:val="00D04B60"/>
    <w:rsid w:val="00D04DD6"/>
    <w:rsid w:val="00D07690"/>
    <w:rsid w:val="00D10DA2"/>
    <w:rsid w:val="00D1280E"/>
    <w:rsid w:val="00D14E0D"/>
    <w:rsid w:val="00D151AD"/>
    <w:rsid w:val="00D17088"/>
    <w:rsid w:val="00D17ED1"/>
    <w:rsid w:val="00D220C2"/>
    <w:rsid w:val="00D22455"/>
    <w:rsid w:val="00D24DF2"/>
    <w:rsid w:val="00D24FA5"/>
    <w:rsid w:val="00D30F7E"/>
    <w:rsid w:val="00D31507"/>
    <w:rsid w:val="00D3154D"/>
    <w:rsid w:val="00D31B77"/>
    <w:rsid w:val="00D34FB8"/>
    <w:rsid w:val="00D405AE"/>
    <w:rsid w:val="00D410E0"/>
    <w:rsid w:val="00D47B38"/>
    <w:rsid w:val="00D47C45"/>
    <w:rsid w:val="00D500A5"/>
    <w:rsid w:val="00D5309C"/>
    <w:rsid w:val="00D53A70"/>
    <w:rsid w:val="00D55683"/>
    <w:rsid w:val="00D55814"/>
    <w:rsid w:val="00D626E5"/>
    <w:rsid w:val="00D6448F"/>
    <w:rsid w:val="00D66643"/>
    <w:rsid w:val="00D66BC9"/>
    <w:rsid w:val="00D66DEF"/>
    <w:rsid w:val="00D67E51"/>
    <w:rsid w:val="00D74F31"/>
    <w:rsid w:val="00D75ADC"/>
    <w:rsid w:val="00D761E3"/>
    <w:rsid w:val="00D7633D"/>
    <w:rsid w:val="00D764CC"/>
    <w:rsid w:val="00D76F01"/>
    <w:rsid w:val="00D81D8F"/>
    <w:rsid w:val="00D821A6"/>
    <w:rsid w:val="00D827DB"/>
    <w:rsid w:val="00D90F15"/>
    <w:rsid w:val="00D97BFB"/>
    <w:rsid w:val="00DA154C"/>
    <w:rsid w:val="00DA23D7"/>
    <w:rsid w:val="00DA63F8"/>
    <w:rsid w:val="00DB039F"/>
    <w:rsid w:val="00DB1128"/>
    <w:rsid w:val="00DB15E5"/>
    <w:rsid w:val="00DB24F9"/>
    <w:rsid w:val="00DB3591"/>
    <w:rsid w:val="00DB4408"/>
    <w:rsid w:val="00DB56F8"/>
    <w:rsid w:val="00DB6170"/>
    <w:rsid w:val="00DC0904"/>
    <w:rsid w:val="00DC7956"/>
    <w:rsid w:val="00DD3070"/>
    <w:rsid w:val="00DD6B1A"/>
    <w:rsid w:val="00DE36DC"/>
    <w:rsid w:val="00DE4FE1"/>
    <w:rsid w:val="00DE6126"/>
    <w:rsid w:val="00DF2256"/>
    <w:rsid w:val="00DF369C"/>
    <w:rsid w:val="00DF450D"/>
    <w:rsid w:val="00DF4CBA"/>
    <w:rsid w:val="00DF73B9"/>
    <w:rsid w:val="00E02769"/>
    <w:rsid w:val="00E03908"/>
    <w:rsid w:val="00E0578E"/>
    <w:rsid w:val="00E06F14"/>
    <w:rsid w:val="00E075CE"/>
    <w:rsid w:val="00E1395F"/>
    <w:rsid w:val="00E15415"/>
    <w:rsid w:val="00E200AB"/>
    <w:rsid w:val="00E23024"/>
    <w:rsid w:val="00E268C2"/>
    <w:rsid w:val="00E27F68"/>
    <w:rsid w:val="00E3246C"/>
    <w:rsid w:val="00E32B20"/>
    <w:rsid w:val="00E33709"/>
    <w:rsid w:val="00E34445"/>
    <w:rsid w:val="00E34A02"/>
    <w:rsid w:val="00E34B41"/>
    <w:rsid w:val="00E356E2"/>
    <w:rsid w:val="00E40B55"/>
    <w:rsid w:val="00E416E9"/>
    <w:rsid w:val="00E42E70"/>
    <w:rsid w:val="00E43C33"/>
    <w:rsid w:val="00E45669"/>
    <w:rsid w:val="00E4567D"/>
    <w:rsid w:val="00E51DDC"/>
    <w:rsid w:val="00E52F93"/>
    <w:rsid w:val="00E54FD4"/>
    <w:rsid w:val="00E55754"/>
    <w:rsid w:val="00E559B0"/>
    <w:rsid w:val="00E55B20"/>
    <w:rsid w:val="00E600FC"/>
    <w:rsid w:val="00E602C0"/>
    <w:rsid w:val="00E62233"/>
    <w:rsid w:val="00E637AD"/>
    <w:rsid w:val="00E64D29"/>
    <w:rsid w:val="00E64FBD"/>
    <w:rsid w:val="00E6595B"/>
    <w:rsid w:val="00E705FD"/>
    <w:rsid w:val="00E72C83"/>
    <w:rsid w:val="00E7601B"/>
    <w:rsid w:val="00E77E94"/>
    <w:rsid w:val="00E8036C"/>
    <w:rsid w:val="00E80381"/>
    <w:rsid w:val="00E8054B"/>
    <w:rsid w:val="00E81B9E"/>
    <w:rsid w:val="00E82DC3"/>
    <w:rsid w:val="00E86B10"/>
    <w:rsid w:val="00E87F98"/>
    <w:rsid w:val="00E91A9C"/>
    <w:rsid w:val="00E91DFC"/>
    <w:rsid w:val="00E92E08"/>
    <w:rsid w:val="00E938CB"/>
    <w:rsid w:val="00E93E9B"/>
    <w:rsid w:val="00E95471"/>
    <w:rsid w:val="00E978BA"/>
    <w:rsid w:val="00E97DCD"/>
    <w:rsid w:val="00EA1EAC"/>
    <w:rsid w:val="00EA6956"/>
    <w:rsid w:val="00EA6D74"/>
    <w:rsid w:val="00EB0EAC"/>
    <w:rsid w:val="00EB189D"/>
    <w:rsid w:val="00EB3E56"/>
    <w:rsid w:val="00EB53E4"/>
    <w:rsid w:val="00EB573A"/>
    <w:rsid w:val="00EC2401"/>
    <w:rsid w:val="00EC3672"/>
    <w:rsid w:val="00EC42E4"/>
    <w:rsid w:val="00EC4A41"/>
    <w:rsid w:val="00EC54B3"/>
    <w:rsid w:val="00EC725C"/>
    <w:rsid w:val="00ED1CD8"/>
    <w:rsid w:val="00ED28BB"/>
    <w:rsid w:val="00ED66E6"/>
    <w:rsid w:val="00EE09D3"/>
    <w:rsid w:val="00EE5FFB"/>
    <w:rsid w:val="00EE65A0"/>
    <w:rsid w:val="00EE6C60"/>
    <w:rsid w:val="00EE6D5B"/>
    <w:rsid w:val="00EE6F37"/>
    <w:rsid w:val="00EE7C7C"/>
    <w:rsid w:val="00EF38AD"/>
    <w:rsid w:val="00EF51C2"/>
    <w:rsid w:val="00EF614C"/>
    <w:rsid w:val="00F00C66"/>
    <w:rsid w:val="00F02E88"/>
    <w:rsid w:val="00F06EFB"/>
    <w:rsid w:val="00F0775A"/>
    <w:rsid w:val="00F07C35"/>
    <w:rsid w:val="00F11A6C"/>
    <w:rsid w:val="00F120D5"/>
    <w:rsid w:val="00F1292E"/>
    <w:rsid w:val="00F152C1"/>
    <w:rsid w:val="00F17F9F"/>
    <w:rsid w:val="00F211C3"/>
    <w:rsid w:val="00F21466"/>
    <w:rsid w:val="00F23D19"/>
    <w:rsid w:val="00F24439"/>
    <w:rsid w:val="00F2580D"/>
    <w:rsid w:val="00F3039C"/>
    <w:rsid w:val="00F459CD"/>
    <w:rsid w:val="00F508A1"/>
    <w:rsid w:val="00F51B71"/>
    <w:rsid w:val="00F522BF"/>
    <w:rsid w:val="00F52516"/>
    <w:rsid w:val="00F526E3"/>
    <w:rsid w:val="00F533AF"/>
    <w:rsid w:val="00F54CE3"/>
    <w:rsid w:val="00F57422"/>
    <w:rsid w:val="00F57659"/>
    <w:rsid w:val="00F61202"/>
    <w:rsid w:val="00F61623"/>
    <w:rsid w:val="00F66761"/>
    <w:rsid w:val="00F66F32"/>
    <w:rsid w:val="00F67EA9"/>
    <w:rsid w:val="00F705E2"/>
    <w:rsid w:val="00F73F7F"/>
    <w:rsid w:val="00F74210"/>
    <w:rsid w:val="00F76743"/>
    <w:rsid w:val="00F80657"/>
    <w:rsid w:val="00F818A5"/>
    <w:rsid w:val="00F82C6E"/>
    <w:rsid w:val="00F83162"/>
    <w:rsid w:val="00F84C5D"/>
    <w:rsid w:val="00F84E7F"/>
    <w:rsid w:val="00F862F5"/>
    <w:rsid w:val="00F86FF9"/>
    <w:rsid w:val="00F87A41"/>
    <w:rsid w:val="00F9135F"/>
    <w:rsid w:val="00F916FE"/>
    <w:rsid w:val="00F94736"/>
    <w:rsid w:val="00F95B27"/>
    <w:rsid w:val="00F96242"/>
    <w:rsid w:val="00F9760B"/>
    <w:rsid w:val="00F97E64"/>
    <w:rsid w:val="00FA02DD"/>
    <w:rsid w:val="00FA11C1"/>
    <w:rsid w:val="00FA1DC7"/>
    <w:rsid w:val="00FA1EFB"/>
    <w:rsid w:val="00FA2AFC"/>
    <w:rsid w:val="00FA34D5"/>
    <w:rsid w:val="00FA48A7"/>
    <w:rsid w:val="00FA4A37"/>
    <w:rsid w:val="00FA7CCC"/>
    <w:rsid w:val="00FB0913"/>
    <w:rsid w:val="00FB1178"/>
    <w:rsid w:val="00FB3C1C"/>
    <w:rsid w:val="00FB633A"/>
    <w:rsid w:val="00FB76F5"/>
    <w:rsid w:val="00FC0976"/>
    <w:rsid w:val="00FC0D93"/>
    <w:rsid w:val="00FC420F"/>
    <w:rsid w:val="00FC6C18"/>
    <w:rsid w:val="00FD0940"/>
    <w:rsid w:val="00FD276D"/>
    <w:rsid w:val="00FD2C89"/>
    <w:rsid w:val="00FD4C07"/>
    <w:rsid w:val="00FD581E"/>
    <w:rsid w:val="00FD6C81"/>
    <w:rsid w:val="00FD71A7"/>
    <w:rsid w:val="00FE186D"/>
    <w:rsid w:val="00FE5025"/>
    <w:rsid w:val="00FE7FF4"/>
    <w:rsid w:val="00FF3C56"/>
    <w:rsid w:val="00FF4E8F"/>
    <w:rsid w:val="00FF53DA"/>
    <w:rsid w:val="00FF70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de-DE" w:eastAsia="de-D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caption" w:uiPriority="0" w:qFormat="1"/>
    <w:lsdException w:name="footnote reference" w:uiPriority="0"/>
    <w:lsdException w:name="page number" w:uiPriority="0"/>
    <w:lsdException w:name="endnote reference" w:uiPriority="0"/>
    <w:lsdException w:name="Lis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rsid w:val="000E0136"/>
    <w:pPr>
      <w:suppressAutoHyphens/>
      <w:spacing w:after="80" w:line="240" w:lineRule="auto"/>
      <w:jc w:val="both"/>
    </w:pPr>
    <w:rPr>
      <w:rFonts w:ascii="Arial" w:eastAsia="Calibri" w:hAnsi="Arial" w:cs="Arial"/>
      <w:color w:val="00000A"/>
      <w:lang w:val="en-US" w:eastAsia="en-US"/>
    </w:rPr>
  </w:style>
  <w:style w:type="paragraph" w:styleId="berschrift1">
    <w:name w:val="heading 1"/>
    <w:basedOn w:val="Standard"/>
    <w:link w:val="berschrift1Zchn"/>
    <w:qFormat/>
    <w:rsid w:val="004971E1"/>
    <w:pPr>
      <w:keepNext/>
      <w:keepLines/>
      <w:numPr>
        <w:numId w:val="1"/>
      </w:numPr>
      <w:spacing w:after="160"/>
      <w:jc w:val="left"/>
      <w:outlineLvl w:val="0"/>
    </w:pPr>
    <w:rPr>
      <w:rFonts w:eastAsia="Times New Roman"/>
      <w:b/>
      <w:bCs/>
      <w:sz w:val="28"/>
      <w:szCs w:val="28"/>
    </w:rPr>
  </w:style>
  <w:style w:type="paragraph" w:styleId="berschrift2">
    <w:name w:val="heading 2"/>
    <w:basedOn w:val="Standard"/>
    <w:link w:val="berschrift2Zchn"/>
    <w:qFormat/>
    <w:rsid w:val="00536AAC"/>
    <w:pPr>
      <w:keepNext/>
      <w:numPr>
        <w:ilvl w:val="1"/>
        <w:numId w:val="1"/>
      </w:numPr>
      <w:spacing w:before="240" w:after="60"/>
      <w:jc w:val="left"/>
      <w:outlineLvl w:val="1"/>
    </w:pPr>
    <w:rPr>
      <w:rFonts w:eastAsia="Times New Roman"/>
      <w:b/>
      <w:bCs/>
      <w:color w:val="000000"/>
      <w:sz w:val="24"/>
      <w:szCs w:val="24"/>
      <w:lang w:eastAsia="de-DE"/>
    </w:rPr>
  </w:style>
  <w:style w:type="paragraph" w:styleId="berschrift3">
    <w:name w:val="heading 3"/>
    <w:basedOn w:val="berschrift4"/>
    <w:link w:val="berschrift3Zchn"/>
    <w:qFormat/>
    <w:rsid w:val="00527A29"/>
    <w:pPr>
      <w:numPr>
        <w:numId w:val="0"/>
      </w:numPr>
      <w:spacing w:before="200" w:after="120"/>
      <w:outlineLvl w:val="2"/>
    </w:pPr>
    <w:rPr>
      <w:iCs w:val="0"/>
      <w:sz w:val="22"/>
    </w:rPr>
  </w:style>
  <w:style w:type="paragraph" w:styleId="berschrift4">
    <w:name w:val="heading 4"/>
    <w:basedOn w:val="Standard"/>
    <w:link w:val="berschrift4Zchn"/>
    <w:qFormat/>
    <w:rsid w:val="00A82FEE"/>
    <w:pPr>
      <w:keepNext/>
      <w:keepLines/>
      <w:numPr>
        <w:numId w:val="3"/>
      </w:numPr>
      <w:spacing w:before="160" w:after="100"/>
      <w:ind w:left="714" w:hanging="357"/>
      <w:jc w:val="left"/>
      <w:outlineLvl w:val="3"/>
    </w:pPr>
    <w:rPr>
      <w:rFonts w:eastAsia="Times New Roman"/>
      <w:b/>
      <w:bCs/>
      <w:iCs/>
      <w:sz w:val="20"/>
      <w:lang w:val="ru-RU" w:eastAsia="de-DE"/>
    </w:rPr>
  </w:style>
  <w:style w:type="paragraph" w:styleId="berschrift5">
    <w:name w:val="heading 5"/>
    <w:basedOn w:val="Standard"/>
    <w:next w:val="Standard"/>
    <w:link w:val="berschrift5Zchn"/>
    <w:unhideWhenUsed/>
    <w:qFormat/>
    <w:rsid w:val="009E7D4A"/>
    <w:pPr>
      <w:keepNext/>
      <w:keepLines/>
      <w:spacing w:before="200"/>
      <w:outlineLvl w:val="4"/>
    </w:pPr>
    <w:rPr>
      <w:rFonts w:asciiTheme="minorBidi" w:eastAsiaTheme="majorEastAsia" w:hAnsiTheme="minorBidi" w:cstheme="minorBidi"/>
      <w:b/>
      <w:bCs/>
      <w:color w:val="auto"/>
      <w:sz w:val="20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link w:val="berschrift1"/>
    <w:rsid w:val="004143E4"/>
    <w:rPr>
      <w:rFonts w:ascii="Arial" w:eastAsia="Times New Roman" w:hAnsi="Arial" w:cs="Arial"/>
      <w:b/>
      <w:bCs/>
      <w:color w:val="00000A"/>
      <w:sz w:val="28"/>
      <w:szCs w:val="28"/>
      <w:lang w:val="en-US" w:eastAsia="en-US"/>
    </w:rPr>
  </w:style>
  <w:style w:type="character" w:customStyle="1" w:styleId="berschrift2Zchn">
    <w:name w:val="Überschrift 2 Zchn"/>
    <w:link w:val="berschrift2"/>
    <w:rsid w:val="00536AAC"/>
    <w:rPr>
      <w:rFonts w:ascii="Arial" w:eastAsia="Times New Roman" w:hAnsi="Arial" w:cs="Arial"/>
      <w:b/>
      <w:bCs/>
      <w:color w:val="000000"/>
      <w:sz w:val="24"/>
      <w:szCs w:val="24"/>
      <w:lang w:val="en-US"/>
    </w:rPr>
  </w:style>
  <w:style w:type="character" w:customStyle="1" w:styleId="berschrift4Zchn">
    <w:name w:val="Überschrift 4 Zchn"/>
    <w:link w:val="berschrift4"/>
    <w:rsid w:val="00A82FEE"/>
    <w:rPr>
      <w:rFonts w:ascii="Arial" w:eastAsia="Times New Roman" w:hAnsi="Arial" w:cs="Arial"/>
      <w:b/>
      <w:bCs/>
      <w:iCs/>
      <w:color w:val="00000A"/>
      <w:sz w:val="20"/>
      <w:lang w:val="ru-RU"/>
    </w:rPr>
  </w:style>
  <w:style w:type="character" w:customStyle="1" w:styleId="berschrift3Zchn">
    <w:name w:val="Überschrift 3 Zchn"/>
    <w:link w:val="berschrift3"/>
    <w:rsid w:val="00527A29"/>
    <w:rPr>
      <w:rFonts w:ascii="Arial" w:eastAsia="Times New Roman" w:hAnsi="Arial" w:cs="Arial"/>
      <w:b/>
      <w:bCs/>
      <w:color w:val="00000A"/>
      <w:lang w:val="ru-RU"/>
    </w:rPr>
  </w:style>
  <w:style w:type="character" w:customStyle="1" w:styleId="berschrift5Zchn">
    <w:name w:val="Überschrift 5 Zchn"/>
    <w:basedOn w:val="Absatz-Standardschriftart"/>
    <w:link w:val="berschrift5"/>
    <w:rsid w:val="009E7D4A"/>
    <w:rPr>
      <w:rFonts w:asciiTheme="minorBidi" w:eastAsiaTheme="majorEastAsia" w:hAnsiTheme="minorBidi"/>
      <w:b/>
      <w:bCs/>
      <w:sz w:val="20"/>
      <w:szCs w:val="20"/>
      <w:lang w:val="en-US" w:eastAsia="en-US"/>
    </w:rPr>
  </w:style>
  <w:style w:type="character" w:customStyle="1" w:styleId="KopfzeileZchn">
    <w:name w:val="Kopfzeile Zchn"/>
    <w:rPr>
      <w:sz w:val="22"/>
      <w:szCs w:val="22"/>
      <w:lang w:eastAsia="en-US"/>
    </w:rPr>
  </w:style>
  <w:style w:type="character" w:customStyle="1" w:styleId="FuzeileZchn">
    <w:name w:val="Fußzeile Zchn"/>
    <w:uiPriority w:val="99"/>
    <w:rPr>
      <w:sz w:val="22"/>
      <w:szCs w:val="22"/>
      <w:lang w:eastAsia="en-US"/>
    </w:rPr>
  </w:style>
  <w:style w:type="paragraph" w:styleId="StandardWeb">
    <w:name w:val="Normal (Web)"/>
    <w:basedOn w:val="Standard"/>
    <w:uiPriority w:val="99"/>
    <w:unhideWhenUsed/>
    <w:rsid w:val="00050AC5"/>
    <w:pPr>
      <w:suppressAutoHyphens w:val="0"/>
      <w:spacing w:before="100" w:beforeAutospacing="1" w:after="100" w:afterAutospacing="1"/>
      <w:jc w:val="left"/>
    </w:pPr>
    <w:rPr>
      <w:rFonts w:ascii="Times New Roman" w:eastAsiaTheme="minorEastAsia" w:hAnsi="Times New Roman" w:cs="Times New Roman"/>
      <w:color w:val="auto"/>
      <w:sz w:val="24"/>
      <w:szCs w:val="24"/>
      <w:lang w:val="de-DE" w:eastAsia="de-DE"/>
    </w:rPr>
  </w:style>
  <w:style w:type="character" w:customStyle="1" w:styleId="shorttext">
    <w:name w:val="short_text"/>
  </w:style>
  <w:style w:type="character" w:customStyle="1" w:styleId="alt-edited">
    <w:name w:val="alt-edited"/>
  </w:style>
  <w:style w:type="character" w:styleId="Kommentarzeichen">
    <w:name w:val="annotation reference"/>
    <w:uiPriority w:val="99"/>
    <w:rPr>
      <w:sz w:val="16"/>
      <w:szCs w:val="16"/>
    </w:rPr>
  </w:style>
  <w:style w:type="character" w:customStyle="1" w:styleId="KommentartextZchn">
    <w:name w:val="Kommentartext Zchn"/>
    <w:uiPriority w:val="99"/>
    <w:rPr>
      <w:rFonts w:ascii="Arial" w:hAnsi="Arial" w:cs="Arial"/>
      <w:lang w:val="en-US" w:eastAsia="en-US"/>
    </w:rPr>
  </w:style>
  <w:style w:type="character" w:customStyle="1" w:styleId="KommentarthemaZchn">
    <w:name w:val="Kommentarthema Zchn"/>
    <w:uiPriority w:val="99"/>
    <w:rPr>
      <w:rFonts w:ascii="Arial" w:hAnsi="Arial" w:cs="Arial"/>
      <w:b/>
      <w:bCs/>
      <w:lang w:val="en-US" w:eastAsia="en-US"/>
    </w:rPr>
  </w:style>
  <w:style w:type="character" w:customStyle="1" w:styleId="SprechblasentextZchn">
    <w:name w:val="Sprechblasentext Zchn"/>
    <w:rPr>
      <w:rFonts w:ascii="Tahoma" w:hAnsi="Tahoma" w:cs="Tahoma"/>
      <w:sz w:val="16"/>
      <w:szCs w:val="16"/>
      <w:lang w:val="en-US" w:eastAsia="en-US"/>
    </w:rPr>
  </w:style>
  <w:style w:type="character" w:styleId="Funotenzeichen">
    <w:name w:val="footnote reference"/>
    <w:basedOn w:val="Absatz-Standardschriftart"/>
    <w:rsid w:val="00985998"/>
    <w:rPr>
      <w:vertAlign w:val="superscript"/>
    </w:rPr>
  </w:style>
  <w:style w:type="character" w:customStyle="1" w:styleId="TitelZchn">
    <w:name w:val="Titel Zchn"/>
    <w:rPr>
      <w:rFonts w:ascii="Cambria" w:eastAsia="Times New Roman" w:hAnsi="Cambria"/>
      <w:b/>
      <w:bCs/>
      <w:sz w:val="28"/>
      <w:szCs w:val="32"/>
      <w:lang w:eastAsia="en-US"/>
    </w:rPr>
  </w:style>
  <w:style w:type="character" w:customStyle="1" w:styleId="atn">
    <w:name w:val="atn"/>
  </w:style>
  <w:style w:type="character" w:customStyle="1" w:styleId="ListenabsatzZchn">
    <w:name w:val="Listenabsatz Zchn"/>
    <w:rPr>
      <w:rFonts w:ascii="Calibri" w:hAnsi="Calibri" w:cs="Times New Roman"/>
      <w:sz w:val="22"/>
      <w:szCs w:val="22"/>
      <w:lang w:val="de-CH"/>
    </w:rPr>
  </w:style>
  <w:style w:type="character" w:customStyle="1" w:styleId="Internetlink">
    <w:name w:val="Internetlink"/>
    <w:rPr>
      <w:color w:val="0000FF"/>
      <w:u w:val="single"/>
    </w:rPr>
  </w:style>
  <w:style w:type="character" w:customStyle="1" w:styleId="LeitlinienZchn">
    <w:name w:val="Leitlinien Zchn"/>
    <w:rPr>
      <w:rFonts w:ascii="Arial Narrow" w:eastAsia="Times New Roman" w:hAnsi="Arial Narrow"/>
      <w:b/>
      <w:sz w:val="24"/>
      <w:szCs w:val="24"/>
      <w:lang w:val="en-US" w:eastAsia="ru-RU"/>
    </w:rPr>
  </w:style>
  <w:style w:type="character" w:customStyle="1" w:styleId="ListLabel1">
    <w:name w:val="ListLabel 1"/>
    <w:rPr>
      <w:b/>
      <w:bCs/>
      <w:i w:val="0"/>
      <w:iCs w:val="0"/>
      <w:caps w:val="0"/>
      <w:smallCaps w:val="0"/>
      <w:strike w:val="0"/>
      <w:dstrike w:val="0"/>
      <w:vanish w:val="0"/>
      <w:color w:val="000000"/>
      <w:spacing w:val="0"/>
      <w:position w:val="0"/>
      <w:sz w:val="20"/>
      <w:u w:val="none"/>
      <w:effect w:val="none"/>
      <w:vertAlign w:val="baseline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character" w:customStyle="1" w:styleId="ListLabel2">
    <w:name w:val="ListLabel 2"/>
    <w:rPr>
      <w:rFonts w:eastAsia="Calibri" w:cs="Times New Roman"/>
    </w:rPr>
  </w:style>
  <w:style w:type="character" w:customStyle="1" w:styleId="ListLabel3">
    <w:name w:val="ListLabel 3"/>
    <w:rPr>
      <w:rFonts w:cs="Courier New"/>
    </w:rPr>
  </w:style>
  <w:style w:type="character" w:customStyle="1" w:styleId="ListLabel4">
    <w:name w:val="ListLabel 4"/>
    <w:rPr>
      <w:rFonts w:cs="TheSans UHH"/>
      <w:lang w:val="de-DE"/>
    </w:rPr>
  </w:style>
  <w:style w:type="character" w:customStyle="1" w:styleId="ListLabel5">
    <w:name w:val="ListLabel 5"/>
    <w:rPr>
      <w:rFonts w:cs="TheSans UHH"/>
    </w:rPr>
  </w:style>
  <w:style w:type="character" w:customStyle="1" w:styleId="ListLabel6">
    <w:name w:val="ListLabel 6"/>
    <w:rPr>
      <w:b/>
      <w:bCs/>
      <w:i w:val="0"/>
      <w:iCs w:val="0"/>
      <w:caps w:val="0"/>
      <w:smallCaps w:val="0"/>
      <w:strike w:val="0"/>
      <w:dstrike w:val="0"/>
      <w:vanish w:val="0"/>
      <w:color w:val="000000"/>
      <w:spacing w:val="0"/>
      <w:position w:val="0"/>
      <w:sz w:val="20"/>
      <w:u w:val="none"/>
      <w:effect w:val="none"/>
      <w:vertAlign w:val="baseline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character" w:customStyle="1" w:styleId="Funotenanker">
    <w:name w:val="Fußnotenanker"/>
    <w:rPr>
      <w:vertAlign w:val="superscript"/>
    </w:rPr>
  </w:style>
  <w:style w:type="character" w:customStyle="1" w:styleId="Aufzhlungszeichen1">
    <w:name w:val="Aufzählungszeichen1"/>
    <w:rPr>
      <w:rFonts w:ascii="OpenSymbol" w:eastAsia="OpenSymbol" w:hAnsi="OpenSymbol" w:cs="OpenSymbol"/>
    </w:rPr>
  </w:style>
  <w:style w:type="character" w:customStyle="1" w:styleId="Endnotenanker">
    <w:name w:val="Endnotenanker"/>
    <w:rPr>
      <w:vertAlign w:val="superscript"/>
    </w:rPr>
  </w:style>
  <w:style w:type="character" w:customStyle="1" w:styleId="ListLabel7">
    <w:name w:val="ListLabel 7"/>
    <w:rPr>
      <w:b/>
      <w:bCs/>
      <w:i w:val="0"/>
      <w:iCs w:val="0"/>
      <w:caps w:val="0"/>
      <w:smallCaps w:val="0"/>
      <w:strike w:val="0"/>
      <w:dstrike w:val="0"/>
      <w:vanish w:val="0"/>
      <w:color w:val="000000"/>
      <w:spacing w:val="0"/>
      <w:position w:val="0"/>
      <w:sz w:val="20"/>
      <w:u w:val="none"/>
      <w:effect w:val="none"/>
      <w:vertAlign w:val="baseline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character" w:customStyle="1" w:styleId="ListLabel8">
    <w:name w:val="ListLabel 8"/>
    <w:rPr>
      <w:rFonts w:cs="Calibri"/>
    </w:rPr>
  </w:style>
  <w:style w:type="character" w:customStyle="1" w:styleId="ListLabel9">
    <w:name w:val="ListLabel 9"/>
    <w:rPr>
      <w:rFonts w:cs="Courier New"/>
    </w:rPr>
  </w:style>
  <w:style w:type="character" w:customStyle="1" w:styleId="ListLabel10">
    <w:name w:val="ListLabel 10"/>
    <w:rPr>
      <w:rFonts w:cs="Wingdings"/>
    </w:rPr>
  </w:style>
  <w:style w:type="character" w:customStyle="1" w:styleId="ListLabel11">
    <w:name w:val="ListLabel 11"/>
    <w:rPr>
      <w:rFonts w:cs="Symbol"/>
    </w:rPr>
  </w:style>
  <w:style w:type="character" w:customStyle="1" w:styleId="ListLabel12">
    <w:name w:val="ListLabel 12"/>
    <w:rPr>
      <w:b/>
      <w:bCs/>
      <w:i w:val="0"/>
      <w:iCs w:val="0"/>
      <w:caps w:val="0"/>
      <w:smallCaps w:val="0"/>
      <w:strike w:val="0"/>
      <w:dstrike w:val="0"/>
      <w:vanish w:val="0"/>
      <w:color w:val="000000"/>
      <w:spacing w:val="0"/>
      <w:position w:val="0"/>
      <w:sz w:val="20"/>
      <w:u w:val="none"/>
      <w:effect w:val="none"/>
      <w:vertAlign w:val="baseline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character" w:customStyle="1" w:styleId="ListLabel13">
    <w:name w:val="ListLabel 13"/>
    <w:rPr>
      <w:rFonts w:cs="TheSans UHH"/>
    </w:rPr>
  </w:style>
  <w:style w:type="character" w:customStyle="1" w:styleId="ListLabel14">
    <w:name w:val="ListLabel 14"/>
    <w:rPr>
      <w:rFonts w:cs="OpenSymbol"/>
    </w:rPr>
  </w:style>
  <w:style w:type="character" w:customStyle="1" w:styleId="ListLabel15">
    <w:name w:val="ListLabel 15"/>
    <w:rPr>
      <w:b/>
      <w:bCs/>
      <w:i w:val="0"/>
      <w:iCs w:val="0"/>
      <w:caps w:val="0"/>
      <w:smallCaps w:val="0"/>
      <w:strike w:val="0"/>
      <w:dstrike w:val="0"/>
      <w:vanish w:val="0"/>
      <w:color w:val="000000"/>
      <w:spacing w:val="0"/>
      <w:position w:val="0"/>
      <w:sz w:val="20"/>
      <w:u w:val="none"/>
      <w:effect w:val="none"/>
      <w:vertAlign w:val="baseline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character" w:customStyle="1" w:styleId="ListLabel16">
    <w:name w:val="ListLabel 16"/>
    <w:rPr>
      <w:rFonts w:cs="Calibri"/>
    </w:rPr>
  </w:style>
  <w:style w:type="character" w:customStyle="1" w:styleId="ListLabel17">
    <w:name w:val="ListLabel 17"/>
    <w:rPr>
      <w:rFonts w:cs="Courier New"/>
    </w:rPr>
  </w:style>
  <w:style w:type="character" w:customStyle="1" w:styleId="ListLabel18">
    <w:name w:val="ListLabel 18"/>
    <w:rPr>
      <w:rFonts w:cs="Wingdings"/>
    </w:rPr>
  </w:style>
  <w:style w:type="character" w:customStyle="1" w:styleId="ListLabel19">
    <w:name w:val="ListLabel 19"/>
    <w:rPr>
      <w:rFonts w:cs="Symbol"/>
    </w:rPr>
  </w:style>
  <w:style w:type="character" w:customStyle="1" w:styleId="ListLabel20">
    <w:name w:val="ListLabel 20"/>
    <w:rPr>
      <w:b/>
      <w:bCs/>
      <w:i w:val="0"/>
      <w:iCs w:val="0"/>
      <w:caps w:val="0"/>
      <w:smallCaps w:val="0"/>
      <w:strike w:val="0"/>
      <w:dstrike w:val="0"/>
      <w:vanish w:val="0"/>
      <w:color w:val="000000"/>
      <w:spacing w:val="0"/>
      <w:position w:val="0"/>
      <w:sz w:val="20"/>
      <w:u w:val="none"/>
      <w:effect w:val="none"/>
      <w:vertAlign w:val="baseline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character" w:customStyle="1" w:styleId="ListLabel21">
    <w:name w:val="ListLabel 21"/>
    <w:rPr>
      <w:rFonts w:cs="TheSans UHH"/>
    </w:rPr>
  </w:style>
  <w:style w:type="character" w:customStyle="1" w:styleId="ListLabel22">
    <w:name w:val="ListLabel 22"/>
    <w:rPr>
      <w:rFonts w:cs="OpenSymbol"/>
    </w:rPr>
  </w:style>
  <w:style w:type="character" w:styleId="Endnotenzeichen">
    <w:name w:val="endnote reference"/>
  </w:style>
  <w:style w:type="character" w:customStyle="1" w:styleId="Nummerierungszeichen">
    <w:name w:val="Nummerierungszeichen"/>
  </w:style>
  <w:style w:type="paragraph" w:customStyle="1" w:styleId="berschrift">
    <w:name w:val="Überschrift"/>
    <w:basedOn w:val="Standard"/>
    <w:next w:val="Textkrper"/>
    <w:pPr>
      <w:keepNext/>
      <w:spacing w:before="240" w:after="120"/>
    </w:pPr>
    <w:rPr>
      <w:rFonts w:eastAsia="DejaVu Sans" w:cs="Lohit Hindi"/>
      <w:sz w:val="28"/>
      <w:szCs w:val="28"/>
    </w:rPr>
  </w:style>
  <w:style w:type="paragraph" w:styleId="Textkrper">
    <w:name w:val="Body Text"/>
    <w:basedOn w:val="Standard"/>
    <w:link w:val="TextkrperZchn"/>
    <w:pPr>
      <w:spacing w:after="120"/>
    </w:pPr>
  </w:style>
  <w:style w:type="character" w:customStyle="1" w:styleId="TextkrperZchn">
    <w:name w:val="Textkörper Zchn"/>
    <w:link w:val="Textkrper"/>
    <w:rsid w:val="004143E4"/>
    <w:rPr>
      <w:rFonts w:ascii="Arial" w:eastAsia="Calibri" w:hAnsi="Arial" w:cs="Arial"/>
      <w:color w:val="00000A"/>
      <w:lang w:val="en-US" w:eastAsia="en-US"/>
    </w:rPr>
  </w:style>
  <w:style w:type="paragraph" w:styleId="Liste">
    <w:name w:val="List"/>
    <w:basedOn w:val="Textkrper"/>
    <w:rPr>
      <w:rFonts w:cs="Lohit Hindi"/>
    </w:rPr>
  </w:style>
  <w:style w:type="paragraph" w:styleId="Beschriftung">
    <w:name w:val="caption"/>
    <w:basedOn w:val="Standard"/>
    <w:qFormat/>
    <w:pPr>
      <w:suppressLineNumbers/>
      <w:spacing w:before="120" w:after="120"/>
    </w:pPr>
    <w:rPr>
      <w:rFonts w:cs="Lohit Hindi"/>
      <w:i/>
      <w:iCs/>
      <w:sz w:val="24"/>
      <w:szCs w:val="24"/>
    </w:rPr>
  </w:style>
  <w:style w:type="paragraph" w:customStyle="1" w:styleId="Verzeichnis">
    <w:name w:val="Verzeichnis"/>
    <w:basedOn w:val="Standard"/>
    <w:pPr>
      <w:suppressLineNumbers/>
    </w:pPr>
    <w:rPr>
      <w:rFonts w:cs="Lohit Hindi"/>
    </w:rPr>
  </w:style>
  <w:style w:type="paragraph" w:customStyle="1" w:styleId="Legende">
    <w:name w:val="Legende"/>
    <w:basedOn w:val="Standard"/>
    <w:qFormat/>
    <w:rsid w:val="0047624B"/>
    <w:pPr>
      <w:spacing w:after="0"/>
    </w:pPr>
    <w:rPr>
      <w:rFonts w:asciiTheme="minorBidi" w:hAnsiTheme="minorBidi"/>
      <w:color w:val="000000"/>
      <w:kern w:val="24"/>
      <w:sz w:val="20"/>
      <w:szCs w:val="20"/>
    </w:rPr>
  </w:style>
  <w:style w:type="paragraph" w:styleId="Listenabsatz">
    <w:name w:val="List Paragraph"/>
    <w:basedOn w:val="Standard"/>
    <w:qFormat/>
    <w:rsid w:val="006256B6"/>
    <w:pPr>
      <w:numPr>
        <w:numId w:val="2"/>
      </w:numPr>
    </w:pPr>
    <w:rPr>
      <w:rFonts w:asciiTheme="minorBidi" w:hAnsiTheme="minorBidi" w:cstheme="minorBidi"/>
      <w:iCs/>
      <w:lang w:eastAsia="de-DE"/>
    </w:rPr>
  </w:style>
  <w:style w:type="paragraph" w:styleId="Kopfzeile">
    <w:name w:val="header"/>
    <w:basedOn w:val="Standard"/>
    <w:link w:val="KopfzeileZchn1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link w:val="FuzeileZchn1"/>
    <w:uiPriority w:val="99"/>
    <w:pPr>
      <w:tabs>
        <w:tab w:val="center" w:pos="4536"/>
        <w:tab w:val="right" w:pos="9072"/>
      </w:tabs>
    </w:pPr>
  </w:style>
  <w:style w:type="paragraph" w:styleId="Kommentartext">
    <w:name w:val="annotation text"/>
    <w:basedOn w:val="Standard"/>
    <w:uiPriority w:val="99"/>
    <w:rPr>
      <w:sz w:val="20"/>
      <w:szCs w:val="20"/>
    </w:rPr>
  </w:style>
  <w:style w:type="paragraph" w:styleId="Kommentarthema">
    <w:name w:val="annotation subject"/>
    <w:basedOn w:val="Kommentartext"/>
    <w:uiPriority w:val="99"/>
    <w:rPr>
      <w:b/>
      <w:bCs/>
    </w:rPr>
  </w:style>
  <w:style w:type="paragraph" w:styleId="Sprechblasentext">
    <w:name w:val="Balloon Text"/>
    <w:basedOn w:val="Standard"/>
    <w:link w:val="SprechblasentextZchn1"/>
    <w:pPr>
      <w:spacing w:after="0"/>
    </w:pPr>
    <w:rPr>
      <w:rFonts w:ascii="Tahoma" w:hAnsi="Tahoma" w:cs="Tahoma"/>
      <w:sz w:val="16"/>
      <w:szCs w:val="16"/>
    </w:rPr>
  </w:style>
  <w:style w:type="paragraph" w:styleId="berarbeitung">
    <w:name w:val="Revision"/>
    <w:pPr>
      <w:suppressAutoHyphens/>
    </w:pPr>
    <w:rPr>
      <w:rFonts w:ascii="Arial" w:eastAsia="Calibri" w:hAnsi="Arial" w:cs="Arial"/>
      <w:color w:val="00000A"/>
      <w:lang w:val="en-US" w:eastAsia="en-US"/>
    </w:rPr>
  </w:style>
  <w:style w:type="paragraph" w:styleId="Funotentext">
    <w:name w:val="footnote text"/>
    <w:basedOn w:val="Standard"/>
    <w:link w:val="FunotentextZchn"/>
    <w:rsid w:val="00114E78"/>
    <w:pPr>
      <w:ind w:left="284" w:hanging="284"/>
    </w:pPr>
    <w:rPr>
      <w:sz w:val="20"/>
      <w:szCs w:val="20"/>
    </w:rPr>
  </w:style>
  <w:style w:type="character" w:customStyle="1" w:styleId="FunotentextZchn">
    <w:name w:val="Fußnotentext Zchn"/>
    <w:link w:val="Funotentext"/>
    <w:rsid w:val="00114E78"/>
    <w:rPr>
      <w:rFonts w:ascii="Arial" w:eastAsia="Calibri" w:hAnsi="Arial" w:cs="Arial"/>
      <w:color w:val="00000A"/>
      <w:sz w:val="20"/>
      <w:szCs w:val="20"/>
      <w:lang w:val="en-US" w:eastAsia="en-US"/>
    </w:rPr>
  </w:style>
  <w:style w:type="paragraph" w:styleId="Titel">
    <w:name w:val="Title"/>
    <w:basedOn w:val="Standard"/>
    <w:link w:val="TitelZchn1"/>
    <w:qFormat/>
    <w:pPr>
      <w:spacing w:after="240"/>
      <w:jc w:val="center"/>
    </w:pPr>
    <w:rPr>
      <w:rFonts w:ascii="Cambria" w:eastAsia="Times New Roman" w:hAnsi="Cambria" w:cs="Times New Roman"/>
      <w:b/>
      <w:bCs/>
      <w:sz w:val="28"/>
      <w:szCs w:val="32"/>
    </w:rPr>
  </w:style>
  <w:style w:type="paragraph" w:customStyle="1" w:styleId="Leitlinien">
    <w:name w:val="Leitlinien"/>
    <w:basedOn w:val="Standard"/>
    <w:pPr>
      <w:spacing w:after="0"/>
    </w:pPr>
    <w:rPr>
      <w:rFonts w:ascii="Arial Narrow" w:eastAsia="Times New Roman" w:hAnsi="Arial Narrow" w:cs="Times New Roman"/>
      <w:b/>
      <w:sz w:val="24"/>
      <w:szCs w:val="24"/>
      <w:lang w:eastAsia="ru-RU"/>
    </w:rPr>
  </w:style>
  <w:style w:type="paragraph" w:customStyle="1" w:styleId="Beispiel">
    <w:name w:val="Beispiel"/>
    <w:basedOn w:val="Standard"/>
    <w:link w:val="BeispielChar"/>
    <w:qFormat/>
    <w:rPr>
      <w:sz w:val="20"/>
    </w:rPr>
  </w:style>
  <w:style w:type="character" w:customStyle="1" w:styleId="BeispielChar">
    <w:name w:val="Beispiel Char"/>
    <w:link w:val="Beispiel"/>
    <w:rsid w:val="004143E4"/>
    <w:rPr>
      <w:rFonts w:ascii="Arial" w:eastAsia="Calibri" w:hAnsi="Arial" w:cs="Arial"/>
      <w:color w:val="00000A"/>
      <w:sz w:val="20"/>
      <w:lang w:val="en-US" w:eastAsia="en-US"/>
    </w:rPr>
  </w:style>
  <w:style w:type="paragraph" w:customStyle="1" w:styleId="Rahmeninhalt">
    <w:name w:val="Rahmeninhalt"/>
    <w:basedOn w:val="Standard"/>
  </w:style>
  <w:style w:type="paragraph" w:customStyle="1" w:styleId="Funote">
    <w:name w:val="Fußnote"/>
    <w:basedOn w:val="Standard"/>
    <w:qFormat/>
    <w:rsid w:val="006B17DD"/>
    <w:pPr>
      <w:suppressAutoHyphens w:val="0"/>
    </w:pPr>
  </w:style>
  <w:style w:type="paragraph" w:customStyle="1" w:styleId="TabellenInhalt">
    <w:name w:val="Tabellen Inhalt"/>
    <w:basedOn w:val="Standard"/>
  </w:style>
  <w:style w:type="character" w:customStyle="1" w:styleId="hps">
    <w:name w:val="hps"/>
    <w:basedOn w:val="Absatz-Standardschriftart"/>
    <w:rsid w:val="000319D6"/>
  </w:style>
  <w:style w:type="character" w:customStyle="1" w:styleId="FormatvorlageKursiv">
    <w:name w:val="Formatvorlage Kursiv"/>
    <w:rsid w:val="004143E4"/>
    <w:rPr>
      <w:i/>
      <w:iCs/>
      <w:lang w:val="en-US"/>
    </w:rPr>
  </w:style>
  <w:style w:type="character" w:styleId="Seitenzahl">
    <w:name w:val="page number"/>
    <w:rsid w:val="004143E4"/>
  </w:style>
  <w:style w:type="character" w:styleId="Hyperlink">
    <w:name w:val="Hyperlink"/>
    <w:uiPriority w:val="99"/>
    <w:rsid w:val="004143E4"/>
    <w:rPr>
      <w:color w:val="0000FF"/>
      <w:u w:val="single"/>
    </w:rPr>
  </w:style>
  <w:style w:type="paragraph" w:customStyle="1" w:styleId="Litrtr">
    <w:name w:val="Litrtr"/>
    <w:basedOn w:val="Beispiel"/>
    <w:rsid w:val="004143E4"/>
    <w:pPr>
      <w:suppressAutoHyphens w:val="0"/>
      <w:spacing w:after="0"/>
      <w:ind w:left="300" w:hanging="300"/>
    </w:pPr>
    <w:rPr>
      <w:rFonts w:eastAsia="Times New Roman" w:cs="Times New Roman"/>
      <w:color w:val="auto"/>
      <w:szCs w:val="20"/>
      <w:lang w:eastAsia="de-DE"/>
    </w:rPr>
  </w:style>
  <w:style w:type="character" w:customStyle="1" w:styleId="Funotenzeichen1">
    <w:name w:val="Fußnotenzeichen1"/>
    <w:rsid w:val="004143E4"/>
    <w:rPr>
      <w:vertAlign w:val="superscript"/>
    </w:rPr>
  </w:style>
  <w:style w:type="paragraph" w:customStyle="1" w:styleId="Textkrper-Einzug21">
    <w:name w:val="Textkörper-Einzug 21"/>
    <w:basedOn w:val="Standard"/>
    <w:rsid w:val="004143E4"/>
    <w:pPr>
      <w:suppressAutoHyphens w:val="0"/>
      <w:spacing w:after="120" w:line="360" w:lineRule="exact"/>
      <w:ind w:left="709" w:hanging="709"/>
      <w:jc w:val="left"/>
    </w:pPr>
    <w:rPr>
      <w:rFonts w:ascii="Times New Roman" w:eastAsia="Times New Roman" w:hAnsi="Times New Roman" w:cs="Times New Roman"/>
      <w:color w:val="auto"/>
      <w:szCs w:val="20"/>
      <w:lang w:val="de-DE" w:eastAsia="zh-CN"/>
    </w:rPr>
  </w:style>
  <w:style w:type="paragraph" w:customStyle="1" w:styleId="Rolle">
    <w:name w:val="Rolle"/>
    <w:basedOn w:val="Standard"/>
    <w:rsid w:val="004143E4"/>
    <w:pPr>
      <w:pageBreakBefore/>
      <w:suppressAutoHyphens w:val="0"/>
      <w:spacing w:after="120"/>
      <w:jc w:val="left"/>
    </w:pPr>
    <w:rPr>
      <w:rFonts w:eastAsia="Times New Roman"/>
      <w:b/>
      <w:color w:val="auto"/>
      <w:szCs w:val="24"/>
      <w:lang w:val="de-DE" w:eastAsia="de-DE"/>
    </w:rPr>
  </w:style>
  <w:style w:type="paragraph" w:customStyle="1" w:styleId="Einleitung">
    <w:name w:val="Einleitung"/>
    <w:basedOn w:val="Standard"/>
    <w:next w:val="Standard"/>
    <w:rsid w:val="004143E4"/>
    <w:pPr>
      <w:suppressAutoHyphens w:val="0"/>
      <w:spacing w:line="260" w:lineRule="atLeast"/>
    </w:pPr>
    <w:rPr>
      <w:rFonts w:eastAsia="Times New Roman" w:cs="Times New Roman"/>
      <w:i/>
      <w:color w:val="auto"/>
      <w:szCs w:val="20"/>
      <w:lang w:val="de-DE" w:eastAsia="de-DE"/>
    </w:rPr>
  </w:style>
  <w:style w:type="paragraph" w:customStyle="1" w:styleId="GrafikenStandard">
    <w:name w:val="Grafiken Standard"/>
    <w:basedOn w:val="Standard"/>
    <w:next w:val="Standard"/>
    <w:link w:val="GrafikenStandardZchn"/>
    <w:rsid w:val="004143E4"/>
    <w:pPr>
      <w:suppressAutoHyphens w:val="0"/>
      <w:spacing w:after="0"/>
    </w:pPr>
    <w:rPr>
      <w:rFonts w:ascii="Verdana" w:eastAsia="Times New Roman" w:hAnsi="Verdana" w:cs="Times New Roman"/>
      <w:color w:val="auto"/>
      <w:sz w:val="24"/>
      <w:szCs w:val="24"/>
      <w:lang w:eastAsia="de-DE"/>
    </w:rPr>
  </w:style>
  <w:style w:type="character" w:customStyle="1" w:styleId="GrafikenStandardZchn">
    <w:name w:val="Grafiken Standard Zchn"/>
    <w:link w:val="GrafikenStandard"/>
    <w:locked/>
    <w:rsid w:val="004143E4"/>
    <w:rPr>
      <w:rFonts w:ascii="Verdana" w:eastAsia="Times New Roman" w:hAnsi="Verdana" w:cs="Times New Roman"/>
      <w:sz w:val="24"/>
      <w:szCs w:val="24"/>
      <w:lang w:val="en-US"/>
    </w:rPr>
  </w:style>
  <w:style w:type="paragraph" w:styleId="Blocktext">
    <w:name w:val="Block Text"/>
    <w:basedOn w:val="Standard"/>
    <w:next w:val="Standard"/>
    <w:link w:val="BlocktextZchn"/>
    <w:qFormat/>
    <w:rsid w:val="004143E4"/>
    <w:pPr>
      <w:suppressAutoHyphens w:val="0"/>
    </w:pPr>
    <w:rPr>
      <w:i/>
      <w:iCs/>
      <w:color w:val="000000"/>
    </w:rPr>
  </w:style>
  <w:style w:type="character" w:customStyle="1" w:styleId="BlocktextZchn">
    <w:name w:val="Blocktext Zchn"/>
    <w:basedOn w:val="Absatz-Standardschriftart"/>
    <w:link w:val="Blocktext"/>
    <w:uiPriority w:val="29"/>
    <w:rsid w:val="004143E4"/>
    <w:rPr>
      <w:rFonts w:ascii="Arial" w:eastAsia="Calibri" w:hAnsi="Arial" w:cs="Arial"/>
      <w:i/>
      <w:iCs/>
      <w:color w:val="000000"/>
      <w:lang w:val="en-US" w:eastAsia="en-US"/>
    </w:rPr>
  </w:style>
  <w:style w:type="paragraph" w:customStyle="1" w:styleId="Trainer">
    <w:name w:val="Trainer"/>
    <w:basedOn w:val="Beispiel"/>
    <w:qFormat/>
    <w:rsid w:val="004143E4"/>
    <w:pPr>
      <w:shd w:val="clear" w:color="auto" w:fill="D9D9D9"/>
      <w:suppressAutoHyphens w:val="0"/>
    </w:pPr>
    <w:rPr>
      <w:i/>
      <w:iCs/>
      <w:color w:val="000000"/>
      <w:lang w:val="en"/>
    </w:rPr>
  </w:style>
  <w:style w:type="paragraph" w:customStyle="1" w:styleId="Leitfrage">
    <w:name w:val="Leitfrage"/>
    <w:basedOn w:val="Leitlinien"/>
    <w:link w:val="LeitfrageZchn"/>
    <w:qFormat/>
    <w:rsid w:val="004143E4"/>
    <w:pPr>
      <w:suppressAutoHyphens w:val="0"/>
    </w:pPr>
    <w:rPr>
      <w:rFonts w:ascii="Arial" w:hAnsi="Arial" w:cs="Arial"/>
      <w:color w:val="auto"/>
      <w:sz w:val="22"/>
      <w:szCs w:val="22"/>
    </w:rPr>
  </w:style>
  <w:style w:type="character" w:customStyle="1" w:styleId="LeitfrageZchn">
    <w:name w:val="Leitfrage Zchn"/>
    <w:link w:val="Leitfrage"/>
    <w:rsid w:val="004143E4"/>
    <w:rPr>
      <w:rFonts w:ascii="Arial" w:eastAsia="Times New Roman" w:hAnsi="Arial" w:cs="Arial"/>
      <w:b/>
      <w:lang w:val="en-US" w:eastAsia="ru-RU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4143E4"/>
    <w:pPr>
      <w:numPr>
        <w:ilvl w:val="1"/>
      </w:numPr>
      <w:suppressAutoHyphens w:val="0"/>
      <w:spacing w:after="200" w:line="276" w:lineRule="auto"/>
      <w:jc w:val="left"/>
    </w:pPr>
    <w:rPr>
      <w:rFonts w:ascii="Cambria" w:eastAsia="Times New Roman" w:hAnsi="Cambria" w:cs="Times New Roman"/>
      <w:i/>
      <w:iCs/>
      <w:color w:val="4F81BD"/>
      <w:spacing w:val="15"/>
      <w:sz w:val="24"/>
      <w:szCs w:val="24"/>
      <w:lang w:val="de-DE" w:eastAsia="de-DE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4143E4"/>
    <w:rPr>
      <w:rFonts w:ascii="Cambria" w:eastAsia="Times New Roman" w:hAnsi="Cambria" w:cs="Times New Roman"/>
      <w:i/>
      <w:iCs/>
      <w:color w:val="4F81BD"/>
      <w:spacing w:val="15"/>
      <w:sz w:val="24"/>
      <w:szCs w:val="24"/>
    </w:rPr>
  </w:style>
  <w:style w:type="paragraph" w:styleId="Verzeichnis1">
    <w:name w:val="toc 1"/>
    <w:basedOn w:val="Standard"/>
    <w:next w:val="Standard"/>
    <w:autoRedefine/>
    <w:uiPriority w:val="39"/>
    <w:unhideWhenUsed/>
    <w:qFormat/>
    <w:rsid w:val="000E0136"/>
    <w:pPr>
      <w:tabs>
        <w:tab w:val="left" w:pos="993"/>
        <w:tab w:val="right" w:leader="dot" w:pos="9356"/>
      </w:tabs>
      <w:suppressAutoHyphens w:val="0"/>
      <w:spacing w:after="100"/>
      <w:ind w:right="283"/>
    </w:pPr>
    <w:rPr>
      <w:rFonts w:eastAsia="Times New Roman"/>
      <w:b/>
      <w:bCs/>
      <w:noProof/>
      <w:color w:val="000000"/>
      <w:sz w:val="24"/>
      <w:szCs w:val="24"/>
      <w:lang w:eastAsia="de-DE"/>
    </w:rPr>
  </w:style>
  <w:style w:type="paragraph" w:styleId="Verzeichnis3">
    <w:name w:val="toc 3"/>
    <w:basedOn w:val="Standard"/>
    <w:next w:val="Standard"/>
    <w:autoRedefine/>
    <w:uiPriority w:val="39"/>
    <w:unhideWhenUsed/>
    <w:qFormat/>
    <w:rsid w:val="000E0136"/>
    <w:pPr>
      <w:tabs>
        <w:tab w:val="right" w:leader="dot" w:pos="9356"/>
      </w:tabs>
      <w:suppressAutoHyphens w:val="0"/>
      <w:spacing w:after="100"/>
      <w:ind w:left="709" w:right="283"/>
    </w:pPr>
    <w:rPr>
      <w:noProof/>
      <w:color w:val="auto"/>
      <w:lang w:val="ru-RU" w:eastAsia="de-DE"/>
    </w:rPr>
  </w:style>
  <w:style w:type="paragraph" w:styleId="Verzeichnis2">
    <w:name w:val="toc 2"/>
    <w:basedOn w:val="Standard"/>
    <w:next w:val="Standard"/>
    <w:autoRedefine/>
    <w:uiPriority w:val="39"/>
    <w:unhideWhenUsed/>
    <w:qFormat/>
    <w:rsid w:val="00F96242"/>
    <w:pPr>
      <w:tabs>
        <w:tab w:val="left" w:pos="993"/>
        <w:tab w:val="right" w:leader="dot" w:pos="9356"/>
      </w:tabs>
      <w:suppressAutoHyphens w:val="0"/>
      <w:spacing w:after="100"/>
      <w:ind w:left="284" w:right="283"/>
      <w:jc w:val="left"/>
    </w:pPr>
    <w:rPr>
      <w:b/>
      <w:bCs/>
      <w:noProof/>
      <w:color w:val="auto"/>
      <w:lang w:val="ru-RU" w:eastAsia="de-DE"/>
    </w:rPr>
  </w:style>
  <w:style w:type="character" w:styleId="Hervorhebung">
    <w:name w:val="Emphasis"/>
    <w:basedOn w:val="Absatz-Standardschriftart"/>
    <w:uiPriority w:val="20"/>
    <w:qFormat/>
    <w:rsid w:val="004143E4"/>
    <w:rPr>
      <w:i/>
      <w:iCs/>
    </w:rPr>
  </w:style>
  <w:style w:type="paragraph" w:styleId="Verzeichnis4">
    <w:name w:val="toc 4"/>
    <w:basedOn w:val="Standard"/>
    <w:next w:val="Standard"/>
    <w:autoRedefine/>
    <w:uiPriority w:val="39"/>
    <w:unhideWhenUsed/>
    <w:rsid w:val="000E0136"/>
    <w:pPr>
      <w:tabs>
        <w:tab w:val="left" w:pos="1276"/>
        <w:tab w:val="right" w:leader="dot" w:pos="9356"/>
      </w:tabs>
      <w:suppressAutoHyphens w:val="0"/>
      <w:spacing w:after="100"/>
      <w:ind w:left="1276" w:right="141" w:hanging="333"/>
      <w:jc w:val="left"/>
    </w:pPr>
    <w:rPr>
      <w:color w:val="auto"/>
      <w:lang w:eastAsia="de-DE"/>
    </w:rPr>
  </w:style>
  <w:style w:type="paragraph" w:styleId="Verzeichnis5">
    <w:name w:val="toc 5"/>
    <w:basedOn w:val="Standard"/>
    <w:next w:val="Standard"/>
    <w:autoRedefine/>
    <w:uiPriority w:val="39"/>
    <w:unhideWhenUsed/>
    <w:rsid w:val="004143E4"/>
    <w:pPr>
      <w:suppressAutoHyphens w:val="0"/>
      <w:spacing w:after="100"/>
      <w:ind w:left="880"/>
    </w:pPr>
    <w:rPr>
      <w:color w:val="auto"/>
      <w:lang w:eastAsia="de-DE"/>
    </w:rPr>
  </w:style>
  <w:style w:type="character" w:customStyle="1" w:styleId="apple-style-span">
    <w:name w:val="apple-style-span"/>
    <w:basedOn w:val="Absatz-Standardschriftart"/>
    <w:rsid w:val="00D55683"/>
  </w:style>
  <w:style w:type="character" w:customStyle="1" w:styleId="ZitatZchn">
    <w:name w:val="Zitat Zchn"/>
    <w:basedOn w:val="Absatz-Standardschriftart"/>
    <w:rsid w:val="001251D3"/>
    <w:rPr>
      <w:rFonts w:ascii="Arial" w:hAnsi="Arial"/>
      <w:i/>
      <w:iCs/>
      <w:color w:val="000000"/>
    </w:rPr>
  </w:style>
  <w:style w:type="character" w:customStyle="1" w:styleId="longtext">
    <w:name w:val="long_text"/>
    <w:basedOn w:val="Absatz-Standardschriftart"/>
    <w:rsid w:val="001251D3"/>
  </w:style>
  <w:style w:type="character" w:customStyle="1" w:styleId="Starkbetont">
    <w:name w:val="Stark betont"/>
    <w:basedOn w:val="Absatz-Standardschriftart"/>
    <w:rsid w:val="001251D3"/>
    <w:rPr>
      <w:b/>
      <w:bCs/>
    </w:rPr>
  </w:style>
  <w:style w:type="character" w:customStyle="1" w:styleId="reference-text">
    <w:name w:val="reference-text"/>
    <w:basedOn w:val="Absatz-Standardschriftart"/>
    <w:rsid w:val="001251D3"/>
  </w:style>
  <w:style w:type="character" w:customStyle="1" w:styleId="ArbeitsblattZchn">
    <w:name w:val="Arbeitsblatt Zchn"/>
    <w:basedOn w:val="Absatz-Standardschriftart"/>
    <w:rsid w:val="001251D3"/>
    <w:rPr>
      <w:rFonts w:ascii="Arial" w:hAnsi="Arial"/>
      <w:shd w:val="clear" w:color="auto" w:fill="FFFFFF"/>
    </w:rPr>
  </w:style>
  <w:style w:type="character" w:customStyle="1" w:styleId="ListLabel23">
    <w:name w:val="ListLabel 23"/>
    <w:rsid w:val="001251D3"/>
    <w:rPr>
      <w:b w:val="0"/>
      <w:bCs w:val="0"/>
      <w:i w:val="0"/>
      <w:iCs w:val="0"/>
      <w:caps w:val="0"/>
      <w:smallCaps w:val="0"/>
      <w:strike w:val="0"/>
      <w:dstrike w:val="0"/>
      <w:vanish w:val="0"/>
      <w:color w:val="000000"/>
      <w:spacing w:val="0"/>
      <w:position w:val="0"/>
      <w:sz w:val="22"/>
      <w:u w:val="none"/>
      <w:effect w:val="none"/>
      <w:vertAlign w:val="baseline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character" w:customStyle="1" w:styleId="ListLabel24">
    <w:name w:val="ListLabel 24"/>
    <w:rsid w:val="001251D3"/>
    <w:rPr>
      <w:rFonts w:cs="TheSans UHH"/>
    </w:rPr>
  </w:style>
  <w:style w:type="character" w:customStyle="1" w:styleId="ListLabel25">
    <w:name w:val="ListLabel 25"/>
    <w:rsid w:val="001251D3"/>
    <w:rPr>
      <w:rFonts w:cs="Courier New"/>
    </w:rPr>
  </w:style>
  <w:style w:type="character" w:customStyle="1" w:styleId="ListLabel26">
    <w:name w:val="ListLabel 26"/>
    <w:rsid w:val="001251D3"/>
    <w:rPr>
      <w:rFonts w:cs="Wingdings"/>
    </w:rPr>
  </w:style>
  <w:style w:type="character" w:customStyle="1" w:styleId="ListLabel27">
    <w:name w:val="ListLabel 27"/>
    <w:rsid w:val="001251D3"/>
    <w:rPr>
      <w:rFonts w:cs="Symbol"/>
    </w:rPr>
  </w:style>
  <w:style w:type="character" w:customStyle="1" w:styleId="ListLabel28">
    <w:name w:val="ListLabel 28"/>
    <w:rsid w:val="001251D3"/>
    <w:rPr>
      <w:b/>
    </w:rPr>
  </w:style>
  <w:style w:type="character" w:customStyle="1" w:styleId="ListLabel29">
    <w:name w:val="ListLabel 29"/>
    <w:rsid w:val="001251D3"/>
    <w:rPr>
      <w:b w:val="0"/>
      <w:bCs w:val="0"/>
      <w:i w:val="0"/>
      <w:iCs w:val="0"/>
      <w:caps w:val="0"/>
      <w:smallCaps w:val="0"/>
      <w:strike w:val="0"/>
      <w:dstrike w:val="0"/>
      <w:vanish w:val="0"/>
      <w:color w:val="000000"/>
      <w:spacing w:val="0"/>
      <w:position w:val="0"/>
      <w:sz w:val="22"/>
      <w:u w:val="none"/>
      <w:effect w:val="none"/>
      <w:vertAlign w:val="baseline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character" w:customStyle="1" w:styleId="ListLabel30">
    <w:name w:val="ListLabel 30"/>
    <w:rsid w:val="001251D3"/>
    <w:rPr>
      <w:rFonts w:cs="TheSans UHH"/>
    </w:rPr>
  </w:style>
  <w:style w:type="character" w:customStyle="1" w:styleId="ListLabel31">
    <w:name w:val="ListLabel 31"/>
    <w:rsid w:val="001251D3"/>
    <w:rPr>
      <w:rFonts w:cs="Courier New"/>
    </w:rPr>
  </w:style>
  <w:style w:type="character" w:customStyle="1" w:styleId="ListLabel32">
    <w:name w:val="ListLabel 32"/>
    <w:rsid w:val="001251D3"/>
    <w:rPr>
      <w:rFonts w:cs="Wingdings"/>
    </w:rPr>
  </w:style>
  <w:style w:type="character" w:customStyle="1" w:styleId="ListLabel33">
    <w:name w:val="ListLabel 33"/>
    <w:rsid w:val="001251D3"/>
    <w:rPr>
      <w:rFonts w:cs="Symbol"/>
    </w:rPr>
  </w:style>
  <w:style w:type="character" w:customStyle="1" w:styleId="TextkrperZchn1">
    <w:name w:val="Textkörper Zchn1"/>
    <w:basedOn w:val="Absatz-Standardschriftart"/>
    <w:rsid w:val="001251D3"/>
    <w:rPr>
      <w:rFonts w:ascii="Arial" w:eastAsia="DejaVu Sans" w:hAnsi="Arial" w:cs="Lohit Hindi"/>
      <w:color w:val="00000A"/>
      <w:lang w:eastAsia="en-US"/>
    </w:rPr>
  </w:style>
  <w:style w:type="character" w:customStyle="1" w:styleId="TitelZchn1">
    <w:name w:val="Titel Zchn1"/>
    <w:basedOn w:val="Absatz-Standardschriftart"/>
    <w:link w:val="Titel"/>
    <w:rsid w:val="001251D3"/>
    <w:rPr>
      <w:rFonts w:ascii="Cambria" w:eastAsia="Times New Roman" w:hAnsi="Cambria" w:cs="Times New Roman"/>
      <w:b/>
      <w:bCs/>
      <w:color w:val="00000A"/>
      <w:sz w:val="28"/>
      <w:szCs w:val="32"/>
      <w:lang w:val="en-US" w:eastAsia="en-US"/>
    </w:rPr>
  </w:style>
  <w:style w:type="character" w:customStyle="1" w:styleId="KopfzeileZchn1">
    <w:name w:val="Kopfzeile Zchn1"/>
    <w:basedOn w:val="Absatz-Standardschriftart"/>
    <w:link w:val="Kopfzeile"/>
    <w:rsid w:val="001251D3"/>
    <w:rPr>
      <w:rFonts w:ascii="Arial" w:eastAsia="Calibri" w:hAnsi="Arial" w:cs="Arial"/>
      <w:color w:val="00000A"/>
      <w:lang w:val="en-US" w:eastAsia="en-US"/>
    </w:rPr>
  </w:style>
  <w:style w:type="character" w:customStyle="1" w:styleId="FuzeileZchn1">
    <w:name w:val="Fußzeile Zchn1"/>
    <w:basedOn w:val="Absatz-Standardschriftart"/>
    <w:link w:val="Fuzeile"/>
    <w:uiPriority w:val="99"/>
    <w:rsid w:val="001251D3"/>
    <w:rPr>
      <w:rFonts w:ascii="Arial" w:eastAsia="Calibri" w:hAnsi="Arial" w:cs="Arial"/>
      <w:color w:val="00000A"/>
      <w:lang w:val="en-US" w:eastAsia="en-US"/>
    </w:rPr>
  </w:style>
  <w:style w:type="character" w:customStyle="1" w:styleId="SprechblasentextZchn1">
    <w:name w:val="Sprechblasentext Zchn1"/>
    <w:basedOn w:val="Absatz-Standardschriftart"/>
    <w:link w:val="Sprechblasentext"/>
    <w:rsid w:val="001251D3"/>
    <w:rPr>
      <w:rFonts w:ascii="Tahoma" w:eastAsia="Calibri" w:hAnsi="Tahoma" w:cs="Tahoma"/>
      <w:color w:val="00000A"/>
      <w:sz w:val="16"/>
      <w:szCs w:val="16"/>
      <w:lang w:val="en-US" w:eastAsia="en-US"/>
    </w:rPr>
  </w:style>
  <w:style w:type="character" w:customStyle="1" w:styleId="FunotentextZchn1">
    <w:name w:val="Fußnotentext Zchn1"/>
    <w:basedOn w:val="Absatz-Standardschriftart"/>
    <w:rsid w:val="001251D3"/>
    <w:rPr>
      <w:rFonts w:ascii="Arial" w:eastAsia="Calibri" w:hAnsi="Arial" w:cs="Arial"/>
      <w:color w:val="00000A"/>
      <w:sz w:val="20"/>
      <w:lang w:val="en-US" w:eastAsia="en-US"/>
    </w:rPr>
  </w:style>
  <w:style w:type="paragraph" w:customStyle="1" w:styleId="RSname">
    <w:name w:val="RSname"/>
    <w:basedOn w:val="berschrift2"/>
    <w:rsid w:val="001251D3"/>
    <w:pPr>
      <w:pageBreakBefore/>
      <w:spacing w:before="80" w:line="240" w:lineRule="atLeast"/>
      <w:ind w:left="0" w:firstLine="0"/>
    </w:pPr>
    <w:rPr>
      <w:rFonts w:cs="Times New Roman"/>
      <w:bCs w:val="0"/>
      <w:color w:val="00000A"/>
      <w:szCs w:val="20"/>
    </w:rPr>
  </w:style>
  <w:style w:type="paragraph" w:customStyle="1" w:styleId="Textkrper-Diss">
    <w:name w:val="Textkörper-Diss"/>
    <w:basedOn w:val="Textkrper"/>
    <w:rsid w:val="001251D3"/>
    <w:pPr>
      <w:spacing w:before="120" w:after="0" w:line="360" w:lineRule="auto"/>
      <w:ind w:firstLine="284"/>
    </w:pPr>
    <w:rPr>
      <w:rFonts w:ascii="Times New Roman" w:eastAsia="Times New Roman" w:hAnsi="Times New Roman" w:cs="Times New Roman"/>
      <w:sz w:val="24"/>
      <w:szCs w:val="24"/>
      <w:lang w:val="de-DE" w:eastAsia="de-DE"/>
    </w:rPr>
  </w:style>
  <w:style w:type="paragraph" w:customStyle="1" w:styleId="Arbeitsblatt">
    <w:name w:val="Arbeitsblatt"/>
    <w:basedOn w:val="Standard"/>
    <w:rsid w:val="001251D3"/>
    <w:pPr>
      <w:pBdr>
        <w:top w:val="single" w:sz="4" w:space="0" w:color="00000A"/>
        <w:left w:val="single" w:sz="4" w:space="0" w:color="00000A"/>
        <w:bottom w:val="single" w:sz="4" w:space="0" w:color="00000A"/>
        <w:right w:val="single" w:sz="4" w:space="0" w:color="00000A"/>
      </w:pBdr>
      <w:shd w:val="clear" w:color="auto" w:fill="FFFFFF"/>
      <w:spacing w:after="40" w:line="100" w:lineRule="atLeast"/>
      <w:jc w:val="left"/>
    </w:pPr>
    <w:rPr>
      <w:rFonts w:eastAsia="DejaVu Sans" w:cs="Lohit Hindi"/>
      <w:lang w:val="de-DE"/>
    </w:rPr>
  </w:style>
  <w:style w:type="paragraph" w:customStyle="1" w:styleId="Tabellenberschrift">
    <w:name w:val="Tabellen Überschrift"/>
    <w:basedOn w:val="TabellenInhalt"/>
    <w:rsid w:val="001251D3"/>
    <w:pPr>
      <w:spacing w:line="100" w:lineRule="atLeast"/>
    </w:pPr>
    <w:rPr>
      <w:rFonts w:eastAsia="DejaVu Sans" w:cs="Lohit Hindi"/>
      <w:lang w:val="de-DE"/>
    </w:rPr>
  </w:style>
  <w:style w:type="paragraph" w:customStyle="1" w:styleId="WW-Funote">
    <w:name w:val="WW-Fußnote"/>
    <w:basedOn w:val="Standard"/>
    <w:rsid w:val="001251D3"/>
    <w:pPr>
      <w:widowControl w:val="0"/>
      <w:spacing w:line="100" w:lineRule="atLeast"/>
      <w:ind w:left="284" w:hanging="284"/>
    </w:pPr>
    <w:rPr>
      <w:sz w:val="20"/>
      <w:lang w:eastAsia="zh-CN"/>
    </w:rPr>
  </w:style>
  <w:style w:type="paragraph" w:customStyle="1" w:styleId="western">
    <w:name w:val="western"/>
    <w:basedOn w:val="Standard"/>
    <w:rsid w:val="001251D3"/>
    <w:pPr>
      <w:suppressAutoHyphens w:val="0"/>
      <w:spacing w:before="100" w:beforeAutospacing="1" w:after="119" w:line="102" w:lineRule="atLeast"/>
    </w:pPr>
    <w:rPr>
      <w:rFonts w:eastAsia="Times New Roman"/>
      <w:lang w:val="de-DE" w:eastAsia="de-DE"/>
    </w:rPr>
  </w:style>
  <w:style w:type="character" w:styleId="BesuchterHyperlink">
    <w:name w:val="FollowedHyperlink"/>
    <w:basedOn w:val="Absatz-Standardschriftart"/>
    <w:uiPriority w:val="99"/>
    <w:semiHidden/>
    <w:unhideWhenUsed/>
    <w:rsid w:val="00A82FEE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de-DE" w:eastAsia="de-D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caption" w:uiPriority="0" w:qFormat="1"/>
    <w:lsdException w:name="footnote reference" w:uiPriority="0"/>
    <w:lsdException w:name="page number" w:uiPriority="0"/>
    <w:lsdException w:name="endnote reference" w:uiPriority="0"/>
    <w:lsdException w:name="Lis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rsid w:val="000E0136"/>
    <w:pPr>
      <w:suppressAutoHyphens/>
      <w:spacing w:after="80" w:line="240" w:lineRule="auto"/>
      <w:jc w:val="both"/>
    </w:pPr>
    <w:rPr>
      <w:rFonts w:ascii="Arial" w:eastAsia="Calibri" w:hAnsi="Arial" w:cs="Arial"/>
      <w:color w:val="00000A"/>
      <w:lang w:val="en-US" w:eastAsia="en-US"/>
    </w:rPr>
  </w:style>
  <w:style w:type="paragraph" w:styleId="berschrift1">
    <w:name w:val="heading 1"/>
    <w:basedOn w:val="Standard"/>
    <w:link w:val="berschrift1Zchn"/>
    <w:qFormat/>
    <w:rsid w:val="004971E1"/>
    <w:pPr>
      <w:keepNext/>
      <w:keepLines/>
      <w:numPr>
        <w:numId w:val="1"/>
      </w:numPr>
      <w:spacing w:after="160"/>
      <w:jc w:val="left"/>
      <w:outlineLvl w:val="0"/>
    </w:pPr>
    <w:rPr>
      <w:rFonts w:eastAsia="Times New Roman"/>
      <w:b/>
      <w:bCs/>
      <w:sz w:val="28"/>
      <w:szCs w:val="28"/>
    </w:rPr>
  </w:style>
  <w:style w:type="paragraph" w:styleId="berschrift2">
    <w:name w:val="heading 2"/>
    <w:basedOn w:val="Standard"/>
    <w:link w:val="berschrift2Zchn"/>
    <w:qFormat/>
    <w:rsid w:val="00536AAC"/>
    <w:pPr>
      <w:keepNext/>
      <w:numPr>
        <w:ilvl w:val="1"/>
        <w:numId w:val="1"/>
      </w:numPr>
      <w:spacing w:before="240" w:after="60"/>
      <w:jc w:val="left"/>
      <w:outlineLvl w:val="1"/>
    </w:pPr>
    <w:rPr>
      <w:rFonts w:eastAsia="Times New Roman"/>
      <w:b/>
      <w:bCs/>
      <w:color w:val="000000"/>
      <w:sz w:val="24"/>
      <w:szCs w:val="24"/>
      <w:lang w:eastAsia="de-DE"/>
    </w:rPr>
  </w:style>
  <w:style w:type="paragraph" w:styleId="berschrift3">
    <w:name w:val="heading 3"/>
    <w:basedOn w:val="berschrift4"/>
    <w:link w:val="berschrift3Zchn"/>
    <w:qFormat/>
    <w:rsid w:val="00527A29"/>
    <w:pPr>
      <w:numPr>
        <w:numId w:val="0"/>
      </w:numPr>
      <w:spacing w:before="200" w:after="120"/>
      <w:outlineLvl w:val="2"/>
    </w:pPr>
    <w:rPr>
      <w:iCs w:val="0"/>
      <w:sz w:val="22"/>
    </w:rPr>
  </w:style>
  <w:style w:type="paragraph" w:styleId="berschrift4">
    <w:name w:val="heading 4"/>
    <w:basedOn w:val="Standard"/>
    <w:link w:val="berschrift4Zchn"/>
    <w:qFormat/>
    <w:rsid w:val="00A82FEE"/>
    <w:pPr>
      <w:keepNext/>
      <w:keepLines/>
      <w:numPr>
        <w:numId w:val="3"/>
      </w:numPr>
      <w:spacing w:before="160" w:after="100"/>
      <w:ind w:left="714" w:hanging="357"/>
      <w:jc w:val="left"/>
      <w:outlineLvl w:val="3"/>
    </w:pPr>
    <w:rPr>
      <w:rFonts w:eastAsia="Times New Roman"/>
      <w:b/>
      <w:bCs/>
      <w:iCs/>
      <w:sz w:val="20"/>
      <w:lang w:val="ru-RU" w:eastAsia="de-DE"/>
    </w:rPr>
  </w:style>
  <w:style w:type="paragraph" w:styleId="berschrift5">
    <w:name w:val="heading 5"/>
    <w:basedOn w:val="Standard"/>
    <w:next w:val="Standard"/>
    <w:link w:val="berschrift5Zchn"/>
    <w:unhideWhenUsed/>
    <w:qFormat/>
    <w:rsid w:val="009E7D4A"/>
    <w:pPr>
      <w:keepNext/>
      <w:keepLines/>
      <w:spacing w:before="200"/>
      <w:outlineLvl w:val="4"/>
    </w:pPr>
    <w:rPr>
      <w:rFonts w:asciiTheme="minorBidi" w:eastAsiaTheme="majorEastAsia" w:hAnsiTheme="minorBidi" w:cstheme="minorBidi"/>
      <w:b/>
      <w:bCs/>
      <w:color w:val="auto"/>
      <w:sz w:val="20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link w:val="berschrift1"/>
    <w:rsid w:val="004143E4"/>
    <w:rPr>
      <w:rFonts w:ascii="Arial" w:eastAsia="Times New Roman" w:hAnsi="Arial" w:cs="Arial"/>
      <w:b/>
      <w:bCs/>
      <w:color w:val="00000A"/>
      <w:sz w:val="28"/>
      <w:szCs w:val="28"/>
      <w:lang w:val="en-US" w:eastAsia="en-US"/>
    </w:rPr>
  </w:style>
  <w:style w:type="character" w:customStyle="1" w:styleId="berschrift2Zchn">
    <w:name w:val="Überschrift 2 Zchn"/>
    <w:link w:val="berschrift2"/>
    <w:rsid w:val="00536AAC"/>
    <w:rPr>
      <w:rFonts w:ascii="Arial" w:eastAsia="Times New Roman" w:hAnsi="Arial" w:cs="Arial"/>
      <w:b/>
      <w:bCs/>
      <w:color w:val="000000"/>
      <w:sz w:val="24"/>
      <w:szCs w:val="24"/>
      <w:lang w:val="en-US"/>
    </w:rPr>
  </w:style>
  <w:style w:type="character" w:customStyle="1" w:styleId="berschrift4Zchn">
    <w:name w:val="Überschrift 4 Zchn"/>
    <w:link w:val="berschrift4"/>
    <w:rsid w:val="00A82FEE"/>
    <w:rPr>
      <w:rFonts w:ascii="Arial" w:eastAsia="Times New Roman" w:hAnsi="Arial" w:cs="Arial"/>
      <w:b/>
      <w:bCs/>
      <w:iCs/>
      <w:color w:val="00000A"/>
      <w:sz w:val="20"/>
      <w:lang w:val="ru-RU"/>
    </w:rPr>
  </w:style>
  <w:style w:type="character" w:customStyle="1" w:styleId="berschrift3Zchn">
    <w:name w:val="Überschrift 3 Zchn"/>
    <w:link w:val="berschrift3"/>
    <w:rsid w:val="00527A29"/>
    <w:rPr>
      <w:rFonts w:ascii="Arial" w:eastAsia="Times New Roman" w:hAnsi="Arial" w:cs="Arial"/>
      <w:b/>
      <w:bCs/>
      <w:color w:val="00000A"/>
      <w:lang w:val="ru-RU"/>
    </w:rPr>
  </w:style>
  <w:style w:type="character" w:customStyle="1" w:styleId="berschrift5Zchn">
    <w:name w:val="Überschrift 5 Zchn"/>
    <w:basedOn w:val="Absatz-Standardschriftart"/>
    <w:link w:val="berschrift5"/>
    <w:rsid w:val="009E7D4A"/>
    <w:rPr>
      <w:rFonts w:asciiTheme="minorBidi" w:eastAsiaTheme="majorEastAsia" w:hAnsiTheme="minorBidi"/>
      <w:b/>
      <w:bCs/>
      <w:sz w:val="20"/>
      <w:szCs w:val="20"/>
      <w:lang w:val="en-US" w:eastAsia="en-US"/>
    </w:rPr>
  </w:style>
  <w:style w:type="character" w:customStyle="1" w:styleId="KopfzeileZchn">
    <w:name w:val="Kopfzeile Zchn"/>
    <w:rPr>
      <w:sz w:val="22"/>
      <w:szCs w:val="22"/>
      <w:lang w:eastAsia="en-US"/>
    </w:rPr>
  </w:style>
  <w:style w:type="character" w:customStyle="1" w:styleId="FuzeileZchn">
    <w:name w:val="Fußzeile Zchn"/>
    <w:uiPriority w:val="99"/>
    <w:rPr>
      <w:sz w:val="22"/>
      <w:szCs w:val="22"/>
      <w:lang w:eastAsia="en-US"/>
    </w:rPr>
  </w:style>
  <w:style w:type="paragraph" w:styleId="StandardWeb">
    <w:name w:val="Normal (Web)"/>
    <w:basedOn w:val="Standard"/>
    <w:uiPriority w:val="99"/>
    <w:unhideWhenUsed/>
    <w:rsid w:val="00050AC5"/>
    <w:pPr>
      <w:suppressAutoHyphens w:val="0"/>
      <w:spacing w:before="100" w:beforeAutospacing="1" w:after="100" w:afterAutospacing="1"/>
      <w:jc w:val="left"/>
    </w:pPr>
    <w:rPr>
      <w:rFonts w:ascii="Times New Roman" w:eastAsiaTheme="minorEastAsia" w:hAnsi="Times New Roman" w:cs="Times New Roman"/>
      <w:color w:val="auto"/>
      <w:sz w:val="24"/>
      <w:szCs w:val="24"/>
      <w:lang w:val="de-DE" w:eastAsia="de-DE"/>
    </w:rPr>
  </w:style>
  <w:style w:type="character" w:customStyle="1" w:styleId="shorttext">
    <w:name w:val="short_text"/>
  </w:style>
  <w:style w:type="character" w:customStyle="1" w:styleId="alt-edited">
    <w:name w:val="alt-edited"/>
  </w:style>
  <w:style w:type="character" w:styleId="Kommentarzeichen">
    <w:name w:val="annotation reference"/>
    <w:uiPriority w:val="99"/>
    <w:rPr>
      <w:sz w:val="16"/>
      <w:szCs w:val="16"/>
    </w:rPr>
  </w:style>
  <w:style w:type="character" w:customStyle="1" w:styleId="KommentartextZchn">
    <w:name w:val="Kommentartext Zchn"/>
    <w:uiPriority w:val="99"/>
    <w:rPr>
      <w:rFonts w:ascii="Arial" w:hAnsi="Arial" w:cs="Arial"/>
      <w:lang w:val="en-US" w:eastAsia="en-US"/>
    </w:rPr>
  </w:style>
  <w:style w:type="character" w:customStyle="1" w:styleId="KommentarthemaZchn">
    <w:name w:val="Kommentarthema Zchn"/>
    <w:uiPriority w:val="99"/>
    <w:rPr>
      <w:rFonts w:ascii="Arial" w:hAnsi="Arial" w:cs="Arial"/>
      <w:b/>
      <w:bCs/>
      <w:lang w:val="en-US" w:eastAsia="en-US"/>
    </w:rPr>
  </w:style>
  <w:style w:type="character" w:customStyle="1" w:styleId="SprechblasentextZchn">
    <w:name w:val="Sprechblasentext Zchn"/>
    <w:rPr>
      <w:rFonts w:ascii="Tahoma" w:hAnsi="Tahoma" w:cs="Tahoma"/>
      <w:sz w:val="16"/>
      <w:szCs w:val="16"/>
      <w:lang w:val="en-US" w:eastAsia="en-US"/>
    </w:rPr>
  </w:style>
  <w:style w:type="character" w:styleId="Funotenzeichen">
    <w:name w:val="footnote reference"/>
    <w:basedOn w:val="Absatz-Standardschriftart"/>
    <w:rsid w:val="00985998"/>
    <w:rPr>
      <w:vertAlign w:val="superscript"/>
    </w:rPr>
  </w:style>
  <w:style w:type="character" w:customStyle="1" w:styleId="TitelZchn">
    <w:name w:val="Titel Zchn"/>
    <w:rPr>
      <w:rFonts w:ascii="Cambria" w:eastAsia="Times New Roman" w:hAnsi="Cambria"/>
      <w:b/>
      <w:bCs/>
      <w:sz w:val="28"/>
      <w:szCs w:val="32"/>
      <w:lang w:eastAsia="en-US"/>
    </w:rPr>
  </w:style>
  <w:style w:type="character" w:customStyle="1" w:styleId="atn">
    <w:name w:val="atn"/>
  </w:style>
  <w:style w:type="character" w:customStyle="1" w:styleId="ListenabsatzZchn">
    <w:name w:val="Listenabsatz Zchn"/>
    <w:rPr>
      <w:rFonts w:ascii="Calibri" w:hAnsi="Calibri" w:cs="Times New Roman"/>
      <w:sz w:val="22"/>
      <w:szCs w:val="22"/>
      <w:lang w:val="de-CH"/>
    </w:rPr>
  </w:style>
  <w:style w:type="character" w:customStyle="1" w:styleId="Internetlink">
    <w:name w:val="Internetlink"/>
    <w:rPr>
      <w:color w:val="0000FF"/>
      <w:u w:val="single"/>
    </w:rPr>
  </w:style>
  <w:style w:type="character" w:customStyle="1" w:styleId="LeitlinienZchn">
    <w:name w:val="Leitlinien Zchn"/>
    <w:rPr>
      <w:rFonts w:ascii="Arial Narrow" w:eastAsia="Times New Roman" w:hAnsi="Arial Narrow"/>
      <w:b/>
      <w:sz w:val="24"/>
      <w:szCs w:val="24"/>
      <w:lang w:val="en-US" w:eastAsia="ru-RU"/>
    </w:rPr>
  </w:style>
  <w:style w:type="character" w:customStyle="1" w:styleId="ListLabel1">
    <w:name w:val="ListLabel 1"/>
    <w:rPr>
      <w:b/>
      <w:bCs/>
      <w:i w:val="0"/>
      <w:iCs w:val="0"/>
      <w:caps w:val="0"/>
      <w:smallCaps w:val="0"/>
      <w:strike w:val="0"/>
      <w:dstrike w:val="0"/>
      <w:vanish w:val="0"/>
      <w:color w:val="000000"/>
      <w:spacing w:val="0"/>
      <w:position w:val="0"/>
      <w:sz w:val="20"/>
      <w:u w:val="none"/>
      <w:effect w:val="none"/>
      <w:vertAlign w:val="baseline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character" w:customStyle="1" w:styleId="ListLabel2">
    <w:name w:val="ListLabel 2"/>
    <w:rPr>
      <w:rFonts w:eastAsia="Calibri" w:cs="Times New Roman"/>
    </w:rPr>
  </w:style>
  <w:style w:type="character" w:customStyle="1" w:styleId="ListLabel3">
    <w:name w:val="ListLabel 3"/>
    <w:rPr>
      <w:rFonts w:cs="Courier New"/>
    </w:rPr>
  </w:style>
  <w:style w:type="character" w:customStyle="1" w:styleId="ListLabel4">
    <w:name w:val="ListLabel 4"/>
    <w:rPr>
      <w:rFonts w:cs="TheSans UHH"/>
      <w:lang w:val="de-DE"/>
    </w:rPr>
  </w:style>
  <w:style w:type="character" w:customStyle="1" w:styleId="ListLabel5">
    <w:name w:val="ListLabel 5"/>
    <w:rPr>
      <w:rFonts w:cs="TheSans UHH"/>
    </w:rPr>
  </w:style>
  <w:style w:type="character" w:customStyle="1" w:styleId="ListLabel6">
    <w:name w:val="ListLabel 6"/>
    <w:rPr>
      <w:b/>
      <w:bCs/>
      <w:i w:val="0"/>
      <w:iCs w:val="0"/>
      <w:caps w:val="0"/>
      <w:smallCaps w:val="0"/>
      <w:strike w:val="0"/>
      <w:dstrike w:val="0"/>
      <w:vanish w:val="0"/>
      <w:color w:val="000000"/>
      <w:spacing w:val="0"/>
      <w:position w:val="0"/>
      <w:sz w:val="20"/>
      <w:u w:val="none"/>
      <w:effect w:val="none"/>
      <w:vertAlign w:val="baseline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character" w:customStyle="1" w:styleId="Funotenanker">
    <w:name w:val="Fußnotenanker"/>
    <w:rPr>
      <w:vertAlign w:val="superscript"/>
    </w:rPr>
  </w:style>
  <w:style w:type="character" w:customStyle="1" w:styleId="Aufzhlungszeichen1">
    <w:name w:val="Aufzählungszeichen1"/>
    <w:rPr>
      <w:rFonts w:ascii="OpenSymbol" w:eastAsia="OpenSymbol" w:hAnsi="OpenSymbol" w:cs="OpenSymbol"/>
    </w:rPr>
  </w:style>
  <w:style w:type="character" w:customStyle="1" w:styleId="Endnotenanker">
    <w:name w:val="Endnotenanker"/>
    <w:rPr>
      <w:vertAlign w:val="superscript"/>
    </w:rPr>
  </w:style>
  <w:style w:type="character" w:customStyle="1" w:styleId="ListLabel7">
    <w:name w:val="ListLabel 7"/>
    <w:rPr>
      <w:b/>
      <w:bCs/>
      <w:i w:val="0"/>
      <w:iCs w:val="0"/>
      <w:caps w:val="0"/>
      <w:smallCaps w:val="0"/>
      <w:strike w:val="0"/>
      <w:dstrike w:val="0"/>
      <w:vanish w:val="0"/>
      <w:color w:val="000000"/>
      <w:spacing w:val="0"/>
      <w:position w:val="0"/>
      <w:sz w:val="20"/>
      <w:u w:val="none"/>
      <w:effect w:val="none"/>
      <w:vertAlign w:val="baseline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character" w:customStyle="1" w:styleId="ListLabel8">
    <w:name w:val="ListLabel 8"/>
    <w:rPr>
      <w:rFonts w:cs="Calibri"/>
    </w:rPr>
  </w:style>
  <w:style w:type="character" w:customStyle="1" w:styleId="ListLabel9">
    <w:name w:val="ListLabel 9"/>
    <w:rPr>
      <w:rFonts w:cs="Courier New"/>
    </w:rPr>
  </w:style>
  <w:style w:type="character" w:customStyle="1" w:styleId="ListLabel10">
    <w:name w:val="ListLabel 10"/>
    <w:rPr>
      <w:rFonts w:cs="Wingdings"/>
    </w:rPr>
  </w:style>
  <w:style w:type="character" w:customStyle="1" w:styleId="ListLabel11">
    <w:name w:val="ListLabel 11"/>
    <w:rPr>
      <w:rFonts w:cs="Symbol"/>
    </w:rPr>
  </w:style>
  <w:style w:type="character" w:customStyle="1" w:styleId="ListLabel12">
    <w:name w:val="ListLabel 12"/>
    <w:rPr>
      <w:b/>
      <w:bCs/>
      <w:i w:val="0"/>
      <w:iCs w:val="0"/>
      <w:caps w:val="0"/>
      <w:smallCaps w:val="0"/>
      <w:strike w:val="0"/>
      <w:dstrike w:val="0"/>
      <w:vanish w:val="0"/>
      <w:color w:val="000000"/>
      <w:spacing w:val="0"/>
      <w:position w:val="0"/>
      <w:sz w:val="20"/>
      <w:u w:val="none"/>
      <w:effect w:val="none"/>
      <w:vertAlign w:val="baseline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character" w:customStyle="1" w:styleId="ListLabel13">
    <w:name w:val="ListLabel 13"/>
    <w:rPr>
      <w:rFonts w:cs="TheSans UHH"/>
    </w:rPr>
  </w:style>
  <w:style w:type="character" w:customStyle="1" w:styleId="ListLabel14">
    <w:name w:val="ListLabel 14"/>
    <w:rPr>
      <w:rFonts w:cs="OpenSymbol"/>
    </w:rPr>
  </w:style>
  <w:style w:type="character" w:customStyle="1" w:styleId="ListLabel15">
    <w:name w:val="ListLabel 15"/>
    <w:rPr>
      <w:b/>
      <w:bCs/>
      <w:i w:val="0"/>
      <w:iCs w:val="0"/>
      <w:caps w:val="0"/>
      <w:smallCaps w:val="0"/>
      <w:strike w:val="0"/>
      <w:dstrike w:val="0"/>
      <w:vanish w:val="0"/>
      <w:color w:val="000000"/>
      <w:spacing w:val="0"/>
      <w:position w:val="0"/>
      <w:sz w:val="20"/>
      <w:u w:val="none"/>
      <w:effect w:val="none"/>
      <w:vertAlign w:val="baseline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character" w:customStyle="1" w:styleId="ListLabel16">
    <w:name w:val="ListLabel 16"/>
    <w:rPr>
      <w:rFonts w:cs="Calibri"/>
    </w:rPr>
  </w:style>
  <w:style w:type="character" w:customStyle="1" w:styleId="ListLabel17">
    <w:name w:val="ListLabel 17"/>
    <w:rPr>
      <w:rFonts w:cs="Courier New"/>
    </w:rPr>
  </w:style>
  <w:style w:type="character" w:customStyle="1" w:styleId="ListLabel18">
    <w:name w:val="ListLabel 18"/>
    <w:rPr>
      <w:rFonts w:cs="Wingdings"/>
    </w:rPr>
  </w:style>
  <w:style w:type="character" w:customStyle="1" w:styleId="ListLabel19">
    <w:name w:val="ListLabel 19"/>
    <w:rPr>
      <w:rFonts w:cs="Symbol"/>
    </w:rPr>
  </w:style>
  <w:style w:type="character" w:customStyle="1" w:styleId="ListLabel20">
    <w:name w:val="ListLabel 20"/>
    <w:rPr>
      <w:b/>
      <w:bCs/>
      <w:i w:val="0"/>
      <w:iCs w:val="0"/>
      <w:caps w:val="0"/>
      <w:smallCaps w:val="0"/>
      <w:strike w:val="0"/>
      <w:dstrike w:val="0"/>
      <w:vanish w:val="0"/>
      <w:color w:val="000000"/>
      <w:spacing w:val="0"/>
      <w:position w:val="0"/>
      <w:sz w:val="20"/>
      <w:u w:val="none"/>
      <w:effect w:val="none"/>
      <w:vertAlign w:val="baseline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character" w:customStyle="1" w:styleId="ListLabel21">
    <w:name w:val="ListLabel 21"/>
    <w:rPr>
      <w:rFonts w:cs="TheSans UHH"/>
    </w:rPr>
  </w:style>
  <w:style w:type="character" w:customStyle="1" w:styleId="ListLabel22">
    <w:name w:val="ListLabel 22"/>
    <w:rPr>
      <w:rFonts w:cs="OpenSymbol"/>
    </w:rPr>
  </w:style>
  <w:style w:type="character" w:styleId="Endnotenzeichen">
    <w:name w:val="endnote reference"/>
  </w:style>
  <w:style w:type="character" w:customStyle="1" w:styleId="Nummerierungszeichen">
    <w:name w:val="Nummerierungszeichen"/>
  </w:style>
  <w:style w:type="paragraph" w:customStyle="1" w:styleId="berschrift">
    <w:name w:val="Überschrift"/>
    <w:basedOn w:val="Standard"/>
    <w:next w:val="Textkrper"/>
    <w:pPr>
      <w:keepNext/>
      <w:spacing w:before="240" w:after="120"/>
    </w:pPr>
    <w:rPr>
      <w:rFonts w:eastAsia="DejaVu Sans" w:cs="Lohit Hindi"/>
      <w:sz w:val="28"/>
      <w:szCs w:val="28"/>
    </w:rPr>
  </w:style>
  <w:style w:type="paragraph" w:styleId="Textkrper">
    <w:name w:val="Body Text"/>
    <w:basedOn w:val="Standard"/>
    <w:link w:val="TextkrperZchn"/>
    <w:pPr>
      <w:spacing w:after="120"/>
    </w:pPr>
  </w:style>
  <w:style w:type="character" w:customStyle="1" w:styleId="TextkrperZchn">
    <w:name w:val="Textkörper Zchn"/>
    <w:link w:val="Textkrper"/>
    <w:rsid w:val="004143E4"/>
    <w:rPr>
      <w:rFonts w:ascii="Arial" w:eastAsia="Calibri" w:hAnsi="Arial" w:cs="Arial"/>
      <w:color w:val="00000A"/>
      <w:lang w:val="en-US" w:eastAsia="en-US"/>
    </w:rPr>
  </w:style>
  <w:style w:type="paragraph" w:styleId="Liste">
    <w:name w:val="List"/>
    <w:basedOn w:val="Textkrper"/>
    <w:rPr>
      <w:rFonts w:cs="Lohit Hindi"/>
    </w:rPr>
  </w:style>
  <w:style w:type="paragraph" w:styleId="Beschriftung">
    <w:name w:val="caption"/>
    <w:basedOn w:val="Standard"/>
    <w:qFormat/>
    <w:pPr>
      <w:suppressLineNumbers/>
      <w:spacing w:before="120" w:after="120"/>
    </w:pPr>
    <w:rPr>
      <w:rFonts w:cs="Lohit Hindi"/>
      <w:i/>
      <w:iCs/>
      <w:sz w:val="24"/>
      <w:szCs w:val="24"/>
    </w:rPr>
  </w:style>
  <w:style w:type="paragraph" w:customStyle="1" w:styleId="Verzeichnis">
    <w:name w:val="Verzeichnis"/>
    <w:basedOn w:val="Standard"/>
    <w:pPr>
      <w:suppressLineNumbers/>
    </w:pPr>
    <w:rPr>
      <w:rFonts w:cs="Lohit Hindi"/>
    </w:rPr>
  </w:style>
  <w:style w:type="paragraph" w:customStyle="1" w:styleId="Legende">
    <w:name w:val="Legende"/>
    <w:basedOn w:val="Standard"/>
    <w:qFormat/>
    <w:rsid w:val="0047624B"/>
    <w:pPr>
      <w:spacing w:after="0"/>
    </w:pPr>
    <w:rPr>
      <w:rFonts w:asciiTheme="minorBidi" w:hAnsiTheme="minorBidi"/>
      <w:color w:val="000000"/>
      <w:kern w:val="24"/>
      <w:sz w:val="20"/>
      <w:szCs w:val="20"/>
    </w:rPr>
  </w:style>
  <w:style w:type="paragraph" w:styleId="Listenabsatz">
    <w:name w:val="List Paragraph"/>
    <w:basedOn w:val="Standard"/>
    <w:qFormat/>
    <w:rsid w:val="006256B6"/>
    <w:pPr>
      <w:numPr>
        <w:numId w:val="2"/>
      </w:numPr>
    </w:pPr>
    <w:rPr>
      <w:rFonts w:asciiTheme="minorBidi" w:hAnsiTheme="minorBidi" w:cstheme="minorBidi"/>
      <w:iCs/>
      <w:lang w:eastAsia="de-DE"/>
    </w:rPr>
  </w:style>
  <w:style w:type="paragraph" w:styleId="Kopfzeile">
    <w:name w:val="header"/>
    <w:basedOn w:val="Standard"/>
    <w:link w:val="KopfzeileZchn1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link w:val="FuzeileZchn1"/>
    <w:uiPriority w:val="99"/>
    <w:pPr>
      <w:tabs>
        <w:tab w:val="center" w:pos="4536"/>
        <w:tab w:val="right" w:pos="9072"/>
      </w:tabs>
    </w:pPr>
  </w:style>
  <w:style w:type="paragraph" w:styleId="Kommentartext">
    <w:name w:val="annotation text"/>
    <w:basedOn w:val="Standard"/>
    <w:uiPriority w:val="99"/>
    <w:rPr>
      <w:sz w:val="20"/>
      <w:szCs w:val="20"/>
    </w:rPr>
  </w:style>
  <w:style w:type="paragraph" w:styleId="Kommentarthema">
    <w:name w:val="annotation subject"/>
    <w:basedOn w:val="Kommentartext"/>
    <w:uiPriority w:val="99"/>
    <w:rPr>
      <w:b/>
      <w:bCs/>
    </w:rPr>
  </w:style>
  <w:style w:type="paragraph" w:styleId="Sprechblasentext">
    <w:name w:val="Balloon Text"/>
    <w:basedOn w:val="Standard"/>
    <w:link w:val="SprechblasentextZchn1"/>
    <w:pPr>
      <w:spacing w:after="0"/>
    </w:pPr>
    <w:rPr>
      <w:rFonts w:ascii="Tahoma" w:hAnsi="Tahoma" w:cs="Tahoma"/>
      <w:sz w:val="16"/>
      <w:szCs w:val="16"/>
    </w:rPr>
  </w:style>
  <w:style w:type="paragraph" w:styleId="berarbeitung">
    <w:name w:val="Revision"/>
    <w:pPr>
      <w:suppressAutoHyphens/>
    </w:pPr>
    <w:rPr>
      <w:rFonts w:ascii="Arial" w:eastAsia="Calibri" w:hAnsi="Arial" w:cs="Arial"/>
      <w:color w:val="00000A"/>
      <w:lang w:val="en-US" w:eastAsia="en-US"/>
    </w:rPr>
  </w:style>
  <w:style w:type="paragraph" w:styleId="Funotentext">
    <w:name w:val="footnote text"/>
    <w:basedOn w:val="Standard"/>
    <w:link w:val="FunotentextZchn"/>
    <w:rsid w:val="00114E78"/>
    <w:pPr>
      <w:ind w:left="284" w:hanging="284"/>
    </w:pPr>
    <w:rPr>
      <w:sz w:val="20"/>
      <w:szCs w:val="20"/>
    </w:rPr>
  </w:style>
  <w:style w:type="character" w:customStyle="1" w:styleId="FunotentextZchn">
    <w:name w:val="Fußnotentext Zchn"/>
    <w:link w:val="Funotentext"/>
    <w:rsid w:val="00114E78"/>
    <w:rPr>
      <w:rFonts w:ascii="Arial" w:eastAsia="Calibri" w:hAnsi="Arial" w:cs="Arial"/>
      <w:color w:val="00000A"/>
      <w:sz w:val="20"/>
      <w:szCs w:val="20"/>
      <w:lang w:val="en-US" w:eastAsia="en-US"/>
    </w:rPr>
  </w:style>
  <w:style w:type="paragraph" w:styleId="Titel">
    <w:name w:val="Title"/>
    <w:basedOn w:val="Standard"/>
    <w:link w:val="TitelZchn1"/>
    <w:qFormat/>
    <w:pPr>
      <w:spacing w:after="240"/>
      <w:jc w:val="center"/>
    </w:pPr>
    <w:rPr>
      <w:rFonts w:ascii="Cambria" w:eastAsia="Times New Roman" w:hAnsi="Cambria" w:cs="Times New Roman"/>
      <w:b/>
      <w:bCs/>
      <w:sz w:val="28"/>
      <w:szCs w:val="32"/>
    </w:rPr>
  </w:style>
  <w:style w:type="paragraph" w:customStyle="1" w:styleId="Leitlinien">
    <w:name w:val="Leitlinien"/>
    <w:basedOn w:val="Standard"/>
    <w:pPr>
      <w:spacing w:after="0"/>
    </w:pPr>
    <w:rPr>
      <w:rFonts w:ascii="Arial Narrow" w:eastAsia="Times New Roman" w:hAnsi="Arial Narrow" w:cs="Times New Roman"/>
      <w:b/>
      <w:sz w:val="24"/>
      <w:szCs w:val="24"/>
      <w:lang w:eastAsia="ru-RU"/>
    </w:rPr>
  </w:style>
  <w:style w:type="paragraph" w:customStyle="1" w:styleId="Beispiel">
    <w:name w:val="Beispiel"/>
    <w:basedOn w:val="Standard"/>
    <w:link w:val="BeispielChar"/>
    <w:qFormat/>
    <w:rPr>
      <w:sz w:val="20"/>
    </w:rPr>
  </w:style>
  <w:style w:type="character" w:customStyle="1" w:styleId="BeispielChar">
    <w:name w:val="Beispiel Char"/>
    <w:link w:val="Beispiel"/>
    <w:rsid w:val="004143E4"/>
    <w:rPr>
      <w:rFonts w:ascii="Arial" w:eastAsia="Calibri" w:hAnsi="Arial" w:cs="Arial"/>
      <w:color w:val="00000A"/>
      <w:sz w:val="20"/>
      <w:lang w:val="en-US" w:eastAsia="en-US"/>
    </w:rPr>
  </w:style>
  <w:style w:type="paragraph" w:customStyle="1" w:styleId="Rahmeninhalt">
    <w:name w:val="Rahmeninhalt"/>
    <w:basedOn w:val="Standard"/>
  </w:style>
  <w:style w:type="paragraph" w:customStyle="1" w:styleId="Funote">
    <w:name w:val="Fußnote"/>
    <w:basedOn w:val="Standard"/>
    <w:qFormat/>
    <w:rsid w:val="006B17DD"/>
    <w:pPr>
      <w:suppressAutoHyphens w:val="0"/>
    </w:pPr>
  </w:style>
  <w:style w:type="paragraph" w:customStyle="1" w:styleId="TabellenInhalt">
    <w:name w:val="Tabellen Inhalt"/>
    <w:basedOn w:val="Standard"/>
  </w:style>
  <w:style w:type="character" w:customStyle="1" w:styleId="hps">
    <w:name w:val="hps"/>
    <w:basedOn w:val="Absatz-Standardschriftart"/>
    <w:rsid w:val="000319D6"/>
  </w:style>
  <w:style w:type="character" w:customStyle="1" w:styleId="FormatvorlageKursiv">
    <w:name w:val="Formatvorlage Kursiv"/>
    <w:rsid w:val="004143E4"/>
    <w:rPr>
      <w:i/>
      <w:iCs/>
      <w:lang w:val="en-US"/>
    </w:rPr>
  </w:style>
  <w:style w:type="character" w:styleId="Seitenzahl">
    <w:name w:val="page number"/>
    <w:rsid w:val="004143E4"/>
  </w:style>
  <w:style w:type="character" w:styleId="Hyperlink">
    <w:name w:val="Hyperlink"/>
    <w:uiPriority w:val="99"/>
    <w:rsid w:val="004143E4"/>
    <w:rPr>
      <w:color w:val="0000FF"/>
      <w:u w:val="single"/>
    </w:rPr>
  </w:style>
  <w:style w:type="paragraph" w:customStyle="1" w:styleId="Litrtr">
    <w:name w:val="Litrtr"/>
    <w:basedOn w:val="Beispiel"/>
    <w:rsid w:val="004143E4"/>
    <w:pPr>
      <w:suppressAutoHyphens w:val="0"/>
      <w:spacing w:after="0"/>
      <w:ind w:left="300" w:hanging="300"/>
    </w:pPr>
    <w:rPr>
      <w:rFonts w:eastAsia="Times New Roman" w:cs="Times New Roman"/>
      <w:color w:val="auto"/>
      <w:szCs w:val="20"/>
      <w:lang w:eastAsia="de-DE"/>
    </w:rPr>
  </w:style>
  <w:style w:type="character" w:customStyle="1" w:styleId="Funotenzeichen1">
    <w:name w:val="Fußnotenzeichen1"/>
    <w:rsid w:val="004143E4"/>
    <w:rPr>
      <w:vertAlign w:val="superscript"/>
    </w:rPr>
  </w:style>
  <w:style w:type="paragraph" w:customStyle="1" w:styleId="Textkrper-Einzug21">
    <w:name w:val="Textkörper-Einzug 21"/>
    <w:basedOn w:val="Standard"/>
    <w:rsid w:val="004143E4"/>
    <w:pPr>
      <w:suppressAutoHyphens w:val="0"/>
      <w:spacing w:after="120" w:line="360" w:lineRule="exact"/>
      <w:ind w:left="709" w:hanging="709"/>
      <w:jc w:val="left"/>
    </w:pPr>
    <w:rPr>
      <w:rFonts w:ascii="Times New Roman" w:eastAsia="Times New Roman" w:hAnsi="Times New Roman" w:cs="Times New Roman"/>
      <w:color w:val="auto"/>
      <w:szCs w:val="20"/>
      <w:lang w:val="de-DE" w:eastAsia="zh-CN"/>
    </w:rPr>
  </w:style>
  <w:style w:type="paragraph" w:customStyle="1" w:styleId="Rolle">
    <w:name w:val="Rolle"/>
    <w:basedOn w:val="Standard"/>
    <w:rsid w:val="004143E4"/>
    <w:pPr>
      <w:pageBreakBefore/>
      <w:suppressAutoHyphens w:val="0"/>
      <w:spacing w:after="120"/>
      <w:jc w:val="left"/>
    </w:pPr>
    <w:rPr>
      <w:rFonts w:eastAsia="Times New Roman"/>
      <w:b/>
      <w:color w:val="auto"/>
      <w:szCs w:val="24"/>
      <w:lang w:val="de-DE" w:eastAsia="de-DE"/>
    </w:rPr>
  </w:style>
  <w:style w:type="paragraph" w:customStyle="1" w:styleId="Einleitung">
    <w:name w:val="Einleitung"/>
    <w:basedOn w:val="Standard"/>
    <w:next w:val="Standard"/>
    <w:rsid w:val="004143E4"/>
    <w:pPr>
      <w:suppressAutoHyphens w:val="0"/>
      <w:spacing w:line="260" w:lineRule="atLeast"/>
    </w:pPr>
    <w:rPr>
      <w:rFonts w:eastAsia="Times New Roman" w:cs="Times New Roman"/>
      <w:i/>
      <w:color w:val="auto"/>
      <w:szCs w:val="20"/>
      <w:lang w:val="de-DE" w:eastAsia="de-DE"/>
    </w:rPr>
  </w:style>
  <w:style w:type="paragraph" w:customStyle="1" w:styleId="GrafikenStandard">
    <w:name w:val="Grafiken Standard"/>
    <w:basedOn w:val="Standard"/>
    <w:next w:val="Standard"/>
    <w:link w:val="GrafikenStandardZchn"/>
    <w:rsid w:val="004143E4"/>
    <w:pPr>
      <w:suppressAutoHyphens w:val="0"/>
      <w:spacing w:after="0"/>
    </w:pPr>
    <w:rPr>
      <w:rFonts w:ascii="Verdana" w:eastAsia="Times New Roman" w:hAnsi="Verdana" w:cs="Times New Roman"/>
      <w:color w:val="auto"/>
      <w:sz w:val="24"/>
      <w:szCs w:val="24"/>
      <w:lang w:eastAsia="de-DE"/>
    </w:rPr>
  </w:style>
  <w:style w:type="character" w:customStyle="1" w:styleId="GrafikenStandardZchn">
    <w:name w:val="Grafiken Standard Zchn"/>
    <w:link w:val="GrafikenStandard"/>
    <w:locked/>
    <w:rsid w:val="004143E4"/>
    <w:rPr>
      <w:rFonts w:ascii="Verdana" w:eastAsia="Times New Roman" w:hAnsi="Verdana" w:cs="Times New Roman"/>
      <w:sz w:val="24"/>
      <w:szCs w:val="24"/>
      <w:lang w:val="en-US"/>
    </w:rPr>
  </w:style>
  <w:style w:type="paragraph" w:styleId="Blocktext">
    <w:name w:val="Block Text"/>
    <w:basedOn w:val="Standard"/>
    <w:next w:val="Standard"/>
    <w:link w:val="BlocktextZchn"/>
    <w:qFormat/>
    <w:rsid w:val="004143E4"/>
    <w:pPr>
      <w:suppressAutoHyphens w:val="0"/>
    </w:pPr>
    <w:rPr>
      <w:i/>
      <w:iCs/>
      <w:color w:val="000000"/>
    </w:rPr>
  </w:style>
  <w:style w:type="character" w:customStyle="1" w:styleId="BlocktextZchn">
    <w:name w:val="Blocktext Zchn"/>
    <w:basedOn w:val="Absatz-Standardschriftart"/>
    <w:link w:val="Blocktext"/>
    <w:uiPriority w:val="29"/>
    <w:rsid w:val="004143E4"/>
    <w:rPr>
      <w:rFonts w:ascii="Arial" w:eastAsia="Calibri" w:hAnsi="Arial" w:cs="Arial"/>
      <w:i/>
      <w:iCs/>
      <w:color w:val="000000"/>
      <w:lang w:val="en-US" w:eastAsia="en-US"/>
    </w:rPr>
  </w:style>
  <w:style w:type="paragraph" w:customStyle="1" w:styleId="Trainer">
    <w:name w:val="Trainer"/>
    <w:basedOn w:val="Beispiel"/>
    <w:qFormat/>
    <w:rsid w:val="004143E4"/>
    <w:pPr>
      <w:shd w:val="clear" w:color="auto" w:fill="D9D9D9"/>
      <w:suppressAutoHyphens w:val="0"/>
    </w:pPr>
    <w:rPr>
      <w:i/>
      <w:iCs/>
      <w:color w:val="000000"/>
      <w:lang w:val="en"/>
    </w:rPr>
  </w:style>
  <w:style w:type="paragraph" w:customStyle="1" w:styleId="Leitfrage">
    <w:name w:val="Leitfrage"/>
    <w:basedOn w:val="Leitlinien"/>
    <w:link w:val="LeitfrageZchn"/>
    <w:qFormat/>
    <w:rsid w:val="004143E4"/>
    <w:pPr>
      <w:suppressAutoHyphens w:val="0"/>
    </w:pPr>
    <w:rPr>
      <w:rFonts w:ascii="Arial" w:hAnsi="Arial" w:cs="Arial"/>
      <w:color w:val="auto"/>
      <w:sz w:val="22"/>
      <w:szCs w:val="22"/>
    </w:rPr>
  </w:style>
  <w:style w:type="character" w:customStyle="1" w:styleId="LeitfrageZchn">
    <w:name w:val="Leitfrage Zchn"/>
    <w:link w:val="Leitfrage"/>
    <w:rsid w:val="004143E4"/>
    <w:rPr>
      <w:rFonts w:ascii="Arial" w:eastAsia="Times New Roman" w:hAnsi="Arial" w:cs="Arial"/>
      <w:b/>
      <w:lang w:val="en-US" w:eastAsia="ru-RU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4143E4"/>
    <w:pPr>
      <w:numPr>
        <w:ilvl w:val="1"/>
      </w:numPr>
      <w:suppressAutoHyphens w:val="0"/>
      <w:spacing w:after="200" w:line="276" w:lineRule="auto"/>
      <w:jc w:val="left"/>
    </w:pPr>
    <w:rPr>
      <w:rFonts w:ascii="Cambria" w:eastAsia="Times New Roman" w:hAnsi="Cambria" w:cs="Times New Roman"/>
      <w:i/>
      <w:iCs/>
      <w:color w:val="4F81BD"/>
      <w:spacing w:val="15"/>
      <w:sz w:val="24"/>
      <w:szCs w:val="24"/>
      <w:lang w:val="de-DE" w:eastAsia="de-DE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4143E4"/>
    <w:rPr>
      <w:rFonts w:ascii="Cambria" w:eastAsia="Times New Roman" w:hAnsi="Cambria" w:cs="Times New Roman"/>
      <w:i/>
      <w:iCs/>
      <w:color w:val="4F81BD"/>
      <w:spacing w:val="15"/>
      <w:sz w:val="24"/>
      <w:szCs w:val="24"/>
    </w:rPr>
  </w:style>
  <w:style w:type="paragraph" w:styleId="Verzeichnis1">
    <w:name w:val="toc 1"/>
    <w:basedOn w:val="Standard"/>
    <w:next w:val="Standard"/>
    <w:autoRedefine/>
    <w:uiPriority w:val="39"/>
    <w:unhideWhenUsed/>
    <w:qFormat/>
    <w:rsid w:val="000E0136"/>
    <w:pPr>
      <w:tabs>
        <w:tab w:val="left" w:pos="993"/>
        <w:tab w:val="right" w:leader="dot" w:pos="9356"/>
      </w:tabs>
      <w:suppressAutoHyphens w:val="0"/>
      <w:spacing w:after="100"/>
      <w:ind w:right="283"/>
    </w:pPr>
    <w:rPr>
      <w:rFonts w:eastAsia="Times New Roman"/>
      <w:b/>
      <w:bCs/>
      <w:noProof/>
      <w:color w:val="000000"/>
      <w:sz w:val="24"/>
      <w:szCs w:val="24"/>
      <w:lang w:eastAsia="de-DE"/>
    </w:rPr>
  </w:style>
  <w:style w:type="paragraph" w:styleId="Verzeichnis3">
    <w:name w:val="toc 3"/>
    <w:basedOn w:val="Standard"/>
    <w:next w:val="Standard"/>
    <w:autoRedefine/>
    <w:uiPriority w:val="39"/>
    <w:unhideWhenUsed/>
    <w:qFormat/>
    <w:rsid w:val="000E0136"/>
    <w:pPr>
      <w:tabs>
        <w:tab w:val="right" w:leader="dot" w:pos="9356"/>
      </w:tabs>
      <w:suppressAutoHyphens w:val="0"/>
      <w:spacing w:after="100"/>
      <w:ind w:left="709" w:right="283"/>
    </w:pPr>
    <w:rPr>
      <w:noProof/>
      <w:color w:val="auto"/>
      <w:lang w:val="ru-RU" w:eastAsia="de-DE"/>
    </w:rPr>
  </w:style>
  <w:style w:type="paragraph" w:styleId="Verzeichnis2">
    <w:name w:val="toc 2"/>
    <w:basedOn w:val="Standard"/>
    <w:next w:val="Standard"/>
    <w:autoRedefine/>
    <w:uiPriority w:val="39"/>
    <w:unhideWhenUsed/>
    <w:qFormat/>
    <w:rsid w:val="00F96242"/>
    <w:pPr>
      <w:tabs>
        <w:tab w:val="left" w:pos="993"/>
        <w:tab w:val="right" w:leader="dot" w:pos="9356"/>
      </w:tabs>
      <w:suppressAutoHyphens w:val="0"/>
      <w:spacing w:after="100"/>
      <w:ind w:left="284" w:right="283"/>
      <w:jc w:val="left"/>
    </w:pPr>
    <w:rPr>
      <w:b/>
      <w:bCs/>
      <w:noProof/>
      <w:color w:val="auto"/>
      <w:lang w:val="ru-RU" w:eastAsia="de-DE"/>
    </w:rPr>
  </w:style>
  <w:style w:type="character" w:styleId="Hervorhebung">
    <w:name w:val="Emphasis"/>
    <w:basedOn w:val="Absatz-Standardschriftart"/>
    <w:uiPriority w:val="20"/>
    <w:qFormat/>
    <w:rsid w:val="004143E4"/>
    <w:rPr>
      <w:i/>
      <w:iCs/>
    </w:rPr>
  </w:style>
  <w:style w:type="paragraph" w:styleId="Verzeichnis4">
    <w:name w:val="toc 4"/>
    <w:basedOn w:val="Standard"/>
    <w:next w:val="Standard"/>
    <w:autoRedefine/>
    <w:uiPriority w:val="39"/>
    <w:unhideWhenUsed/>
    <w:rsid w:val="000E0136"/>
    <w:pPr>
      <w:tabs>
        <w:tab w:val="left" w:pos="1276"/>
        <w:tab w:val="right" w:leader="dot" w:pos="9356"/>
      </w:tabs>
      <w:suppressAutoHyphens w:val="0"/>
      <w:spacing w:after="100"/>
      <w:ind w:left="1276" w:right="141" w:hanging="333"/>
      <w:jc w:val="left"/>
    </w:pPr>
    <w:rPr>
      <w:color w:val="auto"/>
      <w:lang w:eastAsia="de-DE"/>
    </w:rPr>
  </w:style>
  <w:style w:type="paragraph" w:styleId="Verzeichnis5">
    <w:name w:val="toc 5"/>
    <w:basedOn w:val="Standard"/>
    <w:next w:val="Standard"/>
    <w:autoRedefine/>
    <w:uiPriority w:val="39"/>
    <w:unhideWhenUsed/>
    <w:rsid w:val="004143E4"/>
    <w:pPr>
      <w:suppressAutoHyphens w:val="0"/>
      <w:spacing w:after="100"/>
      <w:ind w:left="880"/>
    </w:pPr>
    <w:rPr>
      <w:color w:val="auto"/>
      <w:lang w:eastAsia="de-DE"/>
    </w:rPr>
  </w:style>
  <w:style w:type="character" w:customStyle="1" w:styleId="apple-style-span">
    <w:name w:val="apple-style-span"/>
    <w:basedOn w:val="Absatz-Standardschriftart"/>
    <w:rsid w:val="00D55683"/>
  </w:style>
  <w:style w:type="character" w:customStyle="1" w:styleId="ZitatZchn">
    <w:name w:val="Zitat Zchn"/>
    <w:basedOn w:val="Absatz-Standardschriftart"/>
    <w:rsid w:val="001251D3"/>
    <w:rPr>
      <w:rFonts w:ascii="Arial" w:hAnsi="Arial"/>
      <w:i/>
      <w:iCs/>
      <w:color w:val="000000"/>
    </w:rPr>
  </w:style>
  <w:style w:type="character" w:customStyle="1" w:styleId="longtext">
    <w:name w:val="long_text"/>
    <w:basedOn w:val="Absatz-Standardschriftart"/>
    <w:rsid w:val="001251D3"/>
  </w:style>
  <w:style w:type="character" w:customStyle="1" w:styleId="Starkbetont">
    <w:name w:val="Stark betont"/>
    <w:basedOn w:val="Absatz-Standardschriftart"/>
    <w:rsid w:val="001251D3"/>
    <w:rPr>
      <w:b/>
      <w:bCs/>
    </w:rPr>
  </w:style>
  <w:style w:type="character" w:customStyle="1" w:styleId="reference-text">
    <w:name w:val="reference-text"/>
    <w:basedOn w:val="Absatz-Standardschriftart"/>
    <w:rsid w:val="001251D3"/>
  </w:style>
  <w:style w:type="character" w:customStyle="1" w:styleId="ArbeitsblattZchn">
    <w:name w:val="Arbeitsblatt Zchn"/>
    <w:basedOn w:val="Absatz-Standardschriftart"/>
    <w:rsid w:val="001251D3"/>
    <w:rPr>
      <w:rFonts w:ascii="Arial" w:hAnsi="Arial"/>
      <w:shd w:val="clear" w:color="auto" w:fill="FFFFFF"/>
    </w:rPr>
  </w:style>
  <w:style w:type="character" w:customStyle="1" w:styleId="ListLabel23">
    <w:name w:val="ListLabel 23"/>
    <w:rsid w:val="001251D3"/>
    <w:rPr>
      <w:b w:val="0"/>
      <w:bCs w:val="0"/>
      <w:i w:val="0"/>
      <w:iCs w:val="0"/>
      <w:caps w:val="0"/>
      <w:smallCaps w:val="0"/>
      <w:strike w:val="0"/>
      <w:dstrike w:val="0"/>
      <w:vanish w:val="0"/>
      <w:color w:val="000000"/>
      <w:spacing w:val="0"/>
      <w:position w:val="0"/>
      <w:sz w:val="22"/>
      <w:u w:val="none"/>
      <w:effect w:val="none"/>
      <w:vertAlign w:val="baseline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character" w:customStyle="1" w:styleId="ListLabel24">
    <w:name w:val="ListLabel 24"/>
    <w:rsid w:val="001251D3"/>
    <w:rPr>
      <w:rFonts w:cs="TheSans UHH"/>
    </w:rPr>
  </w:style>
  <w:style w:type="character" w:customStyle="1" w:styleId="ListLabel25">
    <w:name w:val="ListLabel 25"/>
    <w:rsid w:val="001251D3"/>
    <w:rPr>
      <w:rFonts w:cs="Courier New"/>
    </w:rPr>
  </w:style>
  <w:style w:type="character" w:customStyle="1" w:styleId="ListLabel26">
    <w:name w:val="ListLabel 26"/>
    <w:rsid w:val="001251D3"/>
    <w:rPr>
      <w:rFonts w:cs="Wingdings"/>
    </w:rPr>
  </w:style>
  <w:style w:type="character" w:customStyle="1" w:styleId="ListLabel27">
    <w:name w:val="ListLabel 27"/>
    <w:rsid w:val="001251D3"/>
    <w:rPr>
      <w:rFonts w:cs="Symbol"/>
    </w:rPr>
  </w:style>
  <w:style w:type="character" w:customStyle="1" w:styleId="ListLabel28">
    <w:name w:val="ListLabel 28"/>
    <w:rsid w:val="001251D3"/>
    <w:rPr>
      <w:b/>
    </w:rPr>
  </w:style>
  <w:style w:type="character" w:customStyle="1" w:styleId="ListLabel29">
    <w:name w:val="ListLabel 29"/>
    <w:rsid w:val="001251D3"/>
    <w:rPr>
      <w:b w:val="0"/>
      <w:bCs w:val="0"/>
      <w:i w:val="0"/>
      <w:iCs w:val="0"/>
      <w:caps w:val="0"/>
      <w:smallCaps w:val="0"/>
      <w:strike w:val="0"/>
      <w:dstrike w:val="0"/>
      <w:vanish w:val="0"/>
      <w:color w:val="000000"/>
      <w:spacing w:val="0"/>
      <w:position w:val="0"/>
      <w:sz w:val="22"/>
      <w:u w:val="none"/>
      <w:effect w:val="none"/>
      <w:vertAlign w:val="baseline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character" w:customStyle="1" w:styleId="ListLabel30">
    <w:name w:val="ListLabel 30"/>
    <w:rsid w:val="001251D3"/>
    <w:rPr>
      <w:rFonts w:cs="TheSans UHH"/>
    </w:rPr>
  </w:style>
  <w:style w:type="character" w:customStyle="1" w:styleId="ListLabel31">
    <w:name w:val="ListLabel 31"/>
    <w:rsid w:val="001251D3"/>
    <w:rPr>
      <w:rFonts w:cs="Courier New"/>
    </w:rPr>
  </w:style>
  <w:style w:type="character" w:customStyle="1" w:styleId="ListLabel32">
    <w:name w:val="ListLabel 32"/>
    <w:rsid w:val="001251D3"/>
    <w:rPr>
      <w:rFonts w:cs="Wingdings"/>
    </w:rPr>
  </w:style>
  <w:style w:type="character" w:customStyle="1" w:styleId="ListLabel33">
    <w:name w:val="ListLabel 33"/>
    <w:rsid w:val="001251D3"/>
    <w:rPr>
      <w:rFonts w:cs="Symbol"/>
    </w:rPr>
  </w:style>
  <w:style w:type="character" w:customStyle="1" w:styleId="TextkrperZchn1">
    <w:name w:val="Textkörper Zchn1"/>
    <w:basedOn w:val="Absatz-Standardschriftart"/>
    <w:rsid w:val="001251D3"/>
    <w:rPr>
      <w:rFonts w:ascii="Arial" w:eastAsia="DejaVu Sans" w:hAnsi="Arial" w:cs="Lohit Hindi"/>
      <w:color w:val="00000A"/>
      <w:lang w:eastAsia="en-US"/>
    </w:rPr>
  </w:style>
  <w:style w:type="character" w:customStyle="1" w:styleId="TitelZchn1">
    <w:name w:val="Titel Zchn1"/>
    <w:basedOn w:val="Absatz-Standardschriftart"/>
    <w:link w:val="Titel"/>
    <w:rsid w:val="001251D3"/>
    <w:rPr>
      <w:rFonts w:ascii="Cambria" w:eastAsia="Times New Roman" w:hAnsi="Cambria" w:cs="Times New Roman"/>
      <w:b/>
      <w:bCs/>
      <w:color w:val="00000A"/>
      <w:sz w:val="28"/>
      <w:szCs w:val="32"/>
      <w:lang w:val="en-US" w:eastAsia="en-US"/>
    </w:rPr>
  </w:style>
  <w:style w:type="character" w:customStyle="1" w:styleId="KopfzeileZchn1">
    <w:name w:val="Kopfzeile Zchn1"/>
    <w:basedOn w:val="Absatz-Standardschriftart"/>
    <w:link w:val="Kopfzeile"/>
    <w:rsid w:val="001251D3"/>
    <w:rPr>
      <w:rFonts w:ascii="Arial" w:eastAsia="Calibri" w:hAnsi="Arial" w:cs="Arial"/>
      <w:color w:val="00000A"/>
      <w:lang w:val="en-US" w:eastAsia="en-US"/>
    </w:rPr>
  </w:style>
  <w:style w:type="character" w:customStyle="1" w:styleId="FuzeileZchn1">
    <w:name w:val="Fußzeile Zchn1"/>
    <w:basedOn w:val="Absatz-Standardschriftart"/>
    <w:link w:val="Fuzeile"/>
    <w:uiPriority w:val="99"/>
    <w:rsid w:val="001251D3"/>
    <w:rPr>
      <w:rFonts w:ascii="Arial" w:eastAsia="Calibri" w:hAnsi="Arial" w:cs="Arial"/>
      <w:color w:val="00000A"/>
      <w:lang w:val="en-US" w:eastAsia="en-US"/>
    </w:rPr>
  </w:style>
  <w:style w:type="character" w:customStyle="1" w:styleId="SprechblasentextZchn1">
    <w:name w:val="Sprechblasentext Zchn1"/>
    <w:basedOn w:val="Absatz-Standardschriftart"/>
    <w:link w:val="Sprechblasentext"/>
    <w:rsid w:val="001251D3"/>
    <w:rPr>
      <w:rFonts w:ascii="Tahoma" w:eastAsia="Calibri" w:hAnsi="Tahoma" w:cs="Tahoma"/>
      <w:color w:val="00000A"/>
      <w:sz w:val="16"/>
      <w:szCs w:val="16"/>
      <w:lang w:val="en-US" w:eastAsia="en-US"/>
    </w:rPr>
  </w:style>
  <w:style w:type="character" w:customStyle="1" w:styleId="FunotentextZchn1">
    <w:name w:val="Fußnotentext Zchn1"/>
    <w:basedOn w:val="Absatz-Standardschriftart"/>
    <w:rsid w:val="001251D3"/>
    <w:rPr>
      <w:rFonts w:ascii="Arial" w:eastAsia="Calibri" w:hAnsi="Arial" w:cs="Arial"/>
      <w:color w:val="00000A"/>
      <w:sz w:val="20"/>
      <w:lang w:val="en-US" w:eastAsia="en-US"/>
    </w:rPr>
  </w:style>
  <w:style w:type="paragraph" w:customStyle="1" w:styleId="RSname">
    <w:name w:val="RSname"/>
    <w:basedOn w:val="berschrift2"/>
    <w:rsid w:val="001251D3"/>
    <w:pPr>
      <w:pageBreakBefore/>
      <w:spacing w:before="80" w:line="240" w:lineRule="atLeast"/>
      <w:ind w:left="0" w:firstLine="0"/>
    </w:pPr>
    <w:rPr>
      <w:rFonts w:cs="Times New Roman"/>
      <w:bCs w:val="0"/>
      <w:color w:val="00000A"/>
      <w:szCs w:val="20"/>
    </w:rPr>
  </w:style>
  <w:style w:type="paragraph" w:customStyle="1" w:styleId="Textkrper-Diss">
    <w:name w:val="Textkörper-Diss"/>
    <w:basedOn w:val="Textkrper"/>
    <w:rsid w:val="001251D3"/>
    <w:pPr>
      <w:spacing w:before="120" w:after="0" w:line="360" w:lineRule="auto"/>
      <w:ind w:firstLine="284"/>
    </w:pPr>
    <w:rPr>
      <w:rFonts w:ascii="Times New Roman" w:eastAsia="Times New Roman" w:hAnsi="Times New Roman" w:cs="Times New Roman"/>
      <w:sz w:val="24"/>
      <w:szCs w:val="24"/>
      <w:lang w:val="de-DE" w:eastAsia="de-DE"/>
    </w:rPr>
  </w:style>
  <w:style w:type="paragraph" w:customStyle="1" w:styleId="Arbeitsblatt">
    <w:name w:val="Arbeitsblatt"/>
    <w:basedOn w:val="Standard"/>
    <w:rsid w:val="001251D3"/>
    <w:pPr>
      <w:pBdr>
        <w:top w:val="single" w:sz="4" w:space="0" w:color="00000A"/>
        <w:left w:val="single" w:sz="4" w:space="0" w:color="00000A"/>
        <w:bottom w:val="single" w:sz="4" w:space="0" w:color="00000A"/>
        <w:right w:val="single" w:sz="4" w:space="0" w:color="00000A"/>
      </w:pBdr>
      <w:shd w:val="clear" w:color="auto" w:fill="FFFFFF"/>
      <w:spacing w:after="40" w:line="100" w:lineRule="atLeast"/>
      <w:jc w:val="left"/>
    </w:pPr>
    <w:rPr>
      <w:rFonts w:eastAsia="DejaVu Sans" w:cs="Lohit Hindi"/>
      <w:lang w:val="de-DE"/>
    </w:rPr>
  </w:style>
  <w:style w:type="paragraph" w:customStyle="1" w:styleId="Tabellenberschrift">
    <w:name w:val="Tabellen Überschrift"/>
    <w:basedOn w:val="TabellenInhalt"/>
    <w:rsid w:val="001251D3"/>
    <w:pPr>
      <w:spacing w:line="100" w:lineRule="atLeast"/>
    </w:pPr>
    <w:rPr>
      <w:rFonts w:eastAsia="DejaVu Sans" w:cs="Lohit Hindi"/>
      <w:lang w:val="de-DE"/>
    </w:rPr>
  </w:style>
  <w:style w:type="paragraph" w:customStyle="1" w:styleId="WW-Funote">
    <w:name w:val="WW-Fußnote"/>
    <w:basedOn w:val="Standard"/>
    <w:rsid w:val="001251D3"/>
    <w:pPr>
      <w:widowControl w:val="0"/>
      <w:spacing w:line="100" w:lineRule="atLeast"/>
      <w:ind w:left="284" w:hanging="284"/>
    </w:pPr>
    <w:rPr>
      <w:sz w:val="20"/>
      <w:lang w:eastAsia="zh-CN"/>
    </w:rPr>
  </w:style>
  <w:style w:type="paragraph" w:customStyle="1" w:styleId="western">
    <w:name w:val="western"/>
    <w:basedOn w:val="Standard"/>
    <w:rsid w:val="001251D3"/>
    <w:pPr>
      <w:suppressAutoHyphens w:val="0"/>
      <w:spacing w:before="100" w:beforeAutospacing="1" w:after="119" w:line="102" w:lineRule="atLeast"/>
    </w:pPr>
    <w:rPr>
      <w:rFonts w:eastAsia="Times New Roman"/>
      <w:lang w:val="de-DE" w:eastAsia="de-DE"/>
    </w:rPr>
  </w:style>
  <w:style w:type="character" w:styleId="BesuchterHyperlink">
    <w:name w:val="FollowedHyperlink"/>
    <w:basedOn w:val="Absatz-Standardschriftart"/>
    <w:uiPriority w:val="99"/>
    <w:semiHidden/>
    <w:unhideWhenUsed/>
    <w:rsid w:val="00A82FEE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603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2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891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68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24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17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hyperlink" Target="09_&#1058;&#1052;&#1052;&#1052;&#1057;&#1054;-&#1057;&#1072;&#1084;&#1086;&#1087;&#1086;&#1079;&#1085;&#1072;&#1085;&#1080;&#1077;%20_2010.pptx" TargetMode="External"/><Relationship Id="rId26" Type="http://schemas.openxmlformats.org/officeDocument/2006/relationships/footer" Target="footer1.xml"/><Relationship Id="rId39" Type="http://schemas.openxmlformats.org/officeDocument/2006/relationships/image" Target="media/image23.png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34" Type="http://schemas.openxmlformats.org/officeDocument/2006/relationships/image" Target="media/image18.png"/><Relationship Id="rId42" Type="http://schemas.openxmlformats.org/officeDocument/2006/relationships/header" Target="header6.xml"/><Relationship Id="rId47" Type="http://schemas.openxmlformats.org/officeDocument/2006/relationships/image" Target="media/image29.png"/><Relationship Id="rId50" Type="http://schemas.openxmlformats.org/officeDocument/2006/relationships/image" Target="media/image32.png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header" Target="header2.xml"/><Relationship Id="rId25" Type="http://schemas.openxmlformats.org/officeDocument/2006/relationships/header" Target="header3.xml"/><Relationship Id="rId33" Type="http://schemas.openxmlformats.org/officeDocument/2006/relationships/image" Target="media/image17.png"/><Relationship Id="rId38" Type="http://schemas.openxmlformats.org/officeDocument/2006/relationships/image" Target="media/image22.png"/><Relationship Id="rId46" Type="http://schemas.openxmlformats.org/officeDocument/2006/relationships/image" Target="media/image28.png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hyperlink" Target="09_&#1058;&#1052;&#1052;&#1052;&#1057;&#1054;-&#1057;&#1072;&#1084;&#1086;&#1087;&#1086;&#1079;&#1085;&#1072;&#1085;&#1080;&#1077;%20_2010.pptx" TargetMode="External"/><Relationship Id="rId29" Type="http://schemas.openxmlformats.org/officeDocument/2006/relationships/image" Target="media/image13.png"/><Relationship Id="rId41" Type="http://schemas.openxmlformats.org/officeDocument/2006/relationships/header" Target="header5.xml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1.jpeg"/><Relationship Id="rId32" Type="http://schemas.openxmlformats.org/officeDocument/2006/relationships/image" Target="media/image16.png"/><Relationship Id="rId37" Type="http://schemas.openxmlformats.org/officeDocument/2006/relationships/image" Target="media/image21.png"/><Relationship Id="rId40" Type="http://schemas.openxmlformats.org/officeDocument/2006/relationships/image" Target="media/image24.png"/><Relationship Id="rId45" Type="http://schemas.openxmlformats.org/officeDocument/2006/relationships/image" Target="media/image27.png"/><Relationship Id="rId53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0.jpeg"/><Relationship Id="rId28" Type="http://schemas.openxmlformats.org/officeDocument/2006/relationships/header" Target="header4.xml"/><Relationship Id="rId36" Type="http://schemas.openxmlformats.org/officeDocument/2006/relationships/image" Target="media/image20.png"/><Relationship Id="rId49" Type="http://schemas.openxmlformats.org/officeDocument/2006/relationships/image" Target="media/image31.png"/><Relationship Id="rId10" Type="http://schemas.openxmlformats.org/officeDocument/2006/relationships/image" Target="media/image2.jpeg"/><Relationship Id="rId19" Type="http://schemas.openxmlformats.org/officeDocument/2006/relationships/hyperlink" Target="09_&#1058;&#1052;&#1052;&#1052;&#1057;&#1054;-&#1057;&#1072;&#1084;&#1086;&#1087;&#1086;&#1079;&#1085;&#1072;&#1085;&#1080;&#1077;%20_2010.pptx" TargetMode="External"/><Relationship Id="rId31" Type="http://schemas.openxmlformats.org/officeDocument/2006/relationships/image" Target="media/image15.png"/><Relationship Id="rId44" Type="http://schemas.openxmlformats.org/officeDocument/2006/relationships/image" Target="media/image26.png"/><Relationship Id="rId52" Type="http://schemas.openxmlformats.org/officeDocument/2006/relationships/hyperlink" Target="09_&#1058;&#1052;&#1052;&#1052;&#1057;&#1054;-&#1057;&#1072;&#1084;&#1086;&#1087;&#1086;&#1079;&#1085;&#1072;&#1085;&#1080;&#1077;%20_2010.pptx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image" Target="media/image6.png"/><Relationship Id="rId22" Type="http://schemas.openxmlformats.org/officeDocument/2006/relationships/image" Target="media/image9.jpeg"/><Relationship Id="rId27" Type="http://schemas.openxmlformats.org/officeDocument/2006/relationships/image" Target="media/image12.png"/><Relationship Id="rId30" Type="http://schemas.openxmlformats.org/officeDocument/2006/relationships/image" Target="media/image14.png"/><Relationship Id="rId35" Type="http://schemas.openxmlformats.org/officeDocument/2006/relationships/image" Target="media/image19.png"/><Relationship Id="rId43" Type="http://schemas.openxmlformats.org/officeDocument/2006/relationships/image" Target="media/image25.png"/><Relationship Id="rId48" Type="http://schemas.openxmlformats.org/officeDocument/2006/relationships/image" Target="media/image30.png"/><Relationship Id="rId8" Type="http://schemas.openxmlformats.org/officeDocument/2006/relationships/endnotes" Target="endnotes.xml"/><Relationship Id="rId51" Type="http://schemas.openxmlformats.org/officeDocument/2006/relationships/header" Target="header7.xml"/></Relationships>
</file>

<file path=word/_rels/footnotes.xml.rels><?xml version="1.0" encoding="UTF-8" standalone="yes"?>
<Relationships xmlns="http://schemas.openxmlformats.org/package/2006/relationships"><Relationship Id="rId3" Type="http://schemas.openxmlformats.org/officeDocument/2006/relationships/hyperlink" Target="http://www.worldvaluessurvey.org/wvs/articles/folder_published/article_base_56" TargetMode="External"/><Relationship Id="rId2" Type="http://schemas.openxmlformats.org/officeDocument/2006/relationships/hyperlink" Target="http://europa.eu.int/comm/justice_home/ejn/news/news_adr_code_en.pdf" TargetMode="External"/><Relationship Id="rId1" Type="http://schemas.openxmlformats.org/officeDocument/2006/relationships/hyperlink" Target="http://plato.stanford.edu/entries/value-theory/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36E94EB-CD24-4B62-A1D1-D8CCA8D0CA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23</Pages>
  <Words>6259</Words>
  <Characters>39433</Characters>
  <Application>Microsoft Office Word</Application>
  <DocSecurity>0</DocSecurity>
  <Lines>328</Lines>
  <Paragraphs>91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Deepening from facts over feelings to needs</vt:lpstr>
    </vt:vector>
  </TitlesOfParts>
  <Company/>
  <LinksUpToDate>false</LinksUpToDate>
  <CharactersWithSpaces>45601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Deepening from facts over feelings to needs</dc:title>
  <dc:creator>cb</dc:creator>
  <cp:lastModifiedBy>Reviewer</cp:lastModifiedBy>
  <cp:revision>964</cp:revision>
  <cp:lastPrinted>2014-05-02T10:57:00Z</cp:lastPrinted>
  <dcterms:created xsi:type="dcterms:W3CDTF">2014-03-30T08:45:00Z</dcterms:created>
  <dcterms:modified xsi:type="dcterms:W3CDTF">2014-07-26T12:51:00Z</dcterms:modified>
</cp:coreProperties>
</file>